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1E03B" w14:textId="3CFF516B" w:rsidR="00990CB6" w:rsidRDefault="00DC7E7D" w:rsidP="003472FE">
      <w:pPr>
        <w:rPr>
          <w:rFonts w:ascii="Arial" w:hAnsi="Arial" w:cs="Arial"/>
          <w:sz w:val="20"/>
          <w:szCs w:val="20"/>
        </w:rPr>
      </w:pPr>
      <w:r w:rsidRPr="00FD61E1">
        <w:rPr>
          <w:rFonts w:ascii="Arial" w:hAnsi="Arial" w:cs="Arial"/>
          <w:strike/>
          <w:sz w:val="20"/>
          <w:szCs w:val="20"/>
        </w:rPr>
        <w:t xml:space="preserve">     </w:t>
      </w:r>
      <w:bookmarkStart w:id="0" w:name="_Toc130197592"/>
      <w:bookmarkStart w:id="1" w:name="_Toc130198093"/>
      <w:bookmarkStart w:id="2" w:name="_Toc130198153"/>
      <w:bookmarkStart w:id="3" w:name="_Toc130799614"/>
      <w:bookmarkStart w:id="4" w:name="_Toc132106385"/>
      <w:bookmarkStart w:id="5" w:name="_Toc132424999"/>
      <w:bookmarkStart w:id="6" w:name="_Toc132432248"/>
      <w:bookmarkStart w:id="7" w:name="_Toc157334784"/>
      <w:bookmarkStart w:id="8" w:name="_Toc462321004"/>
    </w:p>
    <w:p w14:paraId="788B9607" w14:textId="77777777" w:rsidR="00990CB6" w:rsidRDefault="00990CB6" w:rsidP="000934B0">
      <w:pPr>
        <w:autoSpaceDE w:val="0"/>
        <w:autoSpaceDN w:val="0"/>
        <w:adjustRightInd w:val="0"/>
        <w:jc w:val="both"/>
        <w:rPr>
          <w:rFonts w:ascii="Arial" w:hAnsi="Arial" w:cs="Arial"/>
          <w:sz w:val="20"/>
          <w:szCs w:val="20"/>
        </w:rPr>
      </w:pPr>
    </w:p>
    <w:p w14:paraId="24177F7A" w14:textId="77777777" w:rsidR="00990CB6" w:rsidRDefault="00990CB6" w:rsidP="000934B0">
      <w:pPr>
        <w:autoSpaceDE w:val="0"/>
        <w:autoSpaceDN w:val="0"/>
        <w:adjustRightInd w:val="0"/>
        <w:jc w:val="both"/>
        <w:rPr>
          <w:rFonts w:ascii="Arial" w:hAnsi="Arial" w:cs="Arial"/>
          <w:sz w:val="20"/>
          <w:szCs w:val="20"/>
        </w:rPr>
      </w:pPr>
    </w:p>
    <w:p w14:paraId="03BB320C" w14:textId="77777777" w:rsidR="00990CB6" w:rsidRPr="00FD61E1" w:rsidRDefault="00990CB6" w:rsidP="000934B0">
      <w:pPr>
        <w:autoSpaceDE w:val="0"/>
        <w:autoSpaceDN w:val="0"/>
        <w:adjustRightInd w:val="0"/>
        <w:jc w:val="both"/>
        <w:rPr>
          <w:rFonts w:ascii="Arial" w:hAnsi="Arial" w:cs="Arial"/>
          <w:sz w:val="20"/>
          <w:szCs w:val="20"/>
        </w:rPr>
      </w:pPr>
    </w:p>
    <w:p w14:paraId="2E3D6951" w14:textId="77777777" w:rsidR="00CB1EC0" w:rsidRPr="00FD61E1" w:rsidRDefault="00CB1EC0" w:rsidP="000934B0">
      <w:pPr>
        <w:autoSpaceDE w:val="0"/>
        <w:autoSpaceDN w:val="0"/>
        <w:adjustRightInd w:val="0"/>
        <w:jc w:val="both"/>
        <w:rPr>
          <w:rFonts w:ascii="Arial" w:hAnsi="Arial" w:cs="Arial"/>
          <w:sz w:val="20"/>
          <w:szCs w:val="20"/>
        </w:rPr>
      </w:pPr>
    </w:p>
    <w:p w14:paraId="0A328F86" w14:textId="57A997A0" w:rsidR="00AF6BA4" w:rsidRPr="00FD61E1" w:rsidRDefault="002363D7" w:rsidP="002363D7">
      <w:pPr>
        <w:pStyle w:val="Naslov1"/>
        <w:rPr>
          <w:sz w:val="20"/>
          <w:szCs w:val="20"/>
          <w:lang w:eastAsia="ko-KR"/>
        </w:rPr>
      </w:pPr>
      <w:bookmarkStart w:id="9" w:name="_Toc492474460"/>
      <w:bookmarkStart w:id="10" w:name="_Toc532533792"/>
      <w:bookmarkStart w:id="11" w:name="_Toc534885128"/>
      <w:bookmarkStart w:id="12" w:name="_Toc534885879"/>
      <w:bookmarkStart w:id="13" w:name="_Toc129936990"/>
      <w:bookmarkEnd w:id="0"/>
      <w:bookmarkEnd w:id="1"/>
      <w:bookmarkEnd w:id="2"/>
      <w:bookmarkEnd w:id="3"/>
      <w:bookmarkEnd w:id="4"/>
      <w:bookmarkEnd w:id="5"/>
      <w:bookmarkEnd w:id="6"/>
      <w:bookmarkEnd w:id="7"/>
      <w:bookmarkEnd w:id="8"/>
      <w:r w:rsidRPr="00FD61E1">
        <w:rPr>
          <w:bCs w:val="0"/>
          <w:sz w:val="20"/>
          <w:szCs w:val="20"/>
          <w:lang w:eastAsia="ko-KR"/>
        </w:rPr>
        <w:t xml:space="preserve">21.  </w:t>
      </w:r>
      <w:r w:rsidR="00AF6BA4" w:rsidRPr="00FD61E1">
        <w:rPr>
          <w:sz w:val="20"/>
          <w:szCs w:val="20"/>
          <w:lang w:eastAsia="ko-KR"/>
        </w:rPr>
        <w:t>Razpisni obrazci</w:t>
      </w:r>
      <w:bookmarkEnd w:id="9"/>
      <w:bookmarkEnd w:id="10"/>
      <w:bookmarkEnd w:id="11"/>
      <w:bookmarkEnd w:id="12"/>
      <w:bookmarkEnd w:id="13"/>
    </w:p>
    <w:p w14:paraId="50B8C9C4" w14:textId="77777777" w:rsidR="00AF6BA4" w:rsidRPr="00FD61E1" w:rsidRDefault="00AF6BA4" w:rsidP="00AF6BA4">
      <w:pPr>
        <w:tabs>
          <w:tab w:val="left" w:pos="0"/>
        </w:tabs>
        <w:autoSpaceDE w:val="0"/>
        <w:autoSpaceDN w:val="0"/>
        <w:adjustRightInd w:val="0"/>
        <w:spacing w:before="120"/>
        <w:rPr>
          <w:rFonts w:ascii="Arial" w:eastAsia="Batang" w:hAnsi="Arial" w:cs="Arial"/>
          <w:sz w:val="20"/>
          <w:szCs w:val="20"/>
          <w:lang w:eastAsia="ko-KR"/>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D61E1" w:rsidRPr="00FD61E1" w14:paraId="2CA4CA75" w14:textId="77777777" w:rsidTr="00B53A19">
        <w:trPr>
          <w:trHeight w:val="589"/>
        </w:trPr>
        <w:tc>
          <w:tcPr>
            <w:tcW w:w="1541" w:type="dxa"/>
          </w:tcPr>
          <w:p w14:paraId="40628B0E" w14:textId="77777777"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Obrazec 1</w:t>
            </w:r>
          </w:p>
        </w:tc>
        <w:tc>
          <w:tcPr>
            <w:tcW w:w="7306" w:type="dxa"/>
          </w:tcPr>
          <w:p w14:paraId="1F7D8004" w14:textId="77777777"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Podatki o ponudniku</w:t>
            </w:r>
          </w:p>
        </w:tc>
      </w:tr>
      <w:tr w:rsidR="00FD61E1" w:rsidRPr="00FD61E1" w14:paraId="18D2D58F" w14:textId="77777777" w:rsidTr="00B53A19">
        <w:trPr>
          <w:trHeight w:val="589"/>
        </w:trPr>
        <w:tc>
          <w:tcPr>
            <w:tcW w:w="1541" w:type="dxa"/>
          </w:tcPr>
          <w:p w14:paraId="48F7BC66" w14:textId="77777777"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Obrazec 2</w:t>
            </w:r>
          </w:p>
        </w:tc>
        <w:tc>
          <w:tcPr>
            <w:tcW w:w="7306" w:type="dxa"/>
          </w:tcPr>
          <w:p w14:paraId="63038359" w14:textId="77777777"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Ponudbeni predračun s prilogo</w:t>
            </w:r>
          </w:p>
        </w:tc>
      </w:tr>
      <w:tr w:rsidR="00FD61E1" w:rsidRPr="00FD61E1" w14:paraId="3065A678" w14:textId="77777777" w:rsidTr="00B53A19">
        <w:trPr>
          <w:trHeight w:val="589"/>
        </w:trPr>
        <w:tc>
          <w:tcPr>
            <w:tcW w:w="1541" w:type="dxa"/>
          </w:tcPr>
          <w:p w14:paraId="6B579BD3" w14:textId="77777777"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Obrazec 3</w:t>
            </w:r>
          </w:p>
        </w:tc>
        <w:tc>
          <w:tcPr>
            <w:tcW w:w="7306" w:type="dxa"/>
          </w:tcPr>
          <w:p w14:paraId="1B01D56E" w14:textId="77777777"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Vzorec pogodbe</w:t>
            </w:r>
          </w:p>
        </w:tc>
      </w:tr>
      <w:tr w:rsidR="00FD61E1" w:rsidRPr="00FD61E1" w14:paraId="36F4A967" w14:textId="77777777" w:rsidTr="00B53A19">
        <w:trPr>
          <w:trHeight w:val="589"/>
        </w:trPr>
        <w:tc>
          <w:tcPr>
            <w:tcW w:w="1541" w:type="dxa"/>
          </w:tcPr>
          <w:p w14:paraId="46B00456" w14:textId="40B1044D"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Obrazec 4</w:t>
            </w:r>
            <w:r w:rsidR="006E1876" w:rsidRPr="00FD61E1">
              <w:rPr>
                <w:rFonts w:ascii="Arial" w:hAnsi="Arial" w:cs="Arial"/>
                <w:sz w:val="20"/>
                <w:szCs w:val="20"/>
              </w:rPr>
              <w:t>a</w:t>
            </w:r>
          </w:p>
        </w:tc>
        <w:tc>
          <w:tcPr>
            <w:tcW w:w="7306" w:type="dxa"/>
          </w:tcPr>
          <w:p w14:paraId="69A340AA" w14:textId="0E9B2477"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Vzorec bančne garancije za resnost ponudbe</w:t>
            </w:r>
          </w:p>
        </w:tc>
      </w:tr>
      <w:tr w:rsidR="00FD61E1" w:rsidRPr="00FD61E1" w14:paraId="0F1DD099" w14:textId="77777777" w:rsidTr="00B53A19">
        <w:trPr>
          <w:trHeight w:val="589"/>
        </w:trPr>
        <w:tc>
          <w:tcPr>
            <w:tcW w:w="1541" w:type="dxa"/>
          </w:tcPr>
          <w:p w14:paraId="6313A09E" w14:textId="671B68D2"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 xml:space="preserve">Obrazec </w:t>
            </w:r>
            <w:r w:rsidR="006E1876" w:rsidRPr="00FD61E1">
              <w:rPr>
                <w:rFonts w:ascii="Arial" w:hAnsi="Arial" w:cs="Arial"/>
                <w:sz w:val="20"/>
                <w:szCs w:val="20"/>
              </w:rPr>
              <w:t>4b</w:t>
            </w:r>
          </w:p>
        </w:tc>
        <w:tc>
          <w:tcPr>
            <w:tcW w:w="7306" w:type="dxa"/>
          </w:tcPr>
          <w:p w14:paraId="0305C331" w14:textId="2FC8A24C" w:rsidR="000073DE" w:rsidRPr="00FD61E1" w:rsidRDefault="00E1567B" w:rsidP="000073DE">
            <w:pPr>
              <w:tabs>
                <w:tab w:val="left" w:pos="0"/>
              </w:tabs>
              <w:autoSpaceDE w:val="0"/>
              <w:autoSpaceDN w:val="0"/>
              <w:adjustRightInd w:val="0"/>
              <w:spacing w:line="360" w:lineRule="auto"/>
              <w:ind w:left="284" w:hanging="284"/>
              <w:rPr>
                <w:rFonts w:ascii="Arial" w:eastAsia="Batang" w:hAnsi="Arial" w:cs="Arial"/>
                <w:sz w:val="20"/>
                <w:szCs w:val="20"/>
                <w:lang w:eastAsia="ko-KR"/>
              </w:rPr>
            </w:pPr>
            <w:r w:rsidRPr="00FD61E1">
              <w:rPr>
                <w:rFonts w:ascii="Arial" w:eastAsia="Batang" w:hAnsi="Arial" w:cs="Arial"/>
                <w:sz w:val="20"/>
                <w:szCs w:val="20"/>
                <w:lang w:eastAsia="ko-KR"/>
              </w:rPr>
              <w:t>Vzorec bančne garancije za dobro izvedbo pogodbenih obveznosti</w:t>
            </w:r>
          </w:p>
        </w:tc>
      </w:tr>
      <w:tr w:rsidR="00FD61E1" w:rsidRPr="00FD61E1" w14:paraId="4827A76E" w14:textId="77777777" w:rsidTr="00B53A19">
        <w:trPr>
          <w:trHeight w:val="589"/>
        </w:trPr>
        <w:tc>
          <w:tcPr>
            <w:tcW w:w="1541" w:type="dxa"/>
          </w:tcPr>
          <w:p w14:paraId="05D82DFE" w14:textId="585EE1BE"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 xml:space="preserve">Obrazec </w:t>
            </w:r>
            <w:r w:rsidR="006E1876" w:rsidRPr="00FD61E1">
              <w:rPr>
                <w:rFonts w:ascii="Arial" w:hAnsi="Arial" w:cs="Arial"/>
                <w:sz w:val="20"/>
                <w:szCs w:val="20"/>
              </w:rPr>
              <w:t>5</w:t>
            </w:r>
          </w:p>
        </w:tc>
        <w:tc>
          <w:tcPr>
            <w:tcW w:w="7306" w:type="dxa"/>
          </w:tcPr>
          <w:p w14:paraId="51691A6D" w14:textId="425A359B" w:rsidR="000073DE" w:rsidRPr="00FD61E1" w:rsidRDefault="000073DE" w:rsidP="000073DE">
            <w:pPr>
              <w:spacing w:after="160"/>
              <w:rPr>
                <w:rFonts w:ascii="Arial" w:hAnsi="Arial" w:cs="Arial"/>
                <w:iCs/>
                <w:sz w:val="20"/>
                <w:szCs w:val="20"/>
              </w:rPr>
            </w:pPr>
            <w:r w:rsidRPr="00FD61E1">
              <w:rPr>
                <w:rFonts w:ascii="Arial" w:hAnsi="Arial" w:cs="Arial"/>
                <w:iCs/>
                <w:sz w:val="20"/>
                <w:szCs w:val="20"/>
              </w:rPr>
              <w:t>Izjava ponudnika, da ne nastopa s podizvajalci</w:t>
            </w:r>
          </w:p>
        </w:tc>
      </w:tr>
      <w:tr w:rsidR="00FD61E1" w:rsidRPr="00FD61E1" w14:paraId="0C3BF303" w14:textId="77777777" w:rsidTr="00B53A19">
        <w:trPr>
          <w:trHeight w:val="589"/>
        </w:trPr>
        <w:tc>
          <w:tcPr>
            <w:tcW w:w="1541" w:type="dxa"/>
          </w:tcPr>
          <w:p w14:paraId="344F0D04" w14:textId="6B87C578"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 xml:space="preserve">Obrazec </w:t>
            </w:r>
            <w:r w:rsidR="006E1876" w:rsidRPr="00FD61E1">
              <w:rPr>
                <w:rFonts w:ascii="Arial" w:hAnsi="Arial" w:cs="Arial"/>
                <w:sz w:val="20"/>
                <w:szCs w:val="20"/>
              </w:rPr>
              <w:t>6</w:t>
            </w:r>
          </w:p>
        </w:tc>
        <w:tc>
          <w:tcPr>
            <w:tcW w:w="7306" w:type="dxa"/>
          </w:tcPr>
          <w:p w14:paraId="57B31510" w14:textId="0030B352" w:rsidR="000073DE" w:rsidRPr="00FD61E1" w:rsidRDefault="000073DE" w:rsidP="000073DE">
            <w:pPr>
              <w:tabs>
                <w:tab w:val="left" w:pos="1275"/>
              </w:tabs>
              <w:spacing w:after="160"/>
              <w:rPr>
                <w:rFonts w:ascii="Arial" w:hAnsi="Arial" w:cs="Arial"/>
                <w:iCs/>
                <w:sz w:val="20"/>
                <w:szCs w:val="20"/>
              </w:rPr>
            </w:pPr>
            <w:r w:rsidRPr="00FD61E1">
              <w:rPr>
                <w:rFonts w:ascii="Arial" w:hAnsi="Arial" w:cs="Arial"/>
                <w:iCs/>
                <w:sz w:val="20"/>
                <w:szCs w:val="20"/>
              </w:rPr>
              <w:t>Podatki o podizvajalcu</w:t>
            </w:r>
          </w:p>
        </w:tc>
      </w:tr>
      <w:tr w:rsidR="00FD61E1" w:rsidRPr="00FD61E1" w14:paraId="0088D8B2" w14:textId="77777777" w:rsidTr="00B53A19">
        <w:trPr>
          <w:trHeight w:val="589"/>
        </w:trPr>
        <w:tc>
          <w:tcPr>
            <w:tcW w:w="1541" w:type="dxa"/>
          </w:tcPr>
          <w:p w14:paraId="72E678A7" w14:textId="30D3A139"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 xml:space="preserve">Obrazec </w:t>
            </w:r>
            <w:r w:rsidR="006E1876" w:rsidRPr="00FD61E1">
              <w:rPr>
                <w:rFonts w:ascii="Arial" w:hAnsi="Arial" w:cs="Arial"/>
                <w:sz w:val="20"/>
                <w:szCs w:val="20"/>
              </w:rPr>
              <w:t>7</w:t>
            </w:r>
          </w:p>
        </w:tc>
        <w:tc>
          <w:tcPr>
            <w:tcW w:w="7306" w:type="dxa"/>
          </w:tcPr>
          <w:p w14:paraId="0EAF9236" w14:textId="5DA27BC0" w:rsidR="000073DE" w:rsidRPr="00FD61E1" w:rsidRDefault="006E1876" w:rsidP="000073DE">
            <w:pPr>
              <w:spacing w:after="160"/>
              <w:rPr>
                <w:rFonts w:ascii="Arial" w:hAnsi="Arial" w:cs="Arial"/>
                <w:iCs/>
                <w:sz w:val="20"/>
                <w:szCs w:val="20"/>
              </w:rPr>
            </w:pPr>
            <w:r w:rsidRPr="00FD61E1">
              <w:rPr>
                <w:rFonts w:ascii="Arial" w:hAnsi="Arial" w:cs="Arial"/>
                <w:iCs/>
                <w:sz w:val="20"/>
                <w:szCs w:val="20"/>
              </w:rPr>
              <w:t>Soglasje podizvajalca</w:t>
            </w:r>
          </w:p>
        </w:tc>
      </w:tr>
      <w:tr w:rsidR="00FD61E1" w:rsidRPr="00FD61E1" w14:paraId="206B3A4E" w14:textId="77777777" w:rsidTr="00B53A19">
        <w:trPr>
          <w:trHeight w:val="589"/>
        </w:trPr>
        <w:tc>
          <w:tcPr>
            <w:tcW w:w="1541" w:type="dxa"/>
          </w:tcPr>
          <w:p w14:paraId="1CEDC52F" w14:textId="511BF129"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 xml:space="preserve">Obrazec </w:t>
            </w:r>
            <w:r w:rsidR="006E1876" w:rsidRPr="00FD61E1">
              <w:rPr>
                <w:rFonts w:ascii="Arial" w:hAnsi="Arial" w:cs="Arial"/>
                <w:sz w:val="20"/>
                <w:szCs w:val="20"/>
              </w:rPr>
              <w:t>8</w:t>
            </w:r>
          </w:p>
        </w:tc>
        <w:tc>
          <w:tcPr>
            <w:tcW w:w="7306" w:type="dxa"/>
          </w:tcPr>
          <w:p w14:paraId="68B26F78" w14:textId="0630D25A" w:rsidR="000073DE" w:rsidRPr="00FD61E1" w:rsidRDefault="006E1876" w:rsidP="000073DE">
            <w:pPr>
              <w:spacing w:after="160"/>
              <w:rPr>
                <w:rFonts w:ascii="Arial" w:hAnsi="Arial" w:cs="Arial"/>
                <w:iCs/>
                <w:sz w:val="20"/>
                <w:szCs w:val="20"/>
              </w:rPr>
            </w:pPr>
            <w:r w:rsidRPr="00FD61E1">
              <w:rPr>
                <w:rFonts w:ascii="Arial" w:hAnsi="Arial" w:cs="Arial"/>
                <w:iCs/>
                <w:sz w:val="20"/>
                <w:szCs w:val="20"/>
              </w:rPr>
              <w:t>Seznam podizvajalcev</w:t>
            </w:r>
          </w:p>
        </w:tc>
      </w:tr>
      <w:tr w:rsidR="00FD61E1" w:rsidRPr="00FD61E1" w14:paraId="52CE412F" w14:textId="77777777" w:rsidTr="00B53A19">
        <w:trPr>
          <w:trHeight w:val="589"/>
        </w:trPr>
        <w:tc>
          <w:tcPr>
            <w:tcW w:w="1541" w:type="dxa"/>
          </w:tcPr>
          <w:p w14:paraId="4CA88D1D" w14:textId="54D62339"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 xml:space="preserve">Obrazec </w:t>
            </w:r>
            <w:r w:rsidR="006E1876" w:rsidRPr="00FD61E1">
              <w:rPr>
                <w:rFonts w:ascii="Arial" w:hAnsi="Arial" w:cs="Arial"/>
                <w:sz w:val="20"/>
                <w:szCs w:val="20"/>
              </w:rPr>
              <w:t>9</w:t>
            </w:r>
          </w:p>
        </w:tc>
        <w:tc>
          <w:tcPr>
            <w:tcW w:w="7306" w:type="dxa"/>
          </w:tcPr>
          <w:p w14:paraId="793A7603" w14:textId="0FD98FE7" w:rsidR="000073DE" w:rsidRPr="00FD61E1" w:rsidRDefault="006E1876" w:rsidP="000073DE">
            <w:pPr>
              <w:autoSpaceDE w:val="0"/>
              <w:autoSpaceDN w:val="0"/>
              <w:adjustRightInd w:val="0"/>
              <w:spacing w:after="160"/>
              <w:rPr>
                <w:rFonts w:ascii="Arial" w:hAnsi="Arial" w:cs="Arial"/>
                <w:sz w:val="20"/>
                <w:szCs w:val="20"/>
              </w:rPr>
            </w:pPr>
            <w:r w:rsidRPr="00FD61E1">
              <w:rPr>
                <w:rFonts w:ascii="Arial" w:hAnsi="Arial" w:cs="Arial"/>
                <w:sz w:val="20"/>
                <w:szCs w:val="20"/>
              </w:rPr>
              <w:t>Reference ponudnika in priloga (potrdilo referenc)</w:t>
            </w:r>
          </w:p>
        </w:tc>
      </w:tr>
      <w:tr w:rsidR="00FD61E1" w:rsidRPr="00FD61E1" w14:paraId="75C7C469" w14:textId="77777777" w:rsidTr="00B53A19">
        <w:trPr>
          <w:trHeight w:val="589"/>
        </w:trPr>
        <w:tc>
          <w:tcPr>
            <w:tcW w:w="1541" w:type="dxa"/>
          </w:tcPr>
          <w:p w14:paraId="46F3BC35" w14:textId="26E88131" w:rsidR="006E1876" w:rsidRPr="00FD61E1" w:rsidRDefault="006E1876" w:rsidP="000073DE">
            <w:pPr>
              <w:autoSpaceDE w:val="0"/>
              <w:autoSpaceDN w:val="0"/>
              <w:adjustRightInd w:val="0"/>
              <w:spacing w:after="160"/>
              <w:rPr>
                <w:rFonts w:ascii="Arial" w:hAnsi="Arial" w:cs="Arial"/>
                <w:sz w:val="20"/>
                <w:szCs w:val="20"/>
              </w:rPr>
            </w:pPr>
            <w:r w:rsidRPr="00FD61E1">
              <w:rPr>
                <w:rFonts w:ascii="Arial" w:hAnsi="Arial" w:cs="Arial"/>
                <w:sz w:val="20"/>
                <w:szCs w:val="20"/>
              </w:rPr>
              <w:t>Obrazec 10</w:t>
            </w:r>
          </w:p>
        </w:tc>
        <w:tc>
          <w:tcPr>
            <w:tcW w:w="7306" w:type="dxa"/>
          </w:tcPr>
          <w:p w14:paraId="0F882A34" w14:textId="0DC82DE2" w:rsidR="006E1876" w:rsidRPr="00FD61E1" w:rsidRDefault="006E1876" w:rsidP="000073DE">
            <w:pPr>
              <w:autoSpaceDE w:val="0"/>
              <w:autoSpaceDN w:val="0"/>
              <w:adjustRightInd w:val="0"/>
              <w:spacing w:after="160"/>
              <w:rPr>
                <w:rFonts w:ascii="Arial" w:hAnsi="Arial" w:cs="Arial"/>
                <w:sz w:val="20"/>
                <w:szCs w:val="20"/>
              </w:rPr>
            </w:pPr>
            <w:r w:rsidRPr="00FD61E1">
              <w:rPr>
                <w:rFonts w:ascii="Arial" w:hAnsi="Arial" w:cs="Arial"/>
                <w:sz w:val="20"/>
                <w:szCs w:val="20"/>
              </w:rPr>
              <w:t>Tehnične zahteve</w:t>
            </w:r>
          </w:p>
        </w:tc>
      </w:tr>
      <w:tr w:rsidR="008E2FB6" w:rsidRPr="00FD61E1" w14:paraId="433ED9A8" w14:textId="77777777" w:rsidTr="00B53A19">
        <w:trPr>
          <w:trHeight w:val="589"/>
        </w:trPr>
        <w:tc>
          <w:tcPr>
            <w:tcW w:w="1541" w:type="dxa"/>
          </w:tcPr>
          <w:p w14:paraId="2AC8900F" w14:textId="526A0CA7" w:rsidR="008E2FB6" w:rsidRPr="00FD61E1" w:rsidRDefault="008E2FB6" w:rsidP="000073DE">
            <w:pPr>
              <w:autoSpaceDE w:val="0"/>
              <w:autoSpaceDN w:val="0"/>
              <w:adjustRightInd w:val="0"/>
              <w:spacing w:after="160"/>
              <w:rPr>
                <w:rFonts w:ascii="Arial" w:hAnsi="Arial" w:cs="Arial"/>
                <w:sz w:val="20"/>
                <w:szCs w:val="20"/>
              </w:rPr>
            </w:pPr>
            <w:r w:rsidRPr="00FD61E1">
              <w:rPr>
                <w:rFonts w:ascii="Arial" w:hAnsi="Arial" w:cs="Arial"/>
                <w:sz w:val="20"/>
                <w:szCs w:val="20"/>
              </w:rPr>
              <w:t>Obrazec 11</w:t>
            </w:r>
          </w:p>
        </w:tc>
        <w:tc>
          <w:tcPr>
            <w:tcW w:w="7306" w:type="dxa"/>
          </w:tcPr>
          <w:p w14:paraId="6B4B4FBC" w14:textId="5C2FCBBC" w:rsidR="008E2FB6" w:rsidRPr="00FD61E1" w:rsidRDefault="008E2FB6" w:rsidP="000073DE">
            <w:pPr>
              <w:autoSpaceDE w:val="0"/>
              <w:autoSpaceDN w:val="0"/>
              <w:adjustRightInd w:val="0"/>
              <w:spacing w:after="160"/>
              <w:rPr>
                <w:rFonts w:ascii="Arial" w:hAnsi="Arial" w:cs="Arial"/>
                <w:sz w:val="20"/>
              </w:rPr>
            </w:pPr>
            <w:r w:rsidRPr="00FD61E1">
              <w:rPr>
                <w:rFonts w:ascii="Arial" w:hAnsi="Arial" w:cs="Arial"/>
                <w:sz w:val="20"/>
              </w:rPr>
              <w:t>Izjava – omejevalni ukrepi zaradi delovanja Rusije</w:t>
            </w:r>
          </w:p>
        </w:tc>
      </w:tr>
    </w:tbl>
    <w:p w14:paraId="12266448" w14:textId="77777777" w:rsidR="00C75736" w:rsidRPr="00FD61E1" w:rsidRDefault="00C75736" w:rsidP="00392C07">
      <w:pPr>
        <w:autoSpaceDE w:val="0"/>
        <w:autoSpaceDN w:val="0"/>
        <w:adjustRightInd w:val="0"/>
        <w:spacing w:before="120"/>
        <w:rPr>
          <w:rFonts w:ascii="Arial" w:eastAsia="Batang" w:hAnsi="Arial" w:cs="Arial"/>
          <w:sz w:val="20"/>
          <w:szCs w:val="20"/>
          <w:lang w:eastAsia="ko-KR"/>
        </w:rPr>
      </w:pPr>
    </w:p>
    <w:p w14:paraId="25676C2D" w14:textId="77777777" w:rsidR="00C75736" w:rsidRPr="00FD61E1" w:rsidRDefault="00C75736" w:rsidP="00392C07">
      <w:pPr>
        <w:autoSpaceDE w:val="0"/>
        <w:autoSpaceDN w:val="0"/>
        <w:adjustRightInd w:val="0"/>
        <w:spacing w:before="120"/>
        <w:rPr>
          <w:rFonts w:ascii="Arial" w:eastAsia="Batang" w:hAnsi="Arial" w:cs="Arial"/>
          <w:sz w:val="20"/>
          <w:szCs w:val="20"/>
          <w:lang w:eastAsia="ko-KR"/>
        </w:rPr>
      </w:pPr>
    </w:p>
    <w:p w14:paraId="40B45A69" w14:textId="205D4A16" w:rsidR="00F2358A" w:rsidRPr="00FD61E1" w:rsidRDefault="00C75736" w:rsidP="00392C07">
      <w:pPr>
        <w:autoSpaceDE w:val="0"/>
        <w:autoSpaceDN w:val="0"/>
        <w:adjustRightInd w:val="0"/>
        <w:spacing w:before="120"/>
        <w:rPr>
          <w:rFonts w:ascii="Arial" w:eastAsia="Batang" w:hAnsi="Arial" w:cs="Arial"/>
          <w:b/>
          <w:sz w:val="20"/>
          <w:szCs w:val="20"/>
          <w:u w:val="single"/>
          <w:lang w:eastAsia="ko-KR"/>
        </w:rPr>
      </w:pPr>
      <w:r w:rsidRPr="00FD61E1">
        <w:rPr>
          <w:rFonts w:ascii="Arial" w:eastAsia="Batang" w:hAnsi="Arial" w:cs="Arial"/>
          <w:b/>
          <w:sz w:val="20"/>
          <w:szCs w:val="20"/>
          <w:u w:val="single"/>
          <w:lang w:eastAsia="ko-KR"/>
        </w:rPr>
        <w:t>Vse v prilogi priložene obrazce mora ponudnik izpolniti, podpisati in jih žigosati, kar pomeni, da jih sprejema.</w:t>
      </w:r>
      <w:r w:rsidR="00F2358A" w:rsidRPr="00FD61E1">
        <w:rPr>
          <w:rFonts w:ascii="Arial" w:eastAsia="Batang" w:hAnsi="Arial" w:cs="Arial"/>
          <w:b/>
          <w:sz w:val="20"/>
          <w:szCs w:val="20"/>
          <w:u w:val="single"/>
          <w:lang w:eastAsia="ko-KR"/>
        </w:rPr>
        <w:br w:type="page"/>
      </w:r>
    </w:p>
    <w:p w14:paraId="00133EDA" w14:textId="6DE421A5" w:rsidR="003E2E91" w:rsidRPr="00FD61E1" w:rsidRDefault="0075604B" w:rsidP="000157CB">
      <w:pPr>
        <w:pStyle w:val="Naslov2"/>
        <w:rPr>
          <w:i w:val="0"/>
          <w:sz w:val="20"/>
          <w:szCs w:val="20"/>
        </w:rPr>
      </w:pPr>
      <w:bookmarkStart w:id="14" w:name="_Toc532533793"/>
      <w:bookmarkStart w:id="15" w:name="_Toc534885129"/>
      <w:bookmarkStart w:id="16" w:name="_Toc534885880"/>
      <w:bookmarkStart w:id="17" w:name="_Toc129936991"/>
      <w:r w:rsidRPr="00FD61E1">
        <w:rPr>
          <w:i w:val="0"/>
          <w:sz w:val="20"/>
          <w:szCs w:val="20"/>
        </w:rPr>
        <w:lastRenderedPageBreak/>
        <w:t>Razpisni obrazec 1: Podatki o ponudniku</w:t>
      </w:r>
      <w:bookmarkEnd w:id="14"/>
      <w:bookmarkEnd w:id="15"/>
      <w:bookmarkEnd w:id="16"/>
      <w:bookmarkEnd w:id="17"/>
    </w:p>
    <w:p w14:paraId="0FF564AC" w14:textId="77777777" w:rsidR="003E2E91" w:rsidRPr="00FD61E1" w:rsidRDefault="003E2E91" w:rsidP="007124B4">
      <w:pPr>
        <w:autoSpaceDE w:val="0"/>
        <w:autoSpaceDN w:val="0"/>
        <w:adjustRightInd w:val="0"/>
        <w:rPr>
          <w:rFonts w:ascii="Arial" w:hAnsi="Arial" w:cs="Arial"/>
          <w:b/>
          <w:sz w:val="20"/>
          <w:szCs w:val="20"/>
        </w:rPr>
      </w:pPr>
    </w:p>
    <w:p w14:paraId="3E2978A1" w14:textId="77777777" w:rsidR="003E2E91" w:rsidRPr="00FD61E1" w:rsidRDefault="003E2E91" w:rsidP="007124B4">
      <w:pPr>
        <w:autoSpaceDE w:val="0"/>
        <w:autoSpaceDN w:val="0"/>
        <w:adjustRightInd w:val="0"/>
        <w:rPr>
          <w:rFonts w:ascii="Arial" w:hAnsi="Arial" w:cs="Arial"/>
          <w:b/>
          <w:sz w:val="20"/>
          <w:szCs w:val="20"/>
        </w:rPr>
      </w:pPr>
    </w:p>
    <w:p w14:paraId="698369E9" w14:textId="7182EDD4" w:rsidR="003E2E91" w:rsidRPr="00FD61E1" w:rsidRDefault="003E2E91" w:rsidP="003E2E91">
      <w:pPr>
        <w:autoSpaceDE w:val="0"/>
        <w:autoSpaceDN w:val="0"/>
        <w:adjustRightInd w:val="0"/>
        <w:jc w:val="center"/>
        <w:rPr>
          <w:rFonts w:ascii="Arial" w:hAnsi="Arial" w:cs="Arial"/>
          <w:b/>
          <w:sz w:val="20"/>
          <w:szCs w:val="20"/>
        </w:rPr>
      </w:pPr>
      <w:r w:rsidRPr="00FD61E1">
        <w:rPr>
          <w:rFonts w:ascii="Arial" w:hAnsi="Arial" w:cs="Arial"/>
          <w:b/>
          <w:sz w:val="20"/>
          <w:szCs w:val="20"/>
        </w:rPr>
        <w:t>Podatki o ponudniku</w:t>
      </w:r>
    </w:p>
    <w:p w14:paraId="003A3CF8" w14:textId="77777777" w:rsidR="003E2E91" w:rsidRPr="00FD61E1"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FD61E1" w:rsidRPr="00FD61E1" w14:paraId="4485A3FB" w14:textId="77777777" w:rsidTr="003E2E91">
        <w:trPr>
          <w:trHeight w:val="798"/>
          <w:jc w:val="center"/>
        </w:trPr>
        <w:tc>
          <w:tcPr>
            <w:tcW w:w="5093" w:type="dxa"/>
            <w:vAlign w:val="center"/>
          </w:tcPr>
          <w:p w14:paraId="1FE95CC7" w14:textId="77777777"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Naziv ponudnika</w:t>
            </w:r>
          </w:p>
        </w:tc>
        <w:tc>
          <w:tcPr>
            <w:tcW w:w="4620" w:type="dxa"/>
          </w:tcPr>
          <w:p w14:paraId="5698F1EB" w14:textId="77777777" w:rsidR="003E2E91" w:rsidRPr="00FD61E1" w:rsidRDefault="003E2E91" w:rsidP="003E2E91">
            <w:pPr>
              <w:spacing w:before="120" w:line="360" w:lineRule="auto"/>
              <w:rPr>
                <w:rFonts w:ascii="Arial" w:eastAsia="Batang" w:hAnsi="Arial" w:cs="Arial"/>
                <w:sz w:val="20"/>
                <w:szCs w:val="20"/>
                <w:lang w:eastAsia="ko-KR"/>
              </w:rPr>
            </w:pPr>
          </w:p>
        </w:tc>
      </w:tr>
      <w:tr w:rsidR="00FD61E1" w:rsidRPr="00FD61E1" w14:paraId="7CD9A244" w14:textId="77777777" w:rsidTr="003E2E91">
        <w:trPr>
          <w:trHeight w:val="680"/>
          <w:jc w:val="center"/>
        </w:trPr>
        <w:tc>
          <w:tcPr>
            <w:tcW w:w="5093" w:type="dxa"/>
            <w:vAlign w:val="center"/>
          </w:tcPr>
          <w:p w14:paraId="55F0A554" w14:textId="77777777"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Naslov in kraj ponudnika</w:t>
            </w:r>
          </w:p>
        </w:tc>
        <w:tc>
          <w:tcPr>
            <w:tcW w:w="4620" w:type="dxa"/>
          </w:tcPr>
          <w:p w14:paraId="0C037CDB" w14:textId="77777777" w:rsidR="003E2E91" w:rsidRPr="00FD61E1" w:rsidRDefault="003E2E91" w:rsidP="003E2E91">
            <w:pPr>
              <w:spacing w:before="120" w:line="360" w:lineRule="auto"/>
              <w:rPr>
                <w:rFonts w:ascii="Arial" w:eastAsia="Batang" w:hAnsi="Arial" w:cs="Arial"/>
                <w:sz w:val="20"/>
                <w:szCs w:val="20"/>
                <w:lang w:eastAsia="ko-KR"/>
              </w:rPr>
            </w:pPr>
          </w:p>
        </w:tc>
      </w:tr>
      <w:tr w:rsidR="00FD61E1" w:rsidRPr="00FD61E1" w14:paraId="2CB7276A" w14:textId="77777777" w:rsidTr="003E2E91">
        <w:trPr>
          <w:trHeight w:val="717"/>
          <w:jc w:val="center"/>
        </w:trPr>
        <w:tc>
          <w:tcPr>
            <w:tcW w:w="5093" w:type="dxa"/>
            <w:vAlign w:val="center"/>
          </w:tcPr>
          <w:p w14:paraId="4432FA32" w14:textId="77777777"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Odgovorna oseba ponudnika</w:t>
            </w:r>
          </w:p>
        </w:tc>
        <w:tc>
          <w:tcPr>
            <w:tcW w:w="4620" w:type="dxa"/>
          </w:tcPr>
          <w:p w14:paraId="72B534CA" w14:textId="77777777" w:rsidR="003E2E91" w:rsidRPr="00FD61E1" w:rsidRDefault="003E2E91" w:rsidP="003E2E91">
            <w:pPr>
              <w:spacing w:before="120" w:line="360" w:lineRule="auto"/>
              <w:rPr>
                <w:rFonts w:ascii="Arial" w:eastAsia="Batang" w:hAnsi="Arial" w:cs="Arial"/>
                <w:sz w:val="20"/>
                <w:szCs w:val="20"/>
                <w:lang w:eastAsia="ko-KR"/>
              </w:rPr>
            </w:pPr>
          </w:p>
        </w:tc>
      </w:tr>
      <w:tr w:rsidR="00FD61E1" w:rsidRPr="00FD61E1" w14:paraId="19C7F96F" w14:textId="77777777" w:rsidTr="003E2E91">
        <w:trPr>
          <w:trHeight w:val="699"/>
          <w:jc w:val="center"/>
        </w:trPr>
        <w:tc>
          <w:tcPr>
            <w:tcW w:w="5093" w:type="dxa"/>
            <w:vAlign w:val="center"/>
          </w:tcPr>
          <w:p w14:paraId="096FD511" w14:textId="77777777"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Telefon:</w:t>
            </w:r>
          </w:p>
        </w:tc>
        <w:tc>
          <w:tcPr>
            <w:tcW w:w="4620" w:type="dxa"/>
          </w:tcPr>
          <w:p w14:paraId="224DB290" w14:textId="77777777" w:rsidR="003E2E91" w:rsidRPr="00FD61E1" w:rsidRDefault="003E2E91" w:rsidP="003E2E91">
            <w:pPr>
              <w:spacing w:before="120" w:line="360" w:lineRule="auto"/>
              <w:rPr>
                <w:rFonts w:ascii="Arial" w:eastAsia="Batang" w:hAnsi="Arial" w:cs="Arial"/>
                <w:sz w:val="20"/>
                <w:szCs w:val="20"/>
                <w:lang w:eastAsia="ko-KR"/>
              </w:rPr>
            </w:pPr>
          </w:p>
        </w:tc>
      </w:tr>
      <w:tr w:rsidR="00FD61E1" w:rsidRPr="00FD61E1" w14:paraId="1DE0B93B" w14:textId="77777777" w:rsidTr="003E2E91">
        <w:trPr>
          <w:trHeight w:val="695"/>
          <w:jc w:val="center"/>
        </w:trPr>
        <w:tc>
          <w:tcPr>
            <w:tcW w:w="5093" w:type="dxa"/>
            <w:vAlign w:val="center"/>
          </w:tcPr>
          <w:p w14:paraId="27B8D6DD" w14:textId="77777777"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Elektronski naslov:</w:t>
            </w:r>
          </w:p>
        </w:tc>
        <w:tc>
          <w:tcPr>
            <w:tcW w:w="4620" w:type="dxa"/>
          </w:tcPr>
          <w:p w14:paraId="7917B752" w14:textId="77777777" w:rsidR="003E2E91" w:rsidRPr="00FD61E1" w:rsidRDefault="003E2E91" w:rsidP="003E2E91">
            <w:pPr>
              <w:spacing w:before="120" w:line="360" w:lineRule="auto"/>
              <w:rPr>
                <w:rFonts w:ascii="Arial" w:eastAsia="Batang" w:hAnsi="Arial" w:cs="Arial"/>
                <w:sz w:val="20"/>
                <w:szCs w:val="20"/>
                <w:lang w:eastAsia="ko-KR"/>
              </w:rPr>
            </w:pPr>
          </w:p>
        </w:tc>
      </w:tr>
      <w:tr w:rsidR="00FD61E1" w:rsidRPr="00FD61E1" w14:paraId="21912883" w14:textId="77777777" w:rsidTr="003E2E91">
        <w:trPr>
          <w:trHeight w:val="833"/>
          <w:jc w:val="center"/>
        </w:trPr>
        <w:tc>
          <w:tcPr>
            <w:tcW w:w="5093" w:type="dxa"/>
            <w:vAlign w:val="center"/>
          </w:tcPr>
          <w:p w14:paraId="512ECA66" w14:textId="77777777" w:rsidR="003E2E91" w:rsidRPr="00FD61E1" w:rsidRDefault="003E2E91" w:rsidP="003E2E91">
            <w:pPr>
              <w:spacing w:before="120"/>
              <w:ind w:left="-62"/>
              <w:rPr>
                <w:rFonts w:ascii="Arial" w:eastAsia="Batang" w:hAnsi="Arial" w:cs="Arial"/>
                <w:sz w:val="20"/>
                <w:szCs w:val="20"/>
                <w:lang w:eastAsia="ko-KR"/>
              </w:rPr>
            </w:pPr>
            <w:r w:rsidRPr="00FD61E1">
              <w:rPr>
                <w:rFonts w:ascii="Arial" w:eastAsia="Batang" w:hAnsi="Arial" w:cs="Arial"/>
                <w:sz w:val="20"/>
                <w:szCs w:val="20"/>
                <w:lang w:eastAsia="ko-KR"/>
              </w:rPr>
              <w:t>Matična številka podjetja</w:t>
            </w:r>
          </w:p>
        </w:tc>
        <w:tc>
          <w:tcPr>
            <w:tcW w:w="4620" w:type="dxa"/>
          </w:tcPr>
          <w:p w14:paraId="0B178D37" w14:textId="77777777" w:rsidR="003E2E91" w:rsidRPr="00FD61E1" w:rsidRDefault="003E2E91" w:rsidP="003E2E91">
            <w:pPr>
              <w:spacing w:before="120"/>
              <w:rPr>
                <w:rFonts w:ascii="Arial" w:eastAsia="Batang" w:hAnsi="Arial" w:cs="Arial"/>
                <w:sz w:val="20"/>
                <w:szCs w:val="20"/>
                <w:lang w:eastAsia="ko-KR"/>
              </w:rPr>
            </w:pPr>
          </w:p>
        </w:tc>
      </w:tr>
      <w:tr w:rsidR="00FD61E1" w:rsidRPr="00FD61E1" w14:paraId="0BDD529E" w14:textId="77777777" w:rsidTr="003E2E91">
        <w:trPr>
          <w:trHeight w:val="703"/>
          <w:jc w:val="center"/>
        </w:trPr>
        <w:tc>
          <w:tcPr>
            <w:tcW w:w="5093" w:type="dxa"/>
            <w:vAlign w:val="center"/>
          </w:tcPr>
          <w:p w14:paraId="58CBDF89" w14:textId="77777777"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Identifikacijska št. za DDV</w:t>
            </w:r>
          </w:p>
        </w:tc>
        <w:tc>
          <w:tcPr>
            <w:tcW w:w="4620" w:type="dxa"/>
          </w:tcPr>
          <w:p w14:paraId="204B8295" w14:textId="77777777" w:rsidR="003E2E91" w:rsidRPr="00FD61E1" w:rsidRDefault="003E2E91" w:rsidP="003E2E91">
            <w:pPr>
              <w:spacing w:before="120" w:line="360" w:lineRule="auto"/>
              <w:rPr>
                <w:rFonts w:ascii="Arial" w:eastAsia="Batang" w:hAnsi="Arial" w:cs="Arial"/>
                <w:sz w:val="20"/>
                <w:szCs w:val="20"/>
                <w:lang w:eastAsia="ko-KR"/>
              </w:rPr>
            </w:pPr>
          </w:p>
        </w:tc>
      </w:tr>
      <w:tr w:rsidR="00FD61E1" w:rsidRPr="00FD61E1" w14:paraId="302CB9A8" w14:textId="77777777" w:rsidTr="003E2E91">
        <w:trPr>
          <w:trHeight w:val="699"/>
          <w:jc w:val="center"/>
        </w:trPr>
        <w:tc>
          <w:tcPr>
            <w:tcW w:w="5093" w:type="dxa"/>
            <w:vAlign w:val="center"/>
          </w:tcPr>
          <w:p w14:paraId="44B72BA0" w14:textId="77777777"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Št. vpisa v sodni register (št. vložka)</w:t>
            </w:r>
          </w:p>
        </w:tc>
        <w:tc>
          <w:tcPr>
            <w:tcW w:w="4620" w:type="dxa"/>
          </w:tcPr>
          <w:p w14:paraId="421163C1" w14:textId="77777777" w:rsidR="003E2E91" w:rsidRPr="00FD61E1" w:rsidRDefault="003E2E91" w:rsidP="003E2E91">
            <w:pPr>
              <w:spacing w:before="120" w:line="360" w:lineRule="auto"/>
              <w:rPr>
                <w:rFonts w:ascii="Arial" w:eastAsia="Batang" w:hAnsi="Arial" w:cs="Arial"/>
                <w:sz w:val="20"/>
                <w:szCs w:val="20"/>
                <w:lang w:eastAsia="ko-KR"/>
              </w:rPr>
            </w:pPr>
          </w:p>
        </w:tc>
      </w:tr>
      <w:tr w:rsidR="00FD61E1" w:rsidRPr="00FD61E1" w14:paraId="56A9C371" w14:textId="77777777" w:rsidTr="003E2E91">
        <w:trPr>
          <w:trHeight w:val="695"/>
          <w:jc w:val="center"/>
        </w:trPr>
        <w:tc>
          <w:tcPr>
            <w:tcW w:w="5093" w:type="dxa"/>
            <w:vAlign w:val="center"/>
          </w:tcPr>
          <w:p w14:paraId="3EDB3401" w14:textId="1619928D"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Transakcijski račun</w:t>
            </w:r>
            <w:r w:rsidR="005A15E5" w:rsidRPr="00FD61E1">
              <w:rPr>
                <w:rFonts w:ascii="Arial" w:eastAsia="Batang" w:hAnsi="Arial" w:cs="Arial"/>
                <w:sz w:val="20"/>
                <w:szCs w:val="20"/>
                <w:lang w:eastAsia="ko-KR"/>
              </w:rPr>
              <w:t xml:space="preserve"> (odprt pri banki)</w:t>
            </w:r>
            <w:r w:rsidR="00D52CB1" w:rsidRPr="00FD61E1">
              <w:rPr>
                <w:rFonts w:ascii="Arial" w:eastAsia="Batang" w:hAnsi="Arial" w:cs="Arial"/>
                <w:sz w:val="20"/>
                <w:szCs w:val="20"/>
                <w:lang w:eastAsia="ko-KR"/>
              </w:rPr>
              <w:t xml:space="preserve"> SWIFT CODE</w:t>
            </w:r>
          </w:p>
        </w:tc>
        <w:tc>
          <w:tcPr>
            <w:tcW w:w="4620" w:type="dxa"/>
          </w:tcPr>
          <w:p w14:paraId="7A66D942" w14:textId="77777777" w:rsidR="003E2E91" w:rsidRPr="00FD61E1" w:rsidRDefault="003E2E91" w:rsidP="003E2E91">
            <w:pPr>
              <w:spacing w:before="120" w:line="360" w:lineRule="auto"/>
              <w:rPr>
                <w:rFonts w:ascii="Arial" w:eastAsia="Batang" w:hAnsi="Arial" w:cs="Arial"/>
                <w:sz w:val="20"/>
                <w:szCs w:val="20"/>
                <w:lang w:eastAsia="ko-KR"/>
              </w:rPr>
            </w:pPr>
          </w:p>
        </w:tc>
      </w:tr>
      <w:tr w:rsidR="00FD61E1" w:rsidRPr="00FD61E1" w14:paraId="2CEAB547" w14:textId="77777777" w:rsidTr="003E2E91">
        <w:trPr>
          <w:trHeight w:val="695"/>
          <w:jc w:val="center"/>
        </w:trPr>
        <w:tc>
          <w:tcPr>
            <w:tcW w:w="5093" w:type="dxa"/>
            <w:vAlign w:val="center"/>
          </w:tcPr>
          <w:p w14:paraId="49BBB9AA" w14:textId="77777777" w:rsidR="003E2E91" w:rsidRPr="00FD61E1" w:rsidRDefault="003E2E91" w:rsidP="003E2E91">
            <w:pPr>
              <w:spacing w:before="120" w:after="120"/>
              <w:ind w:left="-62"/>
              <w:rPr>
                <w:rFonts w:ascii="Arial" w:eastAsia="Batang" w:hAnsi="Arial" w:cs="Arial"/>
                <w:sz w:val="20"/>
                <w:szCs w:val="20"/>
                <w:lang w:eastAsia="ko-KR"/>
              </w:rPr>
            </w:pPr>
            <w:r w:rsidRPr="00FD61E1">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CE9303" w14:textId="77777777" w:rsidR="003E2E91" w:rsidRPr="00FD61E1" w:rsidRDefault="003E2E91" w:rsidP="003E2E91">
            <w:pPr>
              <w:jc w:val="center"/>
              <w:rPr>
                <w:rFonts w:ascii="Arial" w:eastAsia="Batang" w:hAnsi="Arial" w:cs="Arial"/>
                <w:sz w:val="20"/>
                <w:szCs w:val="20"/>
                <w:lang w:eastAsia="ko-KR"/>
              </w:rPr>
            </w:pPr>
            <w:r w:rsidRPr="00FD61E1">
              <w:rPr>
                <w:rFonts w:ascii="Arial" w:eastAsia="Batang" w:hAnsi="Arial" w:cs="Arial"/>
                <w:sz w:val="20"/>
                <w:szCs w:val="20"/>
                <w:lang w:eastAsia="ko-KR"/>
              </w:rPr>
              <w:t>DA / NE</w:t>
            </w:r>
          </w:p>
        </w:tc>
      </w:tr>
      <w:tr w:rsidR="00FD61E1" w:rsidRPr="00FD61E1" w14:paraId="43DC52E6" w14:textId="77777777" w:rsidTr="003E2E91">
        <w:trPr>
          <w:trHeight w:val="691"/>
          <w:jc w:val="center"/>
        </w:trPr>
        <w:tc>
          <w:tcPr>
            <w:tcW w:w="5093" w:type="dxa"/>
            <w:vAlign w:val="center"/>
          </w:tcPr>
          <w:p w14:paraId="433940CE" w14:textId="77777777"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Odgovorna oseba za podpis pogodbe:</w:t>
            </w:r>
          </w:p>
        </w:tc>
        <w:tc>
          <w:tcPr>
            <w:tcW w:w="4620" w:type="dxa"/>
          </w:tcPr>
          <w:p w14:paraId="0677FAC7" w14:textId="77777777" w:rsidR="003E2E91" w:rsidRPr="00FD61E1" w:rsidRDefault="003E2E91" w:rsidP="003E2E91">
            <w:pPr>
              <w:spacing w:before="120" w:line="360" w:lineRule="auto"/>
              <w:rPr>
                <w:rFonts w:ascii="Arial" w:eastAsia="Batang" w:hAnsi="Arial" w:cs="Arial"/>
                <w:sz w:val="20"/>
                <w:szCs w:val="20"/>
                <w:lang w:eastAsia="ko-KR"/>
              </w:rPr>
            </w:pPr>
          </w:p>
        </w:tc>
      </w:tr>
      <w:tr w:rsidR="003E2E91" w:rsidRPr="00FD61E1" w14:paraId="52D18A8B" w14:textId="77777777" w:rsidTr="003E2E91">
        <w:trPr>
          <w:trHeight w:val="715"/>
          <w:jc w:val="center"/>
        </w:trPr>
        <w:tc>
          <w:tcPr>
            <w:tcW w:w="5093" w:type="dxa"/>
            <w:vAlign w:val="center"/>
          </w:tcPr>
          <w:p w14:paraId="76651AA4" w14:textId="77777777" w:rsidR="003E2E91" w:rsidRPr="00FD61E1" w:rsidRDefault="003E2E91" w:rsidP="003E2E91">
            <w:pPr>
              <w:spacing w:before="120"/>
              <w:ind w:left="-62"/>
              <w:rPr>
                <w:rFonts w:ascii="Arial" w:eastAsia="Batang" w:hAnsi="Arial" w:cs="Arial"/>
                <w:sz w:val="20"/>
                <w:szCs w:val="20"/>
                <w:lang w:eastAsia="ko-KR"/>
              </w:rPr>
            </w:pPr>
            <w:r w:rsidRPr="00FD61E1">
              <w:rPr>
                <w:rFonts w:ascii="Arial" w:eastAsia="Batang" w:hAnsi="Arial" w:cs="Arial"/>
                <w:sz w:val="20"/>
                <w:szCs w:val="20"/>
                <w:lang w:eastAsia="ko-KR"/>
              </w:rPr>
              <w:t>Kontaktna oseba za izvedbo javnega naročila</w:t>
            </w:r>
          </w:p>
          <w:p w14:paraId="1FBC04A9" w14:textId="77777777" w:rsidR="003E2E91" w:rsidRPr="00FD61E1" w:rsidRDefault="003E2E91" w:rsidP="003E2E91">
            <w:pPr>
              <w:ind w:left="-62"/>
              <w:rPr>
                <w:rFonts w:ascii="Arial" w:eastAsia="Batang" w:hAnsi="Arial" w:cs="Arial"/>
                <w:sz w:val="20"/>
                <w:szCs w:val="20"/>
                <w:lang w:eastAsia="ko-KR"/>
              </w:rPr>
            </w:pPr>
            <w:r w:rsidRPr="00FD61E1">
              <w:rPr>
                <w:rFonts w:ascii="Arial" w:eastAsia="Batang" w:hAnsi="Arial" w:cs="Arial"/>
                <w:sz w:val="20"/>
                <w:szCs w:val="20"/>
                <w:lang w:eastAsia="ko-KR"/>
              </w:rPr>
              <w:t>(ime in priimek, telefon in naslov elektronske pošte):</w:t>
            </w:r>
          </w:p>
        </w:tc>
        <w:tc>
          <w:tcPr>
            <w:tcW w:w="4620" w:type="dxa"/>
          </w:tcPr>
          <w:p w14:paraId="0B0B7D46" w14:textId="77777777" w:rsidR="003E2E91" w:rsidRPr="00FD61E1" w:rsidRDefault="003E2E91" w:rsidP="003E2E91">
            <w:pPr>
              <w:spacing w:before="120" w:line="360" w:lineRule="auto"/>
              <w:rPr>
                <w:rFonts w:ascii="Arial" w:eastAsia="Batang" w:hAnsi="Arial" w:cs="Arial"/>
                <w:sz w:val="20"/>
                <w:szCs w:val="20"/>
                <w:lang w:eastAsia="ko-KR"/>
              </w:rPr>
            </w:pPr>
          </w:p>
        </w:tc>
      </w:tr>
    </w:tbl>
    <w:p w14:paraId="4BBCE577" w14:textId="36719E71"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3FD81C28" w14:textId="5F5AA0A7" w:rsidR="00D36D3E" w:rsidRPr="00FD61E1" w:rsidRDefault="00D36D3E" w:rsidP="003E2E91">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 xml:space="preserve">      Ponudnik navede podatke v tem obrazcu ali v ESPD obrazcu.</w:t>
      </w:r>
    </w:p>
    <w:p w14:paraId="701E0096" w14:textId="77777777" w:rsidR="00D36D3E" w:rsidRPr="00FD61E1" w:rsidRDefault="00D36D3E" w:rsidP="003E2E91">
      <w:pPr>
        <w:autoSpaceDE w:val="0"/>
        <w:autoSpaceDN w:val="0"/>
        <w:adjustRightInd w:val="0"/>
        <w:spacing w:before="120"/>
        <w:rPr>
          <w:rFonts w:ascii="Arial" w:eastAsia="Batang" w:hAnsi="Arial" w:cs="Arial"/>
          <w:sz w:val="20"/>
          <w:szCs w:val="20"/>
          <w:lang w:eastAsia="ko-KR"/>
        </w:rPr>
      </w:pPr>
    </w:p>
    <w:p w14:paraId="3492D676" w14:textId="7AC23765" w:rsidR="003E2E91" w:rsidRPr="00FD61E1" w:rsidRDefault="00D36D3E" w:rsidP="007722AF">
      <w:pPr>
        <w:tabs>
          <w:tab w:val="left" w:pos="284"/>
        </w:tabs>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 xml:space="preserve">     </w:t>
      </w:r>
      <w:r w:rsidR="007722AF" w:rsidRPr="00FD61E1">
        <w:rPr>
          <w:rFonts w:ascii="Arial" w:eastAsia="Batang" w:hAnsi="Arial" w:cs="Arial"/>
          <w:sz w:val="20"/>
          <w:szCs w:val="20"/>
          <w:lang w:eastAsia="ko-KR"/>
        </w:rPr>
        <w:t xml:space="preserve"> </w:t>
      </w:r>
      <w:r w:rsidR="003E2E91" w:rsidRPr="00FD61E1">
        <w:rPr>
          <w:rFonts w:ascii="Arial" w:eastAsia="Batang" w:hAnsi="Arial" w:cs="Arial"/>
          <w:sz w:val="20"/>
          <w:szCs w:val="20"/>
          <w:lang w:eastAsia="ko-KR"/>
        </w:rPr>
        <w:t>Kraj in datum:</w:t>
      </w:r>
      <w:r w:rsidR="003E2E91" w:rsidRPr="00FD61E1">
        <w:rPr>
          <w:rFonts w:ascii="Arial" w:eastAsia="Batang" w:hAnsi="Arial" w:cs="Arial"/>
          <w:sz w:val="20"/>
          <w:szCs w:val="20"/>
          <w:lang w:eastAsia="ko-KR"/>
        </w:rPr>
        <w:tab/>
      </w:r>
      <w:r w:rsidR="003E2E91" w:rsidRPr="00FD61E1">
        <w:rPr>
          <w:rFonts w:ascii="Arial" w:eastAsia="Batang" w:hAnsi="Arial" w:cs="Arial"/>
          <w:sz w:val="20"/>
          <w:szCs w:val="20"/>
          <w:lang w:eastAsia="ko-KR"/>
        </w:rPr>
        <w:tab/>
      </w:r>
      <w:r w:rsidR="003E2E91" w:rsidRPr="00FD61E1">
        <w:rPr>
          <w:rFonts w:ascii="Arial" w:eastAsia="Batang" w:hAnsi="Arial" w:cs="Arial"/>
          <w:sz w:val="20"/>
          <w:szCs w:val="20"/>
          <w:lang w:eastAsia="ko-KR"/>
        </w:rPr>
        <w:tab/>
      </w:r>
      <w:r w:rsidR="003E2E91" w:rsidRPr="00FD61E1">
        <w:rPr>
          <w:rFonts w:ascii="Arial" w:eastAsia="Batang" w:hAnsi="Arial" w:cs="Arial"/>
          <w:sz w:val="20"/>
          <w:szCs w:val="20"/>
          <w:lang w:eastAsia="ko-KR"/>
        </w:rPr>
        <w:tab/>
      </w:r>
      <w:r w:rsidR="003E2E91" w:rsidRPr="00FD61E1">
        <w:rPr>
          <w:rFonts w:ascii="Arial" w:eastAsia="Batang" w:hAnsi="Arial" w:cs="Arial"/>
          <w:sz w:val="20"/>
          <w:szCs w:val="20"/>
          <w:lang w:eastAsia="ko-KR"/>
        </w:rPr>
        <w:tab/>
        <w:t>Žig:</w:t>
      </w:r>
      <w:r w:rsidR="003E2E91" w:rsidRPr="00FD61E1">
        <w:rPr>
          <w:rFonts w:ascii="Arial" w:eastAsia="Batang" w:hAnsi="Arial" w:cs="Arial"/>
          <w:sz w:val="20"/>
          <w:szCs w:val="20"/>
          <w:lang w:eastAsia="ko-KR"/>
        </w:rPr>
        <w:tab/>
      </w:r>
      <w:r w:rsidR="003E2E91" w:rsidRPr="00FD61E1">
        <w:rPr>
          <w:rFonts w:ascii="Arial" w:eastAsia="Batang" w:hAnsi="Arial" w:cs="Arial"/>
          <w:sz w:val="20"/>
          <w:szCs w:val="20"/>
          <w:lang w:eastAsia="ko-KR"/>
        </w:rPr>
        <w:tab/>
      </w:r>
      <w:r w:rsidR="003E2E91" w:rsidRPr="00FD61E1">
        <w:rPr>
          <w:rFonts w:ascii="Arial" w:eastAsia="Batang" w:hAnsi="Arial" w:cs="Arial"/>
          <w:sz w:val="20"/>
          <w:szCs w:val="20"/>
          <w:lang w:eastAsia="ko-KR"/>
        </w:rPr>
        <w:tab/>
      </w:r>
      <w:r w:rsidR="003E2E91" w:rsidRPr="00FD61E1">
        <w:rPr>
          <w:rFonts w:ascii="Arial" w:eastAsia="Batang" w:hAnsi="Arial" w:cs="Arial"/>
          <w:sz w:val="20"/>
          <w:szCs w:val="20"/>
          <w:lang w:eastAsia="ko-KR"/>
        </w:rPr>
        <w:tab/>
        <w:t>Podpis ponudnika:</w:t>
      </w:r>
      <w:r w:rsidR="003E2E91" w:rsidRPr="00FD61E1">
        <w:rPr>
          <w:rFonts w:ascii="Arial" w:eastAsia="Batang" w:hAnsi="Arial" w:cs="Arial"/>
          <w:sz w:val="20"/>
          <w:szCs w:val="20"/>
          <w:lang w:eastAsia="ko-KR"/>
        </w:rPr>
        <w:t> </w:t>
      </w:r>
    </w:p>
    <w:p w14:paraId="5FE0EB63" w14:textId="4893E5BC" w:rsidR="0030017E" w:rsidRPr="00FD61E1" w:rsidRDefault="003E2E91" w:rsidP="007124B4">
      <w:pPr>
        <w:autoSpaceDE w:val="0"/>
        <w:autoSpaceDN w:val="0"/>
        <w:adjustRightInd w:val="0"/>
        <w:rPr>
          <w:rFonts w:ascii="Arial" w:hAnsi="Arial" w:cs="Arial"/>
          <w:b/>
          <w:sz w:val="20"/>
          <w:szCs w:val="20"/>
        </w:rPr>
      </w:pPr>
      <w:r w:rsidRPr="00FD61E1">
        <w:rPr>
          <w:rFonts w:ascii="Arial" w:hAnsi="Arial" w:cs="Arial"/>
          <w:b/>
          <w:sz w:val="20"/>
          <w:szCs w:val="20"/>
        </w:rPr>
        <w:br w:type="page"/>
      </w:r>
      <w:r w:rsidR="0075604B" w:rsidRPr="00FD61E1">
        <w:rPr>
          <w:rFonts w:ascii="Arial" w:hAnsi="Arial" w:cs="Arial"/>
          <w:b/>
          <w:sz w:val="20"/>
          <w:szCs w:val="20"/>
        </w:rPr>
        <w:lastRenderedPageBreak/>
        <w:t xml:space="preserve">Razpisni obrazec 2: Ponudba s ponudbenim predračunom </w:t>
      </w:r>
    </w:p>
    <w:p w14:paraId="029F034B" w14:textId="77777777" w:rsidR="00564547" w:rsidRPr="00FD61E1" w:rsidRDefault="00564547" w:rsidP="007124B4">
      <w:pPr>
        <w:autoSpaceDE w:val="0"/>
        <w:autoSpaceDN w:val="0"/>
        <w:adjustRightInd w:val="0"/>
        <w:rPr>
          <w:rFonts w:ascii="Arial" w:hAnsi="Arial" w:cs="Arial"/>
          <w:sz w:val="20"/>
          <w:szCs w:val="20"/>
        </w:rPr>
      </w:pPr>
    </w:p>
    <w:p w14:paraId="5D96D35A" w14:textId="5E320AB4" w:rsidR="007124B4" w:rsidRPr="00FD61E1" w:rsidRDefault="00BE2358" w:rsidP="007124B4">
      <w:pPr>
        <w:autoSpaceDE w:val="0"/>
        <w:autoSpaceDN w:val="0"/>
        <w:adjustRightInd w:val="0"/>
        <w:rPr>
          <w:rFonts w:ascii="Arial" w:hAnsi="Arial" w:cs="Arial"/>
          <w:sz w:val="20"/>
          <w:szCs w:val="20"/>
        </w:rPr>
      </w:pPr>
      <w:r w:rsidRPr="00FD61E1">
        <w:rPr>
          <w:rFonts w:ascii="Arial" w:hAnsi="Arial" w:cs="Arial"/>
          <w:sz w:val="20"/>
          <w:szCs w:val="20"/>
        </w:rPr>
        <w:t>Ponudnik</w:t>
      </w:r>
      <w:r w:rsidR="007124B4" w:rsidRPr="00FD61E1">
        <w:rPr>
          <w:rFonts w:ascii="Arial" w:hAnsi="Arial" w:cs="Arial"/>
          <w:sz w:val="20"/>
          <w:szCs w:val="20"/>
        </w:rPr>
        <w:t>:</w:t>
      </w:r>
    </w:p>
    <w:p w14:paraId="21A0204D" w14:textId="5384D474" w:rsidR="007124B4" w:rsidRPr="00FD61E1" w:rsidRDefault="007124B4" w:rsidP="007124B4">
      <w:pPr>
        <w:autoSpaceDE w:val="0"/>
        <w:autoSpaceDN w:val="0"/>
        <w:adjustRightInd w:val="0"/>
        <w:rPr>
          <w:rFonts w:ascii="Arial" w:hAnsi="Arial" w:cs="Arial"/>
          <w:sz w:val="20"/>
          <w:szCs w:val="20"/>
        </w:rPr>
      </w:pPr>
      <w:r w:rsidRPr="00FD61E1">
        <w:rPr>
          <w:rFonts w:ascii="Arial" w:hAnsi="Arial" w:cs="Arial"/>
          <w:sz w:val="20"/>
          <w:szCs w:val="20"/>
        </w:rPr>
        <w:t>__________________</w:t>
      </w:r>
    </w:p>
    <w:p w14:paraId="0DF6AC8D" w14:textId="43733E33" w:rsidR="007124B4" w:rsidRPr="00FD61E1" w:rsidRDefault="00275B3E" w:rsidP="007124B4">
      <w:pPr>
        <w:autoSpaceDE w:val="0"/>
        <w:autoSpaceDN w:val="0"/>
        <w:adjustRightInd w:val="0"/>
        <w:rPr>
          <w:rFonts w:ascii="Arial" w:hAnsi="Arial" w:cs="Arial"/>
          <w:sz w:val="20"/>
          <w:szCs w:val="20"/>
        </w:rPr>
      </w:pPr>
      <w:r w:rsidRPr="00FD61E1">
        <w:rPr>
          <w:rFonts w:ascii="Arial" w:hAnsi="Arial" w:cs="Arial"/>
          <w:sz w:val="20"/>
          <w:szCs w:val="20"/>
        </w:rPr>
        <w:t>__</w:t>
      </w:r>
      <w:r w:rsidR="007124B4" w:rsidRPr="00FD61E1">
        <w:rPr>
          <w:rFonts w:ascii="Arial" w:hAnsi="Arial" w:cs="Arial"/>
          <w:sz w:val="20"/>
          <w:szCs w:val="20"/>
        </w:rPr>
        <w:t>_____________</w:t>
      </w:r>
      <w:r w:rsidRPr="00FD61E1">
        <w:rPr>
          <w:rFonts w:ascii="Arial" w:hAnsi="Arial" w:cs="Arial"/>
          <w:sz w:val="20"/>
          <w:szCs w:val="20"/>
        </w:rPr>
        <w:t>___</w:t>
      </w:r>
    </w:p>
    <w:p w14:paraId="64A0E88A" w14:textId="0619C462" w:rsidR="007124B4" w:rsidRPr="00FD61E1" w:rsidRDefault="007124B4" w:rsidP="007124B4">
      <w:pPr>
        <w:autoSpaceDE w:val="0"/>
        <w:autoSpaceDN w:val="0"/>
        <w:adjustRightInd w:val="0"/>
        <w:rPr>
          <w:rFonts w:ascii="Arial" w:hAnsi="Arial" w:cs="Arial"/>
          <w:sz w:val="20"/>
          <w:szCs w:val="20"/>
        </w:rPr>
      </w:pPr>
      <w:r w:rsidRPr="00FD61E1">
        <w:rPr>
          <w:rFonts w:ascii="Arial" w:hAnsi="Arial" w:cs="Arial"/>
          <w:sz w:val="20"/>
          <w:szCs w:val="20"/>
        </w:rPr>
        <w:t>__________________</w:t>
      </w:r>
    </w:p>
    <w:p w14:paraId="258F9C53" w14:textId="2CD295DB" w:rsidR="002D49DC" w:rsidRPr="00FD61E1" w:rsidRDefault="002D49DC" w:rsidP="007124B4">
      <w:pPr>
        <w:autoSpaceDE w:val="0"/>
        <w:autoSpaceDN w:val="0"/>
        <w:adjustRightInd w:val="0"/>
        <w:rPr>
          <w:rFonts w:ascii="Arial" w:hAnsi="Arial" w:cs="Arial"/>
          <w:sz w:val="20"/>
          <w:szCs w:val="20"/>
        </w:rPr>
      </w:pPr>
    </w:p>
    <w:p w14:paraId="16A99403" w14:textId="77777777" w:rsidR="002D49DC" w:rsidRPr="00FD61E1" w:rsidRDefault="002D49DC" w:rsidP="002D49DC">
      <w:pPr>
        <w:rPr>
          <w:rFonts w:ascii="Arial" w:hAnsi="Arial" w:cs="Arial"/>
          <w:sz w:val="20"/>
          <w:szCs w:val="20"/>
        </w:rPr>
      </w:pPr>
      <w:r w:rsidRPr="00FD61E1">
        <w:rPr>
          <w:rFonts w:ascii="Arial" w:hAnsi="Arial" w:cs="Arial"/>
          <w:sz w:val="20"/>
          <w:szCs w:val="20"/>
        </w:rPr>
        <w:t>Številka predračuna: …………………</w:t>
      </w:r>
    </w:p>
    <w:p w14:paraId="02A006AB" w14:textId="77777777" w:rsidR="002D49DC" w:rsidRPr="00FD61E1" w:rsidRDefault="002D49DC" w:rsidP="002D49DC">
      <w:pPr>
        <w:rPr>
          <w:rFonts w:ascii="Arial" w:hAnsi="Arial" w:cs="Arial"/>
          <w:sz w:val="20"/>
          <w:szCs w:val="20"/>
        </w:rPr>
      </w:pPr>
      <w:r w:rsidRPr="00FD61E1">
        <w:rPr>
          <w:rFonts w:ascii="Arial" w:hAnsi="Arial" w:cs="Arial"/>
          <w:sz w:val="20"/>
          <w:szCs w:val="20"/>
        </w:rPr>
        <w:t>Datum: …………………………………</w:t>
      </w:r>
    </w:p>
    <w:p w14:paraId="502C7DDA" w14:textId="77777777" w:rsidR="002D49DC" w:rsidRPr="00FD61E1" w:rsidRDefault="002D49DC" w:rsidP="002D49DC">
      <w:pPr>
        <w:rPr>
          <w:rFonts w:ascii="Arial" w:hAnsi="Arial" w:cs="Arial"/>
          <w:sz w:val="20"/>
          <w:szCs w:val="20"/>
        </w:rPr>
      </w:pPr>
    </w:p>
    <w:p w14:paraId="159679CC" w14:textId="77777777" w:rsidR="009C365F" w:rsidRPr="00FD61E1" w:rsidRDefault="009C365F" w:rsidP="002D49DC">
      <w:pPr>
        <w:jc w:val="both"/>
        <w:rPr>
          <w:rFonts w:ascii="Arial" w:hAnsi="Arial" w:cs="Arial"/>
          <w:sz w:val="20"/>
          <w:szCs w:val="20"/>
        </w:rPr>
      </w:pPr>
    </w:p>
    <w:p w14:paraId="55E4E2B9" w14:textId="59A095F8" w:rsidR="002D49DC" w:rsidRPr="00FD61E1" w:rsidRDefault="002D49DC" w:rsidP="002D49DC">
      <w:pPr>
        <w:jc w:val="both"/>
        <w:rPr>
          <w:rFonts w:ascii="Arial" w:hAnsi="Arial" w:cs="Arial"/>
          <w:sz w:val="20"/>
          <w:szCs w:val="20"/>
        </w:rPr>
      </w:pPr>
      <w:r w:rsidRPr="00FD61E1">
        <w:rPr>
          <w:rFonts w:ascii="Arial" w:hAnsi="Arial" w:cs="Arial"/>
          <w:sz w:val="20"/>
          <w:szCs w:val="20"/>
        </w:rPr>
        <w:t>Na podlagi javnega razpisa za oddajo javnega naročila za: »Dobava kamnitih</w:t>
      </w:r>
      <w:r w:rsidR="006272D0" w:rsidRPr="00FD61E1">
        <w:rPr>
          <w:rFonts w:ascii="Arial" w:hAnsi="Arial" w:cs="Arial"/>
          <w:sz w:val="20"/>
          <w:szCs w:val="20"/>
        </w:rPr>
        <w:t xml:space="preserve"> agregatov 202</w:t>
      </w:r>
      <w:r w:rsidR="00527081" w:rsidRPr="00FD61E1">
        <w:rPr>
          <w:rFonts w:ascii="Arial" w:hAnsi="Arial" w:cs="Arial"/>
          <w:sz w:val="20"/>
          <w:szCs w:val="20"/>
        </w:rPr>
        <w:t>6</w:t>
      </w:r>
      <w:r w:rsidRPr="00FD61E1">
        <w:rPr>
          <w:rFonts w:ascii="Arial" w:hAnsi="Arial" w:cs="Arial"/>
          <w:sz w:val="20"/>
          <w:szCs w:val="20"/>
        </w:rPr>
        <w:t>« za potrebe naročnika SŽ – Infrastruktura, d.o.o., Kolodvorska 11, 1000 Ljubljana, številka javnega naročila JN ………………………………, poslanega v objavo na Portal javnih naročil pri Uradnem listu RS, dne………………….…………, dajemo ponudbo, kot sledi:</w:t>
      </w:r>
    </w:p>
    <w:p w14:paraId="48DAAB79" w14:textId="77777777" w:rsidR="002D49DC" w:rsidRPr="00FD61E1" w:rsidRDefault="002D49DC" w:rsidP="002D49DC">
      <w:pPr>
        <w:rPr>
          <w:rFonts w:ascii="Arial" w:hAnsi="Arial" w:cs="Arial"/>
          <w:sz w:val="20"/>
          <w:szCs w:val="20"/>
        </w:rPr>
      </w:pPr>
    </w:p>
    <w:p w14:paraId="07F119C0" w14:textId="77777777" w:rsidR="002D49DC" w:rsidRPr="00FD61E1" w:rsidRDefault="002D49DC" w:rsidP="002D49DC">
      <w:pPr>
        <w:rPr>
          <w:rFonts w:ascii="Arial" w:hAnsi="Arial" w:cs="Arial"/>
          <w:sz w:val="20"/>
          <w:szCs w:val="20"/>
        </w:rPr>
      </w:pPr>
      <w:r w:rsidRPr="00FD61E1">
        <w:rPr>
          <w:rFonts w:ascii="Arial" w:hAnsi="Arial" w:cs="Arial"/>
          <w:sz w:val="20"/>
          <w:szCs w:val="20"/>
        </w:rPr>
        <w:t>I. Ponudbo dajemo (ustrezno obkrožiti):</w:t>
      </w:r>
    </w:p>
    <w:p w14:paraId="47759797" w14:textId="77777777" w:rsidR="002D49DC" w:rsidRPr="00FD61E1" w:rsidRDefault="002D49DC" w:rsidP="002D49DC">
      <w:pPr>
        <w:rPr>
          <w:rFonts w:ascii="Arial" w:hAnsi="Arial" w:cs="Arial"/>
          <w:sz w:val="20"/>
          <w:szCs w:val="20"/>
        </w:rPr>
      </w:pPr>
      <w:r w:rsidRPr="00FD61E1">
        <w:rPr>
          <w:rFonts w:ascii="Arial" w:hAnsi="Arial" w:cs="Arial"/>
          <w:sz w:val="20"/>
          <w:szCs w:val="20"/>
        </w:rPr>
        <w:t>a) samostojno</w:t>
      </w:r>
    </w:p>
    <w:p w14:paraId="25CBCDF9" w14:textId="38F3949F" w:rsidR="002D49DC" w:rsidRPr="00FD61E1" w:rsidRDefault="002D49DC" w:rsidP="00665103">
      <w:pPr>
        <w:rPr>
          <w:rFonts w:ascii="Arial" w:hAnsi="Arial" w:cs="Arial"/>
          <w:sz w:val="20"/>
          <w:szCs w:val="20"/>
        </w:rPr>
      </w:pPr>
      <w:r w:rsidRPr="00FD61E1">
        <w:rPr>
          <w:rFonts w:ascii="Arial" w:hAnsi="Arial" w:cs="Arial"/>
          <w:sz w:val="20"/>
          <w:szCs w:val="20"/>
        </w:rPr>
        <w:t>b) skupno ponudbo v skupini izvajalcev:_________________________________</w:t>
      </w:r>
    </w:p>
    <w:p w14:paraId="40D19287" w14:textId="5E132697" w:rsidR="00BE2358" w:rsidRPr="00FD61E1" w:rsidRDefault="00BE2358" w:rsidP="007124B4">
      <w:pPr>
        <w:autoSpaceDE w:val="0"/>
        <w:autoSpaceDN w:val="0"/>
        <w:adjustRightInd w:val="0"/>
        <w:jc w:val="center"/>
        <w:rPr>
          <w:rFonts w:ascii="Arial" w:hAnsi="Arial" w:cs="Arial"/>
          <w:b/>
          <w:sz w:val="20"/>
          <w:szCs w:val="20"/>
        </w:rPr>
      </w:pPr>
    </w:p>
    <w:p w14:paraId="3F51FCF8" w14:textId="77777777" w:rsidR="000668E1" w:rsidRPr="00FD61E1" w:rsidRDefault="000668E1" w:rsidP="003167F2">
      <w:pPr>
        <w:autoSpaceDE w:val="0"/>
        <w:autoSpaceDN w:val="0"/>
        <w:adjustRightInd w:val="0"/>
        <w:rPr>
          <w:rFonts w:ascii="Arial" w:hAnsi="Arial" w:cs="Arial"/>
          <w:b/>
          <w:sz w:val="20"/>
          <w:szCs w:val="20"/>
        </w:rPr>
      </w:pPr>
    </w:p>
    <w:p w14:paraId="0C05F225" w14:textId="4C4C8328" w:rsidR="007124B4" w:rsidRPr="00FD61E1" w:rsidRDefault="00D86756" w:rsidP="007124B4">
      <w:pPr>
        <w:autoSpaceDE w:val="0"/>
        <w:autoSpaceDN w:val="0"/>
        <w:adjustRightInd w:val="0"/>
        <w:jc w:val="center"/>
        <w:rPr>
          <w:rFonts w:ascii="Arial" w:hAnsi="Arial" w:cs="Arial"/>
          <w:b/>
          <w:sz w:val="20"/>
          <w:szCs w:val="20"/>
        </w:rPr>
      </w:pPr>
      <w:r w:rsidRPr="00FD61E1">
        <w:rPr>
          <w:rFonts w:ascii="Arial" w:hAnsi="Arial" w:cs="Arial"/>
          <w:b/>
          <w:sz w:val="20"/>
          <w:szCs w:val="20"/>
        </w:rPr>
        <w:t>P</w:t>
      </w:r>
      <w:r w:rsidR="00416EE3" w:rsidRPr="00FD61E1">
        <w:rPr>
          <w:rFonts w:ascii="Arial" w:hAnsi="Arial" w:cs="Arial"/>
          <w:b/>
          <w:sz w:val="20"/>
          <w:szCs w:val="20"/>
        </w:rPr>
        <w:t>ONUDBENI P</w:t>
      </w:r>
      <w:r w:rsidRPr="00FD61E1">
        <w:rPr>
          <w:rFonts w:ascii="Arial" w:hAnsi="Arial" w:cs="Arial"/>
          <w:b/>
          <w:sz w:val="20"/>
          <w:szCs w:val="20"/>
        </w:rPr>
        <w:t>REDRAČUN</w:t>
      </w:r>
      <w:r w:rsidR="002A14C7" w:rsidRPr="00FD61E1">
        <w:rPr>
          <w:rFonts w:ascii="Arial" w:hAnsi="Arial" w:cs="Arial"/>
          <w:b/>
          <w:sz w:val="20"/>
          <w:szCs w:val="20"/>
        </w:rPr>
        <w:t xml:space="preserve"> št. ………</w:t>
      </w:r>
      <w:r w:rsidR="00E4311D" w:rsidRPr="00FD61E1">
        <w:rPr>
          <w:rFonts w:ascii="Arial" w:hAnsi="Arial" w:cs="Arial"/>
          <w:b/>
          <w:sz w:val="20"/>
          <w:szCs w:val="20"/>
        </w:rPr>
        <w:t>………..</w:t>
      </w:r>
    </w:p>
    <w:p w14:paraId="77F3C680" w14:textId="77777777" w:rsidR="006460B4" w:rsidRPr="00FD61E1" w:rsidRDefault="006460B4" w:rsidP="00D84CAE">
      <w:pPr>
        <w:autoSpaceDE w:val="0"/>
        <w:autoSpaceDN w:val="0"/>
        <w:adjustRightInd w:val="0"/>
        <w:rPr>
          <w:rFonts w:ascii="Arial" w:hAnsi="Arial" w:cs="Arial"/>
          <w:b/>
          <w:sz w:val="20"/>
          <w:szCs w:val="20"/>
        </w:rPr>
      </w:pPr>
    </w:p>
    <w:p w14:paraId="77FCAAEB" w14:textId="4AF8AA33" w:rsidR="00D84CAE" w:rsidRPr="00FD61E1" w:rsidRDefault="00D84CAE" w:rsidP="006460B4">
      <w:pPr>
        <w:autoSpaceDE w:val="0"/>
        <w:autoSpaceDN w:val="0"/>
        <w:adjustRightInd w:val="0"/>
        <w:rPr>
          <w:rFonts w:ascii="Arial" w:hAnsi="Arial" w:cs="Arial"/>
          <w:b/>
          <w:sz w:val="20"/>
          <w:szCs w:val="20"/>
        </w:rPr>
      </w:pPr>
      <w:bookmarkStart w:id="18" w:name="_Hlk187392251"/>
      <w:r w:rsidRPr="00FD61E1">
        <w:rPr>
          <w:rFonts w:ascii="Arial" w:hAnsi="Arial" w:cs="Arial"/>
          <w:b/>
          <w:sz w:val="20"/>
          <w:szCs w:val="20"/>
        </w:rPr>
        <w:t xml:space="preserve">SKLOP </w:t>
      </w:r>
      <w:r w:rsidR="00860B5F" w:rsidRPr="00FD61E1">
        <w:rPr>
          <w:rFonts w:ascii="Arial" w:hAnsi="Arial" w:cs="Arial"/>
          <w:b/>
          <w:sz w:val="20"/>
          <w:szCs w:val="20"/>
        </w:rPr>
        <w:t>1</w:t>
      </w:r>
      <w:r w:rsidRPr="00FD61E1">
        <w:rPr>
          <w:rFonts w:ascii="Arial" w:hAnsi="Arial" w:cs="Arial"/>
          <w:b/>
          <w:sz w:val="20"/>
          <w:szCs w:val="20"/>
        </w:rPr>
        <w:t xml:space="preserve">: </w:t>
      </w:r>
      <w:r w:rsidR="00C50A4A" w:rsidRPr="00FD61E1">
        <w:rPr>
          <w:rFonts w:ascii="Arial" w:hAnsi="Arial" w:cs="Arial"/>
          <w:b/>
          <w:sz w:val="20"/>
          <w:szCs w:val="20"/>
        </w:rPr>
        <w:t>Sekcija za GD</w:t>
      </w:r>
      <w:r w:rsidRPr="00FD61E1">
        <w:rPr>
          <w:rFonts w:ascii="Arial" w:hAnsi="Arial" w:cs="Arial"/>
          <w:b/>
          <w:sz w:val="20"/>
          <w:szCs w:val="20"/>
        </w:rPr>
        <w:t xml:space="preserve"> C</w:t>
      </w:r>
      <w:r w:rsidR="00C50A4A" w:rsidRPr="00FD61E1">
        <w:rPr>
          <w:rFonts w:ascii="Arial" w:hAnsi="Arial" w:cs="Arial"/>
          <w:b/>
          <w:sz w:val="20"/>
          <w:szCs w:val="20"/>
        </w:rPr>
        <w:t>elje</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FD61E1" w:rsidRPr="00FD61E1" w14:paraId="5FA7C9F7" w14:textId="77777777" w:rsidTr="00AC6330">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B62DFA6" w14:textId="77777777" w:rsidR="00AC6330" w:rsidRPr="00FD61E1" w:rsidRDefault="00AC6330">
            <w:pPr>
              <w:jc w:val="center"/>
              <w:rPr>
                <w:rFonts w:ascii="Arial" w:hAnsi="Arial" w:cs="Arial"/>
                <w:b/>
                <w:bCs/>
                <w:iCs/>
                <w:sz w:val="16"/>
                <w:szCs w:val="16"/>
              </w:rPr>
            </w:pPr>
            <w:proofErr w:type="spellStart"/>
            <w:r w:rsidRPr="00FD61E1">
              <w:rPr>
                <w:rFonts w:ascii="Arial" w:hAnsi="Arial" w:cs="Arial"/>
                <w:b/>
                <w:bCs/>
                <w:iCs/>
                <w:sz w:val="16"/>
                <w:szCs w:val="16"/>
              </w:rPr>
              <w:t>Zap</w:t>
            </w:r>
            <w:proofErr w:type="spellEnd"/>
            <w:r w:rsidRPr="00FD61E1">
              <w:rPr>
                <w:rFonts w:ascii="Arial" w:hAnsi="Arial" w:cs="Arial"/>
                <w:b/>
                <w:bCs/>
                <w:iCs/>
                <w:sz w:val="16"/>
                <w:szCs w:val="16"/>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B4C0F4F" w14:textId="77777777" w:rsidR="00AC6330" w:rsidRPr="00FD61E1" w:rsidRDefault="00AC6330">
            <w:pPr>
              <w:jc w:val="center"/>
              <w:rPr>
                <w:rFonts w:ascii="Arial" w:hAnsi="Arial" w:cs="Arial"/>
                <w:b/>
                <w:bCs/>
                <w:iCs/>
                <w:sz w:val="16"/>
                <w:szCs w:val="16"/>
              </w:rPr>
            </w:pPr>
            <w:r w:rsidRPr="00FD61E1">
              <w:rPr>
                <w:rFonts w:ascii="Arial" w:hAnsi="Arial" w:cs="Arial"/>
                <w:b/>
                <w:bCs/>
                <w:iCs/>
                <w:sz w:val="16"/>
                <w:szCs w:val="16"/>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FF441D0" w14:textId="77777777" w:rsidR="00AC6330" w:rsidRPr="00FD61E1" w:rsidRDefault="00AC6330">
            <w:pPr>
              <w:jc w:val="center"/>
              <w:rPr>
                <w:rFonts w:ascii="Arial" w:hAnsi="Arial" w:cs="Arial"/>
                <w:b/>
                <w:bCs/>
                <w:iCs/>
                <w:sz w:val="16"/>
                <w:szCs w:val="16"/>
              </w:rPr>
            </w:pPr>
            <w:r w:rsidRPr="00FD61E1">
              <w:rPr>
                <w:rFonts w:ascii="Arial" w:hAnsi="Arial" w:cs="Arial"/>
                <w:b/>
                <w:bCs/>
                <w:iCs/>
                <w:sz w:val="16"/>
                <w:szCs w:val="16"/>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88D828F" w14:textId="77777777" w:rsidR="00AC6330" w:rsidRPr="00FD61E1" w:rsidRDefault="00AC6330">
            <w:pPr>
              <w:jc w:val="center"/>
              <w:rPr>
                <w:rFonts w:ascii="Arial" w:hAnsi="Arial" w:cs="Arial"/>
                <w:b/>
                <w:bCs/>
                <w:iCs/>
                <w:sz w:val="16"/>
                <w:szCs w:val="16"/>
              </w:rPr>
            </w:pPr>
            <w:r w:rsidRPr="00FD61E1">
              <w:rPr>
                <w:rFonts w:ascii="Arial" w:hAnsi="Arial" w:cs="Arial"/>
                <w:b/>
                <w:bCs/>
                <w:iCs/>
                <w:sz w:val="16"/>
                <w:szCs w:val="16"/>
              </w:rPr>
              <w:t>Merska enota</w:t>
            </w:r>
          </w:p>
        </w:tc>
        <w:tc>
          <w:tcPr>
            <w:tcW w:w="1369" w:type="dxa"/>
            <w:tcBorders>
              <w:top w:val="single" w:sz="4" w:space="0" w:color="auto"/>
              <w:left w:val="nil"/>
              <w:right w:val="single" w:sz="4" w:space="0" w:color="auto"/>
            </w:tcBorders>
            <w:shd w:val="clear" w:color="000000" w:fill="B8CCE4"/>
            <w:vAlign w:val="center"/>
            <w:hideMark/>
          </w:tcPr>
          <w:p w14:paraId="05706A29" w14:textId="77777777" w:rsidR="00AC6330" w:rsidRPr="00FD61E1" w:rsidRDefault="00AC6330">
            <w:pPr>
              <w:jc w:val="center"/>
              <w:rPr>
                <w:rFonts w:ascii="Arial" w:hAnsi="Arial" w:cs="Arial"/>
                <w:b/>
                <w:bCs/>
                <w:iCs/>
                <w:sz w:val="16"/>
                <w:szCs w:val="16"/>
              </w:rPr>
            </w:pPr>
            <w:r w:rsidRPr="00FD61E1">
              <w:rPr>
                <w:rFonts w:ascii="Arial" w:hAnsi="Arial" w:cs="Arial"/>
                <w:b/>
                <w:bCs/>
                <w:iCs/>
                <w:sz w:val="16"/>
                <w:szCs w:val="16"/>
              </w:rPr>
              <w:t>Skupna količina*</w:t>
            </w:r>
          </w:p>
          <w:p w14:paraId="57D6720D" w14:textId="44A566CF" w:rsidR="00AC6330" w:rsidRPr="00FD61E1" w:rsidRDefault="00AC6330" w:rsidP="001A5C0D">
            <w:pPr>
              <w:jc w:val="center"/>
              <w:rPr>
                <w:rFonts w:ascii="Arial" w:hAnsi="Arial" w:cs="Arial"/>
                <w:b/>
                <w:bCs/>
                <w:iCs/>
                <w:sz w:val="16"/>
                <w:szCs w:val="16"/>
              </w:rPr>
            </w:pPr>
            <w:r w:rsidRPr="00FD61E1">
              <w:rPr>
                <w:rFonts w:ascii="Arial" w:hAnsi="Arial" w:cs="Arial"/>
                <w:b/>
                <w:bCs/>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8E24F36" w14:textId="32BC1AD8" w:rsidR="00AC6330" w:rsidRPr="00FD61E1" w:rsidRDefault="00600FB2">
            <w:pPr>
              <w:jc w:val="center"/>
              <w:rPr>
                <w:rFonts w:ascii="Arial" w:hAnsi="Arial" w:cs="Arial"/>
                <w:b/>
                <w:bCs/>
                <w:iCs/>
                <w:sz w:val="16"/>
                <w:szCs w:val="16"/>
              </w:rPr>
            </w:pPr>
            <w:r w:rsidRPr="00FD61E1">
              <w:rPr>
                <w:rFonts w:ascii="Arial" w:hAnsi="Arial" w:cs="Arial"/>
                <w:b/>
                <w:bCs/>
                <w:iCs/>
                <w:sz w:val="16"/>
                <w:szCs w:val="16"/>
              </w:rPr>
              <w:t>C</w:t>
            </w:r>
            <w:r w:rsidR="00AC6330" w:rsidRPr="00FD61E1">
              <w:rPr>
                <w:rFonts w:ascii="Arial" w:hAnsi="Arial" w:cs="Arial"/>
                <w:b/>
                <w:bCs/>
                <w:iCs/>
                <w:sz w:val="16"/>
                <w:szCs w:val="16"/>
              </w:rPr>
              <w:t xml:space="preserve">ena </w:t>
            </w:r>
            <w:r w:rsidRPr="00FD61E1">
              <w:rPr>
                <w:rFonts w:ascii="Arial" w:hAnsi="Arial" w:cs="Arial"/>
                <w:b/>
                <w:bCs/>
                <w:iCs/>
                <w:sz w:val="16"/>
                <w:szCs w:val="16"/>
              </w:rPr>
              <w:t xml:space="preserve">/ </w:t>
            </w:r>
            <w:r w:rsidR="001E6401" w:rsidRPr="00FD61E1">
              <w:rPr>
                <w:rFonts w:ascii="Arial" w:hAnsi="Arial" w:cs="Arial"/>
                <w:b/>
                <w:bCs/>
                <w:iCs/>
                <w:sz w:val="16"/>
                <w:szCs w:val="16"/>
              </w:rPr>
              <w:t>m³</w:t>
            </w:r>
            <w:r w:rsidR="00AC6330" w:rsidRPr="00FD61E1">
              <w:rPr>
                <w:rFonts w:ascii="Arial" w:hAnsi="Arial" w:cs="Arial"/>
                <w:b/>
                <w:bCs/>
                <w:iCs/>
                <w:sz w:val="16"/>
                <w:szCs w:val="16"/>
              </w:rPr>
              <w:t xml:space="preserv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D05B96F" w14:textId="19966639" w:rsidR="00AC6330" w:rsidRPr="00FD61E1" w:rsidRDefault="00AC6330">
            <w:pPr>
              <w:jc w:val="center"/>
              <w:rPr>
                <w:rFonts w:ascii="Arial" w:hAnsi="Arial" w:cs="Arial"/>
                <w:b/>
                <w:bCs/>
                <w:iCs/>
                <w:sz w:val="16"/>
                <w:szCs w:val="16"/>
              </w:rPr>
            </w:pPr>
            <w:r w:rsidRPr="00FD61E1">
              <w:rPr>
                <w:rFonts w:ascii="Arial" w:hAnsi="Arial" w:cs="Arial"/>
                <w:b/>
                <w:bCs/>
                <w:iCs/>
                <w:sz w:val="16"/>
                <w:szCs w:val="16"/>
              </w:rPr>
              <w:t>Vrednost brez DDV v EUR</w:t>
            </w:r>
          </w:p>
        </w:tc>
      </w:tr>
      <w:tr w:rsidR="00FD61E1" w:rsidRPr="00FD61E1" w14:paraId="32317744" w14:textId="77777777" w:rsidTr="00C17928">
        <w:trPr>
          <w:trHeight w:val="569"/>
        </w:trPr>
        <w:tc>
          <w:tcPr>
            <w:tcW w:w="596" w:type="dxa"/>
            <w:tcBorders>
              <w:top w:val="nil"/>
              <w:left w:val="single" w:sz="4" w:space="0" w:color="auto"/>
              <w:bottom w:val="single" w:sz="4" w:space="0" w:color="auto"/>
              <w:right w:val="single" w:sz="4" w:space="0" w:color="auto"/>
            </w:tcBorders>
            <w:noWrap/>
            <w:vAlign w:val="center"/>
            <w:hideMark/>
          </w:tcPr>
          <w:p w14:paraId="56CF2C32" w14:textId="77777777"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1.</w:t>
            </w:r>
          </w:p>
        </w:tc>
        <w:tc>
          <w:tcPr>
            <w:tcW w:w="3538" w:type="dxa"/>
            <w:tcBorders>
              <w:top w:val="single" w:sz="4" w:space="0" w:color="auto"/>
              <w:left w:val="single" w:sz="4" w:space="0" w:color="auto"/>
              <w:bottom w:val="single" w:sz="4" w:space="0" w:color="auto"/>
              <w:right w:val="single" w:sz="4" w:space="0" w:color="auto"/>
            </w:tcBorders>
            <w:vAlign w:val="bottom"/>
          </w:tcPr>
          <w:p w14:paraId="694FBD62" w14:textId="3D51E46D" w:rsidR="003167F2" w:rsidRPr="00FD61E1" w:rsidRDefault="003167F2" w:rsidP="003167F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332146BF" w14:textId="6D2EC687"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1EA3E7AD" w14:textId="77777777"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single" w:sz="4" w:space="0" w:color="auto"/>
              <w:left w:val="single" w:sz="8" w:space="0" w:color="auto"/>
              <w:bottom w:val="single" w:sz="4" w:space="0" w:color="auto"/>
              <w:right w:val="single" w:sz="8" w:space="0" w:color="auto"/>
            </w:tcBorders>
            <w:noWrap/>
            <w:vAlign w:val="center"/>
          </w:tcPr>
          <w:p w14:paraId="10FBACF8" w14:textId="5D899644"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500</w:t>
            </w:r>
          </w:p>
        </w:tc>
        <w:tc>
          <w:tcPr>
            <w:tcW w:w="1470" w:type="dxa"/>
            <w:tcBorders>
              <w:top w:val="nil"/>
              <w:left w:val="nil"/>
              <w:bottom w:val="single" w:sz="4" w:space="0" w:color="auto"/>
              <w:right w:val="single" w:sz="4" w:space="0" w:color="auto"/>
            </w:tcBorders>
            <w:shd w:val="clear" w:color="000000" w:fill="DCE6F1"/>
            <w:noWrap/>
            <w:vAlign w:val="bottom"/>
            <w:hideMark/>
          </w:tcPr>
          <w:p w14:paraId="222766C2" w14:textId="77777777" w:rsidR="003167F2" w:rsidRPr="00FD61E1" w:rsidRDefault="003167F2" w:rsidP="003167F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C9DF0F3" w14:textId="77777777" w:rsidR="003167F2" w:rsidRPr="00FD61E1" w:rsidRDefault="003167F2" w:rsidP="003167F2">
            <w:pPr>
              <w:rPr>
                <w:rFonts w:ascii="Arial" w:hAnsi="Arial" w:cs="Arial"/>
                <w:iCs/>
                <w:sz w:val="16"/>
                <w:szCs w:val="16"/>
              </w:rPr>
            </w:pPr>
            <w:r w:rsidRPr="00FD61E1">
              <w:rPr>
                <w:rFonts w:ascii="Arial" w:hAnsi="Arial" w:cs="Arial"/>
                <w:iCs/>
                <w:sz w:val="16"/>
                <w:szCs w:val="16"/>
              </w:rPr>
              <w:t> </w:t>
            </w:r>
          </w:p>
        </w:tc>
      </w:tr>
      <w:tr w:rsidR="00FD61E1" w:rsidRPr="00FD61E1" w14:paraId="3AE62A98" w14:textId="77777777" w:rsidTr="00C17928">
        <w:trPr>
          <w:trHeight w:val="720"/>
        </w:trPr>
        <w:tc>
          <w:tcPr>
            <w:tcW w:w="596" w:type="dxa"/>
            <w:tcBorders>
              <w:top w:val="nil"/>
              <w:left w:val="single" w:sz="4" w:space="0" w:color="auto"/>
              <w:bottom w:val="single" w:sz="4" w:space="0" w:color="auto"/>
              <w:right w:val="single" w:sz="4" w:space="0" w:color="auto"/>
            </w:tcBorders>
            <w:noWrap/>
            <w:vAlign w:val="center"/>
          </w:tcPr>
          <w:p w14:paraId="1F3DDCFB" w14:textId="3F3B6F2E"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2.</w:t>
            </w:r>
          </w:p>
        </w:tc>
        <w:tc>
          <w:tcPr>
            <w:tcW w:w="3538" w:type="dxa"/>
            <w:tcBorders>
              <w:top w:val="nil"/>
              <w:left w:val="single" w:sz="4" w:space="0" w:color="auto"/>
              <w:bottom w:val="single" w:sz="4" w:space="0" w:color="auto"/>
              <w:right w:val="single" w:sz="4" w:space="0" w:color="auto"/>
            </w:tcBorders>
            <w:vAlign w:val="bottom"/>
          </w:tcPr>
          <w:p w14:paraId="23534F05" w14:textId="008E0EA6" w:rsidR="003167F2" w:rsidRPr="00FD61E1" w:rsidRDefault="003167F2" w:rsidP="003167F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dopolnitev tirne grede na vseh progah katerih nadgradnja je bila izvedena do leta 2021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4E0B3162" w14:textId="26D39D48"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1E7249C8" w14:textId="30810136"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21853495" w14:textId="6661E7A6"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6.000</w:t>
            </w:r>
          </w:p>
        </w:tc>
        <w:tc>
          <w:tcPr>
            <w:tcW w:w="1470" w:type="dxa"/>
            <w:tcBorders>
              <w:top w:val="nil"/>
              <w:left w:val="nil"/>
              <w:bottom w:val="single" w:sz="4" w:space="0" w:color="auto"/>
              <w:right w:val="single" w:sz="4" w:space="0" w:color="auto"/>
            </w:tcBorders>
            <w:shd w:val="clear" w:color="000000" w:fill="DCE6F1"/>
            <w:noWrap/>
            <w:vAlign w:val="bottom"/>
          </w:tcPr>
          <w:p w14:paraId="0E3EF114" w14:textId="77777777" w:rsidR="003167F2" w:rsidRPr="00FD61E1" w:rsidRDefault="003167F2" w:rsidP="003167F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1FB3418B" w14:textId="77777777" w:rsidR="003167F2" w:rsidRPr="00FD61E1" w:rsidRDefault="003167F2" w:rsidP="003167F2">
            <w:pPr>
              <w:rPr>
                <w:rFonts w:ascii="Arial" w:hAnsi="Arial" w:cs="Arial"/>
                <w:iCs/>
                <w:sz w:val="16"/>
                <w:szCs w:val="16"/>
              </w:rPr>
            </w:pPr>
          </w:p>
        </w:tc>
      </w:tr>
      <w:tr w:rsidR="00FD61E1" w:rsidRPr="00FD61E1" w14:paraId="310F634B" w14:textId="77777777" w:rsidTr="00C17928">
        <w:trPr>
          <w:trHeight w:val="720"/>
        </w:trPr>
        <w:tc>
          <w:tcPr>
            <w:tcW w:w="596" w:type="dxa"/>
            <w:tcBorders>
              <w:top w:val="nil"/>
              <w:left w:val="single" w:sz="4" w:space="0" w:color="auto"/>
              <w:bottom w:val="single" w:sz="4" w:space="0" w:color="auto"/>
              <w:right w:val="single" w:sz="4" w:space="0" w:color="auto"/>
            </w:tcBorders>
            <w:noWrap/>
            <w:vAlign w:val="center"/>
            <w:hideMark/>
          </w:tcPr>
          <w:p w14:paraId="2EB92F24" w14:textId="33D7C5A9"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3.</w:t>
            </w:r>
          </w:p>
        </w:tc>
        <w:tc>
          <w:tcPr>
            <w:tcW w:w="3538" w:type="dxa"/>
            <w:tcBorders>
              <w:top w:val="nil"/>
              <w:left w:val="single" w:sz="4" w:space="0" w:color="auto"/>
              <w:bottom w:val="single" w:sz="4" w:space="0" w:color="auto"/>
              <w:right w:val="single" w:sz="4" w:space="0" w:color="auto"/>
            </w:tcBorders>
            <w:vAlign w:val="bottom"/>
          </w:tcPr>
          <w:p w14:paraId="1B1B18B4" w14:textId="4BF8610C" w:rsidR="003167F2" w:rsidRPr="00FD61E1" w:rsidRDefault="003167F2" w:rsidP="003167F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 xml:space="preserve">za dopolnitev tirne grede na regionalni progi R43 </w:t>
            </w:r>
            <w:proofErr w:type="spellStart"/>
            <w:r w:rsidRPr="00FD61E1">
              <w:rPr>
                <w:rFonts w:ascii="Arial" w:hAnsi="Arial" w:cs="Arial"/>
                <w:sz w:val="16"/>
                <w:szCs w:val="16"/>
              </w:rPr>
              <w:t>d.m</w:t>
            </w:r>
            <w:proofErr w:type="spellEnd"/>
            <w:r w:rsidRPr="00FD61E1">
              <w:rPr>
                <w:rFonts w:ascii="Arial" w:hAnsi="Arial" w:cs="Arial"/>
                <w:sz w:val="16"/>
                <w:szCs w:val="16"/>
              </w:rPr>
              <w:t>. - Lendava</w:t>
            </w:r>
          </w:p>
        </w:tc>
        <w:tc>
          <w:tcPr>
            <w:tcW w:w="1007" w:type="dxa"/>
            <w:tcBorders>
              <w:top w:val="nil"/>
              <w:left w:val="single" w:sz="4" w:space="0" w:color="auto"/>
              <w:bottom w:val="single" w:sz="4" w:space="0" w:color="auto"/>
              <w:right w:val="single" w:sz="4" w:space="0" w:color="auto"/>
            </w:tcBorders>
            <w:noWrap/>
            <w:vAlign w:val="center"/>
          </w:tcPr>
          <w:p w14:paraId="798F82AF" w14:textId="2750A62F"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119576DA" w14:textId="77777777"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2DFD45AA" w14:textId="4BE2CC83"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500</w:t>
            </w:r>
          </w:p>
        </w:tc>
        <w:tc>
          <w:tcPr>
            <w:tcW w:w="1470" w:type="dxa"/>
            <w:tcBorders>
              <w:top w:val="nil"/>
              <w:left w:val="nil"/>
              <w:bottom w:val="single" w:sz="4" w:space="0" w:color="auto"/>
              <w:right w:val="single" w:sz="4" w:space="0" w:color="auto"/>
            </w:tcBorders>
            <w:shd w:val="clear" w:color="000000" w:fill="DCE6F1"/>
            <w:noWrap/>
            <w:vAlign w:val="bottom"/>
            <w:hideMark/>
          </w:tcPr>
          <w:p w14:paraId="686654A3" w14:textId="77777777" w:rsidR="003167F2" w:rsidRPr="00FD61E1" w:rsidRDefault="003167F2" w:rsidP="003167F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8C9CECD" w14:textId="77777777" w:rsidR="003167F2" w:rsidRPr="00FD61E1" w:rsidRDefault="003167F2" w:rsidP="003167F2">
            <w:pPr>
              <w:rPr>
                <w:rFonts w:ascii="Arial" w:hAnsi="Arial" w:cs="Arial"/>
                <w:iCs/>
                <w:sz w:val="16"/>
                <w:szCs w:val="16"/>
              </w:rPr>
            </w:pPr>
            <w:r w:rsidRPr="00FD61E1">
              <w:rPr>
                <w:rFonts w:ascii="Arial" w:hAnsi="Arial" w:cs="Arial"/>
                <w:iCs/>
                <w:sz w:val="16"/>
                <w:szCs w:val="16"/>
              </w:rPr>
              <w:t> </w:t>
            </w:r>
          </w:p>
        </w:tc>
      </w:tr>
      <w:tr w:rsidR="00FD61E1" w:rsidRPr="00FD61E1" w14:paraId="6D7D3FE2" w14:textId="77777777" w:rsidTr="00C17928">
        <w:trPr>
          <w:trHeight w:val="510"/>
        </w:trPr>
        <w:tc>
          <w:tcPr>
            <w:tcW w:w="596" w:type="dxa"/>
            <w:tcBorders>
              <w:top w:val="nil"/>
              <w:left w:val="single" w:sz="4" w:space="0" w:color="auto"/>
              <w:bottom w:val="single" w:sz="4" w:space="0" w:color="auto"/>
              <w:right w:val="single" w:sz="4" w:space="0" w:color="auto"/>
            </w:tcBorders>
            <w:noWrap/>
            <w:vAlign w:val="center"/>
            <w:hideMark/>
          </w:tcPr>
          <w:p w14:paraId="3660FF66" w14:textId="1AC84026"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4.</w:t>
            </w:r>
          </w:p>
        </w:tc>
        <w:tc>
          <w:tcPr>
            <w:tcW w:w="3538" w:type="dxa"/>
            <w:tcBorders>
              <w:top w:val="nil"/>
              <w:left w:val="single" w:sz="4" w:space="0" w:color="auto"/>
              <w:bottom w:val="single" w:sz="4" w:space="0" w:color="auto"/>
              <w:right w:val="single" w:sz="4" w:space="0" w:color="auto"/>
            </w:tcBorders>
            <w:vAlign w:val="bottom"/>
          </w:tcPr>
          <w:p w14:paraId="31EFC794" w14:textId="00B1ACF2" w:rsidR="003167F2" w:rsidRPr="00FD61E1" w:rsidRDefault="003167F2" w:rsidP="003167F2">
            <w:pPr>
              <w:rPr>
                <w:rFonts w:ascii="Arial" w:hAnsi="Arial" w:cs="Arial"/>
                <w:iCs/>
                <w:sz w:val="16"/>
                <w:szCs w:val="16"/>
              </w:rPr>
            </w:pPr>
            <w:r w:rsidRPr="00FD61E1">
              <w:rPr>
                <w:rFonts w:ascii="Arial" w:hAnsi="Arial" w:cs="Arial"/>
                <w:sz w:val="16"/>
                <w:szCs w:val="16"/>
              </w:rPr>
              <w:t xml:space="preserve">Tolčenec I 31,5 - 63 mm (eruptivni)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6C84A49" w14:textId="3D1347CD"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5CD6C456" w14:textId="77777777"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636EDB6" w14:textId="4CE088B4"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1.200</w:t>
            </w:r>
          </w:p>
        </w:tc>
        <w:tc>
          <w:tcPr>
            <w:tcW w:w="1470" w:type="dxa"/>
            <w:tcBorders>
              <w:top w:val="nil"/>
              <w:left w:val="nil"/>
              <w:bottom w:val="single" w:sz="4" w:space="0" w:color="auto"/>
              <w:right w:val="single" w:sz="4" w:space="0" w:color="auto"/>
            </w:tcBorders>
            <w:shd w:val="clear" w:color="000000" w:fill="DCE6F1"/>
            <w:noWrap/>
            <w:vAlign w:val="bottom"/>
            <w:hideMark/>
          </w:tcPr>
          <w:p w14:paraId="744A2A1E" w14:textId="77777777" w:rsidR="003167F2" w:rsidRPr="00FD61E1" w:rsidRDefault="003167F2" w:rsidP="003167F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C3EBA48" w14:textId="77777777" w:rsidR="003167F2" w:rsidRPr="00FD61E1" w:rsidRDefault="003167F2" w:rsidP="003167F2">
            <w:pPr>
              <w:rPr>
                <w:rFonts w:ascii="Arial" w:hAnsi="Arial" w:cs="Arial"/>
                <w:iCs/>
                <w:sz w:val="16"/>
                <w:szCs w:val="16"/>
              </w:rPr>
            </w:pPr>
            <w:r w:rsidRPr="00FD61E1">
              <w:rPr>
                <w:rFonts w:ascii="Arial" w:hAnsi="Arial" w:cs="Arial"/>
                <w:iCs/>
                <w:sz w:val="16"/>
                <w:szCs w:val="16"/>
              </w:rPr>
              <w:t> </w:t>
            </w:r>
          </w:p>
        </w:tc>
      </w:tr>
      <w:tr w:rsidR="00FD61E1" w:rsidRPr="00FD61E1" w14:paraId="305151AF" w14:textId="77777777" w:rsidTr="00C17928">
        <w:trPr>
          <w:trHeight w:val="510"/>
        </w:trPr>
        <w:tc>
          <w:tcPr>
            <w:tcW w:w="596" w:type="dxa"/>
            <w:tcBorders>
              <w:top w:val="nil"/>
              <w:left w:val="single" w:sz="4" w:space="0" w:color="auto"/>
              <w:bottom w:val="single" w:sz="4" w:space="0" w:color="auto"/>
              <w:right w:val="single" w:sz="4" w:space="0" w:color="auto"/>
            </w:tcBorders>
            <w:noWrap/>
            <w:vAlign w:val="center"/>
            <w:hideMark/>
          </w:tcPr>
          <w:p w14:paraId="7908B83C" w14:textId="4CC26FDC"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5.</w:t>
            </w:r>
          </w:p>
        </w:tc>
        <w:tc>
          <w:tcPr>
            <w:tcW w:w="3538" w:type="dxa"/>
            <w:tcBorders>
              <w:top w:val="nil"/>
              <w:left w:val="single" w:sz="4" w:space="0" w:color="auto"/>
              <w:bottom w:val="single" w:sz="4" w:space="0" w:color="auto"/>
              <w:right w:val="single" w:sz="4" w:space="0" w:color="auto"/>
            </w:tcBorders>
            <w:vAlign w:val="bottom"/>
          </w:tcPr>
          <w:p w14:paraId="745A9C29" w14:textId="4ABE2401" w:rsidR="003167F2" w:rsidRPr="00FD61E1" w:rsidRDefault="003167F2" w:rsidP="003167F2">
            <w:pPr>
              <w:rPr>
                <w:rFonts w:ascii="Arial" w:hAnsi="Arial" w:cs="Arial"/>
                <w:iCs/>
                <w:sz w:val="16"/>
                <w:szCs w:val="16"/>
              </w:rPr>
            </w:pPr>
            <w:r w:rsidRPr="00FD61E1">
              <w:rPr>
                <w:rFonts w:ascii="Arial" w:hAnsi="Arial" w:cs="Arial"/>
                <w:sz w:val="16"/>
                <w:szCs w:val="16"/>
              </w:rPr>
              <w:t xml:space="preserve">Gramoz sejani 0 - 4 mm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325BD3D" w14:textId="653F747F"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69D9C02C" w14:textId="77777777"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1AE5137" w14:textId="4C31F937"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20</w:t>
            </w:r>
          </w:p>
        </w:tc>
        <w:tc>
          <w:tcPr>
            <w:tcW w:w="1470" w:type="dxa"/>
            <w:tcBorders>
              <w:top w:val="nil"/>
              <w:left w:val="nil"/>
              <w:bottom w:val="single" w:sz="4" w:space="0" w:color="auto"/>
              <w:right w:val="single" w:sz="4" w:space="0" w:color="auto"/>
            </w:tcBorders>
            <w:shd w:val="clear" w:color="000000" w:fill="DCE6F1"/>
            <w:noWrap/>
            <w:vAlign w:val="bottom"/>
            <w:hideMark/>
          </w:tcPr>
          <w:p w14:paraId="776EA722" w14:textId="77777777" w:rsidR="003167F2" w:rsidRPr="00FD61E1" w:rsidRDefault="003167F2" w:rsidP="003167F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B0EC2BA" w14:textId="77777777" w:rsidR="003167F2" w:rsidRPr="00FD61E1" w:rsidRDefault="003167F2" w:rsidP="003167F2">
            <w:pPr>
              <w:rPr>
                <w:rFonts w:ascii="Arial" w:hAnsi="Arial" w:cs="Arial"/>
                <w:iCs/>
                <w:sz w:val="16"/>
                <w:szCs w:val="16"/>
              </w:rPr>
            </w:pPr>
            <w:r w:rsidRPr="00FD61E1">
              <w:rPr>
                <w:rFonts w:ascii="Arial" w:hAnsi="Arial" w:cs="Arial"/>
                <w:iCs/>
                <w:sz w:val="16"/>
                <w:szCs w:val="16"/>
              </w:rPr>
              <w:t> </w:t>
            </w:r>
          </w:p>
        </w:tc>
      </w:tr>
      <w:tr w:rsidR="00FD61E1" w:rsidRPr="00FD61E1" w14:paraId="37A9826F" w14:textId="77777777" w:rsidTr="00C17928">
        <w:trPr>
          <w:trHeight w:val="510"/>
        </w:trPr>
        <w:tc>
          <w:tcPr>
            <w:tcW w:w="596" w:type="dxa"/>
            <w:tcBorders>
              <w:top w:val="nil"/>
              <w:left w:val="single" w:sz="4" w:space="0" w:color="auto"/>
              <w:bottom w:val="single" w:sz="4" w:space="0" w:color="auto"/>
              <w:right w:val="single" w:sz="4" w:space="0" w:color="auto"/>
            </w:tcBorders>
            <w:noWrap/>
            <w:vAlign w:val="center"/>
          </w:tcPr>
          <w:p w14:paraId="5B9D67B4" w14:textId="11B13FDD"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6.</w:t>
            </w:r>
          </w:p>
        </w:tc>
        <w:tc>
          <w:tcPr>
            <w:tcW w:w="3538" w:type="dxa"/>
            <w:tcBorders>
              <w:top w:val="nil"/>
              <w:left w:val="single" w:sz="4" w:space="0" w:color="auto"/>
              <w:bottom w:val="single" w:sz="4" w:space="0" w:color="auto"/>
              <w:right w:val="single" w:sz="4" w:space="0" w:color="auto"/>
            </w:tcBorders>
            <w:vAlign w:val="bottom"/>
          </w:tcPr>
          <w:p w14:paraId="40A03996" w14:textId="7B780A89" w:rsidR="003167F2" w:rsidRPr="00FD61E1" w:rsidRDefault="003167F2" w:rsidP="003167F2">
            <w:pPr>
              <w:rPr>
                <w:rFonts w:ascii="Arial" w:hAnsi="Arial" w:cs="Arial"/>
                <w:iCs/>
                <w:sz w:val="16"/>
                <w:szCs w:val="16"/>
              </w:rPr>
            </w:pPr>
            <w:r w:rsidRPr="00FD61E1">
              <w:rPr>
                <w:rFonts w:ascii="Arial" w:hAnsi="Arial" w:cs="Arial"/>
                <w:sz w:val="16"/>
                <w:szCs w:val="16"/>
              </w:rPr>
              <w:t>Gramoz sejani 0 - 16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DCDF71F" w14:textId="1D310989"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418E52FA" w14:textId="362D7C41"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0C121E2F" w14:textId="153104DB"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2E1CB0FD" w14:textId="77777777" w:rsidR="003167F2" w:rsidRPr="00FD61E1" w:rsidRDefault="003167F2" w:rsidP="003167F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1DBEB16E" w14:textId="77777777" w:rsidR="003167F2" w:rsidRPr="00FD61E1" w:rsidRDefault="003167F2" w:rsidP="003167F2">
            <w:pPr>
              <w:rPr>
                <w:rFonts w:ascii="Arial" w:hAnsi="Arial" w:cs="Arial"/>
                <w:iCs/>
                <w:sz w:val="16"/>
                <w:szCs w:val="16"/>
              </w:rPr>
            </w:pPr>
          </w:p>
        </w:tc>
      </w:tr>
      <w:tr w:rsidR="00FD61E1" w:rsidRPr="00FD61E1" w14:paraId="29045956" w14:textId="77777777" w:rsidTr="00C17928">
        <w:trPr>
          <w:trHeight w:val="510"/>
        </w:trPr>
        <w:tc>
          <w:tcPr>
            <w:tcW w:w="596" w:type="dxa"/>
            <w:tcBorders>
              <w:top w:val="nil"/>
              <w:left w:val="single" w:sz="4" w:space="0" w:color="auto"/>
              <w:bottom w:val="single" w:sz="4" w:space="0" w:color="auto"/>
              <w:right w:val="single" w:sz="4" w:space="0" w:color="auto"/>
            </w:tcBorders>
            <w:noWrap/>
            <w:vAlign w:val="center"/>
          </w:tcPr>
          <w:p w14:paraId="7CFD9C03" w14:textId="0846113B"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7.</w:t>
            </w:r>
          </w:p>
        </w:tc>
        <w:tc>
          <w:tcPr>
            <w:tcW w:w="3538" w:type="dxa"/>
            <w:tcBorders>
              <w:top w:val="nil"/>
              <w:left w:val="single" w:sz="4" w:space="0" w:color="auto"/>
              <w:bottom w:val="single" w:sz="4" w:space="0" w:color="auto"/>
              <w:right w:val="single" w:sz="4" w:space="0" w:color="auto"/>
            </w:tcBorders>
            <w:vAlign w:val="bottom"/>
          </w:tcPr>
          <w:p w14:paraId="28570811" w14:textId="4739113F" w:rsidR="003167F2" w:rsidRPr="00FD61E1" w:rsidRDefault="003167F2" w:rsidP="003167F2">
            <w:pPr>
              <w:rPr>
                <w:rFonts w:ascii="Arial" w:hAnsi="Arial" w:cs="Arial"/>
                <w:iCs/>
                <w:sz w:val="16"/>
                <w:szCs w:val="16"/>
              </w:rPr>
            </w:pPr>
            <w:r w:rsidRPr="00FD61E1">
              <w:rPr>
                <w:rFonts w:ascii="Arial" w:hAnsi="Arial" w:cs="Arial"/>
                <w:sz w:val="16"/>
                <w:szCs w:val="16"/>
              </w:rPr>
              <w:t>Gramoz sejani 0 - 32 mm (tampon)</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2DDD3A16" w14:textId="7D479F30"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1B0A2387" w14:textId="0A04A70D"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F01BB18" w14:textId="6D07904B"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1.200</w:t>
            </w:r>
          </w:p>
        </w:tc>
        <w:tc>
          <w:tcPr>
            <w:tcW w:w="1470" w:type="dxa"/>
            <w:tcBorders>
              <w:top w:val="nil"/>
              <w:left w:val="nil"/>
              <w:bottom w:val="single" w:sz="4" w:space="0" w:color="auto"/>
              <w:right w:val="single" w:sz="4" w:space="0" w:color="auto"/>
            </w:tcBorders>
            <w:shd w:val="clear" w:color="000000" w:fill="DCE6F1"/>
            <w:noWrap/>
            <w:vAlign w:val="bottom"/>
          </w:tcPr>
          <w:p w14:paraId="30738BBE" w14:textId="77777777" w:rsidR="003167F2" w:rsidRPr="00FD61E1" w:rsidRDefault="003167F2" w:rsidP="003167F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5BC4D3F6" w14:textId="77777777" w:rsidR="003167F2" w:rsidRPr="00FD61E1" w:rsidRDefault="003167F2" w:rsidP="003167F2">
            <w:pPr>
              <w:rPr>
                <w:rFonts w:ascii="Arial" w:hAnsi="Arial" w:cs="Arial"/>
                <w:iCs/>
                <w:sz w:val="16"/>
                <w:szCs w:val="16"/>
              </w:rPr>
            </w:pPr>
          </w:p>
        </w:tc>
      </w:tr>
      <w:tr w:rsidR="00FD61E1" w:rsidRPr="00FD61E1" w14:paraId="651D62E5" w14:textId="77777777" w:rsidTr="00C17928">
        <w:trPr>
          <w:trHeight w:val="510"/>
        </w:trPr>
        <w:tc>
          <w:tcPr>
            <w:tcW w:w="596" w:type="dxa"/>
            <w:tcBorders>
              <w:top w:val="nil"/>
              <w:left w:val="single" w:sz="4" w:space="0" w:color="auto"/>
              <w:bottom w:val="single" w:sz="4" w:space="0" w:color="auto"/>
              <w:right w:val="single" w:sz="4" w:space="0" w:color="auto"/>
            </w:tcBorders>
            <w:noWrap/>
            <w:vAlign w:val="center"/>
          </w:tcPr>
          <w:p w14:paraId="26E41155" w14:textId="0E768727"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8.</w:t>
            </w:r>
          </w:p>
        </w:tc>
        <w:tc>
          <w:tcPr>
            <w:tcW w:w="3538" w:type="dxa"/>
            <w:tcBorders>
              <w:top w:val="nil"/>
              <w:left w:val="single" w:sz="4" w:space="0" w:color="auto"/>
              <w:bottom w:val="single" w:sz="4" w:space="0" w:color="auto"/>
              <w:right w:val="single" w:sz="4" w:space="0" w:color="auto"/>
            </w:tcBorders>
            <w:vAlign w:val="bottom"/>
          </w:tcPr>
          <w:p w14:paraId="1679C299" w14:textId="735771E1" w:rsidR="003167F2" w:rsidRPr="00FD61E1" w:rsidRDefault="003167F2" w:rsidP="003167F2">
            <w:pPr>
              <w:rPr>
                <w:rFonts w:ascii="Arial" w:hAnsi="Arial" w:cs="Arial"/>
                <w:iCs/>
                <w:sz w:val="16"/>
                <w:szCs w:val="16"/>
              </w:rPr>
            </w:pPr>
            <w:r w:rsidRPr="00FD61E1">
              <w:rPr>
                <w:rFonts w:ascii="Arial" w:hAnsi="Arial" w:cs="Arial"/>
                <w:sz w:val="16"/>
                <w:szCs w:val="16"/>
              </w:rPr>
              <w:t>Gramoz sejani 4 - 8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82B1D74" w14:textId="3FB2ED26"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0915DBFC" w14:textId="6F89649A"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26A51B27" w14:textId="288E50BE"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270F8162" w14:textId="77777777" w:rsidR="003167F2" w:rsidRPr="00FD61E1" w:rsidRDefault="003167F2" w:rsidP="003167F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18E35AC1" w14:textId="77777777" w:rsidR="003167F2" w:rsidRPr="00FD61E1" w:rsidRDefault="003167F2" w:rsidP="003167F2">
            <w:pPr>
              <w:rPr>
                <w:rFonts w:ascii="Arial" w:hAnsi="Arial" w:cs="Arial"/>
                <w:iCs/>
                <w:sz w:val="16"/>
                <w:szCs w:val="16"/>
              </w:rPr>
            </w:pPr>
          </w:p>
        </w:tc>
      </w:tr>
      <w:tr w:rsidR="00FD61E1" w:rsidRPr="00FD61E1" w14:paraId="64A4D7B0" w14:textId="77777777" w:rsidTr="00C17928">
        <w:trPr>
          <w:trHeight w:val="510"/>
        </w:trPr>
        <w:tc>
          <w:tcPr>
            <w:tcW w:w="596" w:type="dxa"/>
            <w:tcBorders>
              <w:top w:val="nil"/>
              <w:left w:val="single" w:sz="4" w:space="0" w:color="auto"/>
              <w:bottom w:val="single" w:sz="4" w:space="0" w:color="auto"/>
              <w:right w:val="single" w:sz="4" w:space="0" w:color="auto"/>
            </w:tcBorders>
            <w:noWrap/>
            <w:vAlign w:val="center"/>
          </w:tcPr>
          <w:p w14:paraId="3367E1A7" w14:textId="4A781B80"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9.</w:t>
            </w:r>
          </w:p>
        </w:tc>
        <w:tc>
          <w:tcPr>
            <w:tcW w:w="3538" w:type="dxa"/>
            <w:tcBorders>
              <w:top w:val="nil"/>
              <w:left w:val="single" w:sz="4" w:space="0" w:color="auto"/>
              <w:bottom w:val="single" w:sz="4" w:space="0" w:color="auto"/>
              <w:right w:val="single" w:sz="4" w:space="0" w:color="auto"/>
            </w:tcBorders>
            <w:vAlign w:val="bottom"/>
          </w:tcPr>
          <w:p w14:paraId="3348A42D" w14:textId="7CB8B654" w:rsidR="003167F2" w:rsidRPr="00FD61E1" w:rsidRDefault="003167F2" w:rsidP="003167F2">
            <w:pPr>
              <w:rPr>
                <w:rFonts w:ascii="Arial" w:hAnsi="Arial" w:cs="Arial"/>
                <w:iCs/>
                <w:sz w:val="16"/>
                <w:szCs w:val="16"/>
              </w:rPr>
            </w:pPr>
            <w:r w:rsidRPr="00FD61E1">
              <w:rPr>
                <w:rFonts w:ascii="Arial" w:hAnsi="Arial" w:cs="Arial"/>
                <w:sz w:val="16"/>
                <w:szCs w:val="16"/>
              </w:rPr>
              <w:t xml:space="preserve">Gramoz sejani 8 - 16 mm (premikalne steze)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04CF2A64" w14:textId="4E409642"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1A9A0237" w14:textId="04E561B5"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2153C130" w14:textId="1604F500"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120</w:t>
            </w:r>
          </w:p>
        </w:tc>
        <w:tc>
          <w:tcPr>
            <w:tcW w:w="1470" w:type="dxa"/>
            <w:tcBorders>
              <w:top w:val="nil"/>
              <w:left w:val="nil"/>
              <w:bottom w:val="single" w:sz="4" w:space="0" w:color="auto"/>
              <w:right w:val="single" w:sz="4" w:space="0" w:color="auto"/>
            </w:tcBorders>
            <w:shd w:val="clear" w:color="000000" w:fill="DCE6F1"/>
            <w:noWrap/>
            <w:vAlign w:val="bottom"/>
          </w:tcPr>
          <w:p w14:paraId="252713AC" w14:textId="77777777" w:rsidR="003167F2" w:rsidRPr="00FD61E1" w:rsidRDefault="003167F2" w:rsidP="003167F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672A8107" w14:textId="77777777" w:rsidR="003167F2" w:rsidRPr="00FD61E1" w:rsidRDefault="003167F2" w:rsidP="003167F2">
            <w:pPr>
              <w:rPr>
                <w:rFonts w:ascii="Arial" w:hAnsi="Arial" w:cs="Arial"/>
                <w:iCs/>
                <w:sz w:val="16"/>
                <w:szCs w:val="16"/>
              </w:rPr>
            </w:pPr>
          </w:p>
        </w:tc>
      </w:tr>
      <w:tr w:rsidR="00FD61E1" w:rsidRPr="00FD61E1" w14:paraId="778D7CBE" w14:textId="77777777" w:rsidTr="00BA6D0F">
        <w:trPr>
          <w:trHeight w:val="6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778525E" w14:textId="77777777" w:rsidR="00E176C7" w:rsidRPr="00FD61E1" w:rsidRDefault="00E176C7">
            <w:pPr>
              <w:jc w:val="center"/>
              <w:rPr>
                <w:rFonts w:ascii="Arial" w:hAnsi="Arial" w:cs="Arial"/>
                <w:iCs/>
                <w:sz w:val="16"/>
                <w:szCs w:val="16"/>
              </w:rPr>
            </w:pPr>
            <w:r w:rsidRPr="00FD61E1">
              <w:rPr>
                <w:rFonts w:ascii="Arial" w:hAnsi="Arial" w:cs="Arial"/>
                <w:iCs/>
                <w:sz w:val="16"/>
                <w:szCs w:val="16"/>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11A92568" w14:textId="77777777" w:rsidR="00E176C7" w:rsidRPr="00FD61E1" w:rsidRDefault="00E176C7">
            <w:pPr>
              <w:rPr>
                <w:rFonts w:ascii="Arial" w:hAnsi="Arial" w:cs="Arial"/>
                <w:iCs/>
                <w:sz w:val="16"/>
                <w:szCs w:val="16"/>
              </w:rPr>
            </w:pPr>
            <w:r w:rsidRPr="00FD61E1">
              <w:rPr>
                <w:rFonts w:ascii="Arial" w:hAnsi="Arial" w:cs="Arial"/>
                <w:iCs/>
                <w:sz w:val="16"/>
                <w:szCs w:val="16"/>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210CC533" w14:textId="77777777" w:rsidR="00E176C7" w:rsidRPr="00FD61E1" w:rsidRDefault="00E176C7">
            <w:pPr>
              <w:jc w:val="center"/>
              <w:rPr>
                <w:rFonts w:ascii="Arial" w:hAnsi="Arial" w:cs="Arial"/>
                <w:iCs/>
                <w:sz w:val="16"/>
                <w:szCs w:val="16"/>
              </w:rPr>
            </w:pPr>
            <w:r w:rsidRPr="00FD61E1">
              <w:rPr>
                <w:rFonts w:ascii="Arial" w:hAnsi="Arial" w:cs="Arial"/>
                <w:iCs/>
                <w:sz w:val="16"/>
                <w:szCs w:val="16"/>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01F5F4C5" w14:textId="77777777" w:rsidR="00E176C7" w:rsidRPr="00FD61E1" w:rsidRDefault="00E176C7">
            <w:pPr>
              <w:jc w:val="center"/>
              <w:rPr>
                <w:rFonts w:ascii="Arial" w:hAnsi="Arial" w:cs="Arial"/>
                <w:iCs/>
                <w:sz w:val="16"/>
                <w:szCs w:val="16"/>
              </w:rPr>
            </w:pPr>
            <w:r w:rsidRPr="00FD61E1">
              <w:rPr>
                <w:rFonts w:ascii="Arial" w:hAnsi="Arial" w:cs="Arial"/>
                <w:iCs/>
                <w:sz w:val="16"/>
                <w:szCs w:val="16"/>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53BBE8BB" w14:textId="77777777" w:rsidR="00E176C7" w:rsidRPr="00FD61E1" w:rsidRDefault="00E176C7">
            <w:pPr>
              <w:rPr>
                <w:rFonts w:ascii="Arial" w:hAnsi="Arial" w:cs="Arial"/>
                <w:iCs/>
                <w:sz w:val="16"/>
                <w:szCs w:val="16"/>
              </w:rPr>
            </w:pPr>
            <w:r w:rsidRPr="00FD61E1">
              <w:rPr>
                <w:rFonts w:ascii="Arial" w:hAnsi="Arial" w:cs="Arial"/>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ADC2C7E" w14:textId="40B7367D" w:rsidR="00E176C7" w:rsidRPr="00FD61E1" w:rsidRDefault="00E176C7" w:rsidP="00AC6330">
            <w:pPr>
              <w:rPr>
                <w:rFonts w:ascii="Arial" w:hAnsi="Arial" w:cs="Arial"/>
                <w:b/>
                <w:bCs/>
                <w:iCs/>
                <w:sz w:val="16"/>
                <w:szCs w:val="16"/>
              </w:rPr>
            </w:pPr>
            <w:r w:rsidRPr="00FD61E1">
              <w:rPr>
                <w:rFonts w:ascii="Arial" w:hAnsi="Arial" w:cs="Arial"/>
                <w:b/>
                <w:bCs/>
                <w:iCs/>
                <w:sz w:val="16"/>
                <w:szCs w:val="16"/>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1BA3D776" w14:textId="77777777" w:rsidR="00E176C7" w:rsidRPr="00FD61E1" w:rsidRDefault="00E176C7">
            <w:pPr>
              <w:rPr>
                <w:rFonts w:ascii="Arial" w:hAnsi="Arial" w:cs="Arial"/>
                <w:b/>
                <w:bCs/>
                <w:iCs/>
                <w:sz w:val="16"/>
                <w:szCs w:val="16"/>
              </w:rPr>
            </w:pPr>
            <w:r w:rsidRPr="00FD61E1">
              <w:rPr>
                <w:rFonts w:ascii="Arial" w:hAnsi="Arial" w:cs="Arial"/>
                <w:b/>
                <w:bCs/>
                <w:iCs/>
                <w:sz w:val="16"/>
                <w:szCs w:val="16"/>
              </w:rPr>
              <w:t> </w:t>
            </w:r>
          </w:p>
        </w:tc>
      </w:tr>
      <w:tr w:rsidR="00FD61E1" w:rsidRPr="00FD61E1" w14:paraId="15764481" w14:textId="77777777" w:rsidTr="004563F7">
        <w:trPr>
          <w:trHeight w:val="360"/>
        </w:trPr>
        <w:tc>
          <w:tcPr>
            <w:tcW w:w="596" w:type="dxa"/>
            <w:tcBorders>
              <w:top w:val="single" w:sz="4" w:space="0" w:color="auto"/>
            </w:tcBorders>
            <w:noWrap/>
            <w:vAlign w:val="center"/>
          </w:tcPr>
          <w:p w14:paraId="09F76BAE" w14:textId="2D31C5CA" w:rsidR="00E176C7" w:rsidRPr="00FD61E1" w:rsidRDefault="00E176C7">
            <w:pPr>
              <w:jc w:val="center"/>
              <w:rPr>
                <w:rFonts w:ascii="Arial" w:hAnsi="Arial" w:cs="Arial"/>
                <w:iCs/>
                <w:sz w:val="16"/>
                <w:szCs w:val="16"/>
              </w:rPr>
            </w:pPr>
          </w:p>
        </w:tc>
        <w:tc>
          <w:tcPr>
            <w:tcW w:w="3538" w:type="dxa"/>
            <w:tcBorders>
              <w:top w:val="single" w:sz="4" w:space="0" w:color="auto"/>
            </w:tcBorders>
            <w:noWrap/>
            <w:vAlign w:val="bottom"/>
          </w:tcPr>
          <w:p w14:paraId="0B08AC71" w14:textId="77777777" w:rsidR="00E176C7" w:rsidRPr="00FD61E1" w:rsidRDefault="00E176C7">
            <w:pPr>
              <w:jc w:val="center"/>
              <w:rPr>
                <w:rFonts w:ascii="Arial" w:hAnsi="Arial" w:cs="Arial"/>
                <w:sz w:val="16"/>
                <w:szCs w:val="16"/>
              </w:rPr>
            </w:pPr>
          </w:p>
        </w:tc>
        <w:tc>
          <w:tcPr>
            <w:tcW w:w="1007" w:type="dxa"/>
            <w:tcBorders>
              <w:top w:val="single" w:sz="4" w:space="0" w:color="auto"/>
            </w:tcBorders>
            <w:noWrap/>
            <w:vAlign w:val="bottom"/>
          </w:tcPr>
          <w:p w14:paraId="66CC2485" w14:textId="77777777" w:rsidR="00E176C7" w:rsidRPr="00FD61E1" w:rsidRDefault="00E176C7">
            <w:pPr>
              <w:rPr>
                <w:rFonts w:ascii="Arial" w:hAnsi="Arial" w:cs="Arial"/>
                <w:sz w:val="16"/>
                <w:szCs w:val="16"/>
              </w:rPr>
            </w:pPr>
          </w:p>
        </w:tc>
        <w:tc>
          <w:tcPr>
            <w:tcW w:w="830" w:type="dxa"/>
            <w:tcBorders>
              <w:top w:val="single" w:sz="4" w:space="0" w:color="auto"/>
            </w:tcBorders>
            <w:noWrap/>
            <w:vAlign w:val="bottom"/>
          </w:tcPr>
          <w:p w14:paraId="40A1E85E" w14:textId="77777777" w:rsidR="00E176C7" w:rsidRPr="00FD61E1" w:rsidRDefault="00E176C7">
            <w:pPr>
              <w:jc w:val="center"/>
              <w:rPr>
                <w:rFonts w:ascii="Arial" w:hAnsi="Arial" w:cs="Arial"/>
                <w:sz w:val="16"/>
                <w:szCs w:val="16"/>
              </w:rPr>
            </w:pPr>
          </w:p>
        </w:tc>
        <w:tc>
          <w:tcPr>
            <w:tcW w:w="1369" w:type="dxa"/>
            <w:tcBorders>
              <w:top w:val="single" w:sz="4" w:space="0" w:color="auto"/>
              <w:right w:val="single" w:sz="4" w:space="0" w:color="auto"/>
            </w:tcBorders>
            <w:noWrap/>
            <w:vAlign w:val="bottom"/>
          </w:tcPr>
          <w:p w14:paraId="1E5C4720" w14:textId="77777777" w:rsidR="00E176C7" w:rsidRPr="00FD61E1" w:rsidRDefault="00E176C7">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55215C75" w14:textId="77777777" w:rsidR="00E176C7" w:rsidRPr="00FD61E1" w:rsidRDefault="00E176C7" w:rsidP="00AC6330">
            <w:pPr>
              <w:rPr>
                <w:rFonts w:ascii="Arial" w:hAnsi="Arial" w:cs="Arial"/>
                <w:b/>
                <w:bCs/>
                <w:iCs/>
                <w:sz w:val="16"/>
                <w:szCs w:val="16"/>
              </w:rPr>
            </w:pPr>
            <w:r w:rsidRPr="00FD61E1">
              <w:rPr>
                <w:rFonts w:ascii="Arial" w:hAnsi="Arial" w:cs="Arial"/>
                <w:b/>
                <w:bCs/>
                <w:iCs/>
                <w:sz w:val="16"/>
                <w:szCs w:val="16"/>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7BE4D96E" w14:textId="77777777" w:rsidR="00E176C7" w:rsidRPr="00FD61E1" w:rsidRDefault="00E176C7">
            <w:pPr>
              <w:rPr>
                <w:rFonts w:ascii="Arial" w:hAnsi="Arial" w:cs="Arial"/>
                <w:iCs/>
                <w:sz w:val="16"/>
                <w:szCs w:val="16"/>
              </w:rPr>
            </w:pPr>
            <w:r w:rsidRPr="00FD61E1">
              <w:rPr>
                <w:rFonts w:ascii="Arial" w:hAnsi="Arial" w:cs="Arial"/>
                <w:iCs/>
                <w:sz w:val="16"/>
                <w:szCs w:val="16"/>
              </w:rPr>
              <w:t> </w:t>
            </w:r>
          </w:p>
        </w:tc>
      </w:tr>
      <w:tr w:rsidR="003167F2" w:rsidRPr="00FD61E1" w14:paraId="1A2C35BF" w14:textId="77777777" w:rsidTr="004563F7">
        <w:trPr>
          <w:trHeight w:val="375"/>
        </w:trPr>
        <w:tc>
          <w:tcPr>
            <w:tcW w:w="596" w:type="dxa"/>
            <w:noWrap/>
            <w:vAlign w:val="bottom"/>
          </w:tcPr>
          <w:p w14:paraId="752EBFEF" w14:textId="161D8989" w:rsidR="00E176C7" w:rsidRPr="00FD61E1" w:rsidRDefault="00E176C7">
            <w:pPr>
              <w:rPr>
                <w:rFonts w:ascii="Arial" w:hAnsi="Arial" w:cs="Arial"/>
                <w:b/>
                <w:bCs/>
                <w:iCs/>
                <w:sz w:val="16"/>
                <w:szCs w:val="16"/>
              </w:rPr>
            </w:pPr>
          </w:p>
        </w:tc>
        <w:tc>
          <w:tcPr>
            <w:tcW w:w="3538" w:type="dxa"/>
            <w:noWrap/>
            <w:vAlign w:val="bottom"/>
          </w:tcPr>
          <w:p w14:paraId="3ED214E2" w14:textId="77777777" w:rsidR="00E176C7" w:rsidRPr="00FD61E1" w:rsidRDefault="00E176C7">
            <w:pPr>
              <w:rPr>
                <w:rFonts w:ascii="Arial" w:hAnsi="Arial" w:cs="Arial"/>
                <w:b/>
                <w:bCs/>
                <w:iCs/>
                <w:sz w:val="16"/>
                <w:szCs w:val="16"/>
              </w:rPr>
            </w:pPr>
          </w:p>
          <w:p w14:paraId="3DAF8316" w14:textId="4555F17F" w:rsidR="001D5C7D" w:rsidRPr="00FD61E1" w:rsidRDefault="001D5C7D">
            <w:pPr>
              <w:rPr>
                <w:rFonts w:ascii="Arial" w:hAnsi="Arial" w:cs="Arial"/>
                <w:b/>
                <w:bCs/>
                <w:iCs/>
                <w:sz w:val="16"/>
                <w:szCs w:val="16"/>
              </w:rPr>
            </w:pPr>
          </w:p>
        </w:tc>
        <w:tc>
          <w:tcPr>
            <w:tcW w:w="1007" w:type="dxa"/>
            <w:noWrap/>
            <w:vAlign w:val="bottom"/>
          </w:tcPr>
          <w:p w14:paraId="1144AAC7" w14:textId="77777777" w:rsidR="00E176C7" w:rsidRPr="00FD61E1" w:rsidRDefault="00E176C7">
            <w:pPr>
              <w:rPr>
                <w:rFonts w:ascii="Arial" w:hAnsi="Arial" w:cs="Arial"/>
                <w:sz w:val="16"/>
                <w:szCs w:val="16"/>
              </w:rPr>
            </w:pPr>
          </w:p>
        </w:tc>
        <w:tc>
          <w:tcPr>
            <w:tcW w:w="830" w:type="dxa"/>
            <w:noWrap/>
            <w:vAlign w:val="bottom"/>
          </w:tcPr>
          <w:p w14:paraId="12584839" w14:textId="77777777" w:rsidR="00E176C7" w:rsidRPr="00FD61E1" w:rsidRDefault="00E176C7">
            <w:pPr>
              <w:jc w:val="center"/>
              <w:rPr>
                <w:rFonts w:ascii="Arial" w:hAnsi="Arial" w:cs="Arial"/>
                <w:sz w:val="16"/>
                <w:szCs w:val="16"/>
              </w:rPr>
            </w:pPr>
          </w:p>
        </w:tc>
        <w:tc>
          <w:tcPr>
            <w:tcW w:w="1369" w:type="dxa"/>
            <w:tcBorders>
              <w:right w:val="single" w:sz="4" w:space="0" w:color="auto"/>
            </w:tcBorders>
            <w:noWrap/>
            <w:vAlign w:val="bottom"/>
          </w:tcPr>
          <w:p w14:paraId="5FD76176" w14:textId="77777777" w:rsidR="00E176C7" w:rsidRPr="00FD61E1" w:rsidRDefault="00E176C7">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4C2D2E4" w14:textId="4FB23619" w:rsidR="00E176C7" w:rsidRPr="00FD61E1" w:rsidRDefault="00E176C7" w:rsidP="00AC6330">
            <w:pPr>
              <w:rPr>
                <w:rFonts w:ascii="Arial" w:hAnsi="Arial" w:cs="Arial"/>
                <w:b/>
                <w:bCs/>
                <w:iCs/>
                <w:sz w:val="16"/>
                <w:szCs w:val="16"/>
              </w:rPr>
            </w:pPr>
            <w:r w:rsidRPr="00FD61E1">
              <w:rPr>
                <w:rFonts w:ascii="Arial" w:hAnsi="Arial" w:cs="Arial"/>
                <w:b/>
                <w:bCs/>
                <w:iCs/>
                <w:sz w:val="16"/>
                <w:szCs w:val="16"/>
              </w:rPr>
              <w:t>Skupaj z DDV v EUR</w:t>
            </w:r>
            <w:r w:rsidR="001A6BD6" w:rsidRPr="00FD61E1">
              <w:rPr>
                <w:rFonts w:ascii="Arial" w:hAnsi="Arial" w:cs="Arial"/>
                <w:b/>
                <w:bCs/>
                <w:iCs/>
                <w:sz w:val="16"/>
                <w:szCs w:val="16"/>
              </w:rPr>
              <w:t>:</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1216BAB" w14:textId="77777777" w:rsidR="00E176C7" w:rsidRPr="00FD61E1" w:rsidRDefault="00E176C7">
            <w:pPr>
              <w:rPr>
                <w:rFonts w:ascii="Arial" w:hAnsi="Arial" w:cs="Arial"/>
                <w:iCs/>
                <w:sz w:val="16"/>
                <w:szCs w:val="16"/>
              </w:rPr>
            </w:pPr>
            <w:r w:rsidRPr="00FD61E1">
              <w:rPr>
                <w:rFonts w:ascii="Arial" w:hAnsi="Arial" w:cs="Arial"/>
                <w:iCs/>
                <w:sz w:val="16"/>
                <w:szCs w:val="16"/>
              </w:rPr>
              <w:t> </w:t>
            </w:r>
          </w:p>
        </w:tc>
      </w:tr>
    </w:tbl>
    <w:p w14:paraId="42A1D8EA" w14:textId="77777777" w:rsidR="00BB3A4C" w:rsidRPr="00FD61E1" w:rsidRDefault="00BB3A4C" w:rsidP="00BE2358">
      <w:pPr>
        <w:autoSpaceDE w:val="0"/>
        <w:autoSpaceDN w:val="0"/>
        <w:adjustRightInd w:val="0"/>
        <w:spacing w:line="276" w:lineRule="auto"/>
        <w:jc w:val="both"/>
        <w:rPr>
          <w:rFonts w:ascii="Arial" w:eastAsia="Batang" w:hAnsi="Arial" w:cs="Arial"/>
          <w:b/>
          <w:sz w:val="20"/>
          <w:szCs w:val="20"/>
          <w:lang w:eastAsia="ko-KR"/>
        </w:rPr>
      </w:pPr>
    </w:p>
    <w:p w14:paraId="56B81B04" w14:textId="77777777" w:rsidR="00FA4977" w:rsidRPr="00FD61E1" w:rsidRDefault="00FA4977" w:rsidP="00BE2358">
      <w:pPr>
        <w:autoSpaceDE w:val="0"/>
        <w:autoSpaceDN w:val="0"/>
        <w:adjustRightInd w:val="0"/>
        <w:spacing w:line="276" w:lineRule="auto"/>
        <w:jc w:val="both"/>
        <w:rPr>
          <w:rFonts w:ascii="Arial" w:eastAsia="Batang" w:hAnsi="Arial" w:cs="Arial"/>
          <w:b/>
          <w:sz w:val="20"/>
          <w:szCs w:val="20"/>
          <w:lang w:eastAsia="ko-KR"/>
        </w:rPr>
      </w:pPr>
    </w:p>
    <w:p w14:paraId="2B28A1E1" w14:textId="1DA4CF79" w:rsidR="008E5F50" w:rsidRPr="00FD61E1" w:rsidRDefault="00D84CAE" w:rsidP="00BE2358">
      <w:pPr>
        <w:autoSpaceDE w:val="0"/>
        <w:autoSpaceDN w:val="0"/>
        <w:adjustRightInd w:val="0"/>
        <w:spacing w:line="276" w:lineRule="auto"/>
        <w:jc w:val="both"/>
        <w:rPr>
          <w:rFonts w:ascii="Arial" w:eastAsia="Batang" w:hAnsi="Arial" w:cs="Arial"/>
          <w:b/>
          <w:sz w:val="20"/>
          <w:szCs w:val="20"/>
          <w:lang w:eastAsia="ko-KR"/>
        </w:rPr>
      </w:pPr>
      <w:r w:rsidRPr="00FD61E1">
        <w:rPr>
          <w:rFonts w:ascii="Arial" w:eastAsia="Batang" w:hAnsi="Arial" w:cs="Arial"/>
          <w:b/>
          <w:sz w:val="20"/>
          <w:szCs w:val="20"/>
          <w:lang w:eastAsia="ko-KR"/>
        </w:rPr>
        <w:t xml:space="preserve">SKLOP </w:t>
      </w:r>
      <w:r w:rsidR="00860B5F" w:rsidRPr="00FD61E1">
        <w:rPr>
          <w:rFonts w:ascii="Arial" w:eastAsia="Batang" w:hAnsi="Arial" w:cs="Arial"/>
          <w:b/>
          <w:sz w:val="20"/>
          <w:szCs w:val="20"/>
          <w:lang w:eastAsia="ko-KR"/>
        </w:rPr>
        <w:t>2</w:t>
      </w:r>
      <w:r w:rsidRPr="00FD61E1">
        <w:rPr>
          <w:rFonts w:ascii="Arial" w:eastAsia="Batang" w:hAnsi="Arial" w:cs="Arial"/>
          <w:b/>
          <w:sz w:val="20"/>
          <w:szCs w:val="20"/>
          <w:lang w:eastAsia="ko-KR"/>
        </w:rPr>
        <w:t xml:space="preserve">: </w:t>
      </w:r>
      <w:r w:rsidR="001D7EBA" w:rsidRPr="00FD61E1">
        <w:rPr>
          <w:rFonts w:ascii="Arial" w:eastAsia="Batang" w:hAnsi="Arial" w:cs="Arial"/>
          <w:b/>
          <w:sz w:val="20"/>
          <w:szCs w:val="20"/>
          <w:lang w:eastAsia="ko-KR"/>
        </w:rPr>
        <w:t>Sekcija za GD</w:t>
      </w:r>
      <w:r w:rsidRPr="00FD61E1">
        <w:rPr>
          <w:rFonts w:ascii="Arial" w:eastAsia="Batang" w:hAnsi="Arial" w:cs="Arial"/>
          <w:b/>
          <w:sz w:val="20"/>
          <w:szCs w:val="20"/>
          <w:lang w:eastAsia="ko-KR"/>
        </w:rPr>
        <w:t xml:space="preserve"> L</w:t>
      </w:r>
      <w:r w:rsidR="001D7EBA" w:rsidRPr="00FD61E1">
        <w:rPr>
          <w:rFonts w:ascii="Arial" w:eastAsia="Batang" w:hAnsi="Arial" w:cs="Arial"/>
          <w:b/>
          <w:sz w:val="20"/>
          <w:szCs w:val="20"/>
          <w:lang w:eastAsia="ko-KR"/>
        </w:rPr>
        <w:t>jubljana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FD61E1" w:rsidRPr="00FD61E1" w14:paraId="3922F1DE" w14:textId="77777777" w:rsidTr="00956702">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C2B2C49" w14:textId="77777777" w:rsidR="003167F2" w:rsidRPr="00FD61E1" w:rsidRDefault="003167F2" w:rsidP="00956702">
            <w:pPr>
              <w:jc w:val="center"/>
              <w:rPr>
                <w:rFonts w:ascii="Arial" w:hAnsi="Arial" w:cs="Arial"/>
                <w:b/>
                <w:bCs/>
                <w:iCs/>
                <w:sz w:val="16"/>
                <w:szCs w:val="16"/>
              </w:rPr>
            </w:pPr>
            <w:proofErr w:type="spellStart"/>
            <w:r w:rsidRPr="00FD61E1">
              <w:rPr>
                <w:rFonts w:ascii="Arial" w:hAnsi="Arial" w:cs="Arial"/>
                <w:b/>
                <w:bCs/>
                <w:iCs/>
                <w:sz w:val="16"/>
                <w:szCs w:val="16"/>
              </w:rPr>
              <w:t>Zap</w:t>
            </w:r>
            <w:proofErr w:type="spellEnd"/>
            <w:r w:rsidRPr="00FD61E1">
              <w:rPr>
                <w:rFonts w:ascii="Arial" w:hAnsi="Arial" w:cs="Arial"/>
                <w:b/>
                <w:bCs/>
                <w:iCs/>
                <w:sz w:val="16"/>
                <w:szCs w:val="16"/>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7F4ED8DD"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EE28927"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3B4622E"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Merska enota</w:t>
            </w:r>
          </w:p>
        </w:tc>
        <w:tc>
          <w:tcPr>
            <w:tcW w:w="1369" w:type="dxa"/>
            <w:tcBorders>
              <w:top w:val="single" w:sz="4" w:space="0" w:color="auto"/>
              <w:left w:val="nil"/>
              <w:right w:val="single" w:sz="4" w:space="0" w:color="auto"/>
            </w:tcBorders>
            <w:shd w:val="clear" w:color="000000" w:fill="B8CCE4"/>
            <w:vAlign w:val="center"/>
            <w:hideMark/>
          </w:tcPr>
          <w:p w14:paraId="5A273D5A"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Skupna količina*</w:t>
            </w:r>
          </w:p>
          <w:p w14:paraId="2E6979D7"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F740646"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Cena / m³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12164C0"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Vrednost brez DDV v EUR</w:t>
            </w:r>
          </w:p>
        </w:tc>
      </w:tr>
      <w:tr w:rsidR="00FD61E1" w:rsidRPr="00FD61E1" w14:paraId="22B3B91E" w14:textId="77777777" w:rsidTr="00956702">
        <w:trPr>
          <w:trHeight w:val="569"/>
        </w:trPr>
        <w:tc>
          <w:tcPr>
            <w:tcW w:w="596" w:type="dxa"/>
            <w:tcBorders>
              <w:top w:val="nil"/>
              <w:left w:val="single" w:sz="4" w:space="0" w:color="auto"/>
              <w:bottom w:val="single" w:sz="4" w:space="0" w:color="auto"/>
              <w:right w:val="single" w:sz="4" w:space="0" w:color="auto"/>
            </w:tcBorders>
            <w:noWrap/>
            <w:vAlign w:val="center"/>
            <w:hideMark/>
          </w:tcPr>
          <w:p w14:paraId="0CA59C81"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w:t>
            </w:r>
          </w:p>
        </w:tc>
        <w:tc>
          <w:tcPr>
            <w:tcW w:w="3538" w:type="dxa"/>
            <w:tcBorders>
              <w:top w:val="single" w:sz="4" w:space="0" w:color="auto"/>
              <w:left w:val="single" w:sz="4" w:space="0" w:color="auto"/>
              <w:bottom w:val="single" w:sz="4" w:space="0" w:color="auto"/>
              <w:right w:val="single" w:sz="4" w:space="0" w:color="auto"/>
            </w:tcBorders>
            <w:vAlign w:val="bottom"/>
          </w:tcPr>
          <w:p w14:paraId="4871C5F2"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4FC3C0E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23CB947E"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single" w:sz="4" w:space="0" w:color="auto"/>
              <w:left w:val="single" w:sz="8" w:space="0" w:color="auto"/>
              <w:bottom w:val="single" w:sz="4" w:space="0" w:color="auto"/>
              <w:right w:val="single" w:sz="8" w:space="0" w:color="auto"/>
            </w:tcBorders>
            <w:noWrap/>
            <w:vAlign w:val="center"/>
          </w:tcPr>
          <w:p w14:paraId="540C58F3" w14:textId="7C5CB7C6"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7.</w:t>
            </w:r>
            <w:r w:rsidR="00B656E1">
              <w:rPr>
                <w:rFonts w:ascii="Arial" w:hAnsi="Arial" w:cs="Arial"/>
                <w:b/>
                <w:iCs/>
                <w:sz w:val="16"/>
                <w:szCs w:val="16"/>
              </w:rPr>
              <w:t>240</w:t>
            </w:r>
          </w:p>
        </w:tc>
        <w:tc>
          <w:tcPr>
            <w:tcW w:w="1470" w:type="dxa"/>
            <w:tcBorders>
              <w:top w:val="nil"/>
              <w:left w:val="nil"/>
              <w:bottom w:val="single" w:sz="4" w:space="0" w:color="auto"/>
              <w:right w:val="single" w:sz="4" w:space="0" w:color="auto"/>
            </w:tcBorders>
            <w:shd w:val="clear" w:color="000000" w:fill="DCE6F1"/>
            <w:noWrap/>
            <w:vAlign w:val="bottom"/>
            <w:hideMark/>
          </w:tcPr>
          <w:p w14:paraId="78BD3E70"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0F113891"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0AF7C8DF" w14:textId="77777777" w:rsidTr="00956702">
        <w:trPr>
          <w:trHeight w:val="720"/>
        </w:trPr>
        <w:tc>
          <w:tcPr>
            <w:tcW w:w="596" w:type="dxa"/>
            <w:tcBorders>
              <w:top w:val="nil"/>
              <w:left w:val="single" w:sz="4" w:space="0" w:color="auto"/>
              <w:bottom w:val="single" w:sz="4" w:space="0" w:color="auto"/>
              <w:right w:val="single" w:sz="4" w:space="0" w:color="auto"/>
            </w:tcBorders>
            <w:noWrap/>
            <w:vAlign w:val="center"/>
          </w:tcPr>
          <w:p w14:paraId="63D16E57"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w:t>
            </w:r>
          </w:p>
        </w:tc>
        <w:tc>
          <w:tcPr>
            <w:tcW w:w="3538" w:type="dxa"/>
            <w:tcBorders>
              <w:top w:val="nil"/>
              <w:left w:val="single" w:sz="4" w:space="0" w:color="auto"/>
              <w:bottom w:val="single" w:sz="4" w:space="0" w:color="auto"/>
              <w:right w:val="single" w:sz="4" w:space="0" w:color="auto"/>
            </w:tcBorders>
            <w:vAlign w:val="bottom"/>
          </w:tcPr>
          <w:p w14:paraId="7482F384"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dopolnitev tirne grede na vseh progah katerih nadgradnja je bila izvedena do leta 2021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EC50F14"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48E0637B"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3555121" w14:textId="72134A5B"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1.200</w:t>
            </w:r>
          </w:p>
        </w:tc>
        <w:tc>
          <w:tcPr>
            <w:tcW w:w="1470" w:type="dxa"/>
            <w:tcBorders>
              <w:top w:val="nil"/>
              <w:left w:val="nil"/>
              <w:bottom w:val="single" w:sz="4" w:space="0" w:color="auto"/>
              <w:right w:val="single" w:sz="4" w:space="0" w:color="auto"/>
            </w:tcBorders>
            <w:shd w:val="clear" w:color="000000" w:fill="DCE6F1"/>
            <w:noWrap/>
            <w:vAlign w:val="bottom"/>
          </w:tcPr>
          <w:p w14:paraId="5B164AF5"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01468F65" w14:textId="77777777" w:rsidR="003167F2" w:rsidRPr="00FD61E1" w:rsidRDefault="003167F2" w:rsidP="00956702">
            <w:pPr>
              <w:rPr>
                <w:rFonts w:ascii="Arial" w:hAnsi="Arial" w:cs="Arial"/>
                <w:iCs/>
                <w:sz w:val="16"/>
                <w:szCs w:val="16"/>
              </w:rPr>
            </w:pPr>
          </w:p>
        </w:tc>
      </w:tr>
      <w:tr w:rsidR="00FD61E1" w:rsidRPr="00FD61E1" w14:paraId="6818908B"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hideMark/>
          </w:tcPr>
          <w:p w14:paraId="1EEDDE70"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4.</w:t>
            </w:r>
          </w:p>
        </w:tc>
        <w:tc>
          <w:tcPr>
            <w:tcW w:w="3538" w:type="dxa"/>
            <w:tcBorders>
              <w:top w:val="nil"/>
              <w:left w:val="single" w:sz="4" w:space="0" w:color="auto"/>
              <w:bottom w:val="single" w:sz="4" w:space="0" w:color="auto"/>
              <w:right w:val="single" w:sz="4" w:space="0" w:color="auto"/>
            </w:tcBorders>
            <w:vAlign w:val="bottom"/>
          </w:tcPr>
          <w:p w14:paraId="267B2B15"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(eruptivni)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E30878A"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06CC9AD8"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725CFE8C" w14:textId="391B5AA3"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2.400</w:t>
            </w:r>
          </w:p>
        </w:tc>
        <w:tc>
          <w:tcPr>
            <w:tcW w:w="1470" w:type="dxa"/>
            <w:tcBorders>
              <w:top w:val="nil"/>
              <w:left w:val="nil"/>
              <w:bottom w:val="single" w:sz="4" w:space="0" w:color="auto"/>
              <w:right w:val="single" w:sz="4" w:space="0" w:color="auto"/>
            </w:tcBorders>
            <w:shd w:val="clear" w:color="000000" w:fill="DCE6F1"/>
            <w:noWrap/>
            <w:vAlign w:val="bottom"/>
            <w:hideMark/>
          </w:tcPr>
          <w:p w14:paraId="749E35E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48687E7"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551547E5"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hideMark/>
          </w:tcPr>
          <w:p w14:paraId="116E066E"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5.</w:t>
            </w:r>
          </w:p>
        </w:tc>
        <w:tc>
          <w:tcPr>
            <w:tcW w:w="3538" w:type="dxa"/>
            <w:tcBorders>
              <w:top w:val="nil"/>
              <w:left w:val="single" w:sz="4" w:space="0" w:color="auto"/>
              <w:bottom w:val="single" w:sz="4" w:space="0" w:color="auto"/>
              <w:right w:val="single" w:sz="4" w:space="0" w:color="auto"/>
            </w:tcBorders>
            <w:vAlign w:val="bottom"/>
          </w:tcPr>
          <w:p w14:paraId="44F96CF2"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0 - 4 mm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2FD56897"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291A392E"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E1068C2"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20</w:t>
            </w:r>
          </w:p>
        </w:tc>
        <w:tc>
          <w:tcPr>
            <w:tcW w:w="1470" w:type="dxa"/>
            <w:tcBorders>
              <w:top w:val="nil"/>
              <w:left w:val="nil"/>
              <w:bottom w:val="single" w:sz="4" w:space="0" w:color="auto"/>
              <w:right w:val="single" w:sz="4" w:space="0" w:color="auto"/>
            </w:tcBorders>
            <w:shd w:val="clear" w:color="000000" w:fill="DCE6F1"/>
            <w:noWrap/>
            <w:vAlign w:val="bottom"/>
            <w:hideMark/>
          </w:tcPr>
          <w:p w14:paraId="068FCC8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5A5CF79"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34433091"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2C740E75"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6.</w:t>
            </w:r>
          </w:p>
        </w:tc>
        <w:tc>
          <w:tcPr>
            <w:tcW w:w="3538" w:type="dxa"/>
            <w:tcBorders>
              <w:top w:val="nil"/>
              <w:left w:val="single" w:sz="4" w:space="0" w:color="auto"/>
              <w:bottom w:val="single" w:sz="4" w:space="0" w:color="auto"/>
              <w:right w:val="single" w:sz="4" w:space="0" w:color="auto"/>
            </w:tcBorders>
            <w:vAlign w:val="bottom"/>
          </w:tcPr>
          <w:p w14:paraId="7B5B786A"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0 - 16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7F277982"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286D6BE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08D28579"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0F5717AD"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1B33FB7A" w14:textId="77777777" w:rsidR="003167F2" w:rsidRPr="00FD61E1" w:rsidRDefault="003167F2" w:rsidP="00956702">
            <w:pPr>
              <w:rPr>
                <w:rFonts w:ascii="Arial" w:hAnsi="Arial" w:cs="Arial"/>
                <w:iCs/>
                <w:sz w:val="16"/>
                <w:szCs w:val="16"/>
              </w:rPr>
            </w:pPr>
          </w:p>
        </w:tc>
      </w:tr>
      <w:tr w:rsidR="00FD61E1" w:rsidRPr="00FD61E1" w14:paraId="6141ED27"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10AAFBD4"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7.</w:t>
            </w:r>
          </w:p>
        </w:tc>
        <w:tc>
          <w:tcPr>
            <w:tcW w:w="3538" w:type="dxa"/>
            <w:tcBorders>
              <w:top w:val="nil"/>
              <w:left w:val="single" w:sz="4" w:space="0" w:color="auto"/>
              <w:bottom w:val="single" w:sz="4" w:space="0" w:color="auto"/>
              <w:right w:val="single" w:sz="4" w:space="0" w:color="auto"/>
            </w:tcBorders>
            <w:vAlign w:val="bottom"/>
          </w:tcPr>
          <w:p w14:paraId="0A8B9CA1"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0 - 32 mm (tampon)</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2904913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2F431AA9"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C6283A9" w14:textId="1AE74BC5"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2.300</w:t>
            </w:r>
          </w:p>
        </w:tc>
        <w:tc>
          <w:tcPr>
            <w:tcW w:w="1470" w:type="dxa"/>
            <w:tcBorders>
              <w:top w:val="nil"/>
              <w:left w:val="nil"/>
              <w:bottom w:val="single" w:sz="4" w:space="0" w:color="auto"/>
              <w:right w:val="single" w:sz="4" w:space="0" w:color="auto"/>
            </w:tcBorders>
            <w:shd w:val="clear" w:color="000000" w:fill="DCE6F1"/>
            <w:noWrap/>
            <w:vAlign w:val="bottom"/>
          </w:tcPr>
          <w:p w14:paraId="2A61C210"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035EA739" w14:textId="77777777" w:rsidR="003167F2" w:rsidRPr="00FD61E1" w:rsidRDefault="003167F2" w:rsidP="00956702">
            <w:pPr>
              <w:rPr>
                <w:rFonts w:ascii="Arial" w:hAnsi="Arial" w:cs="Arial"/>
                <w:iCs/>
                <w:sz w:val="16"/>
                <w:szCs w:val="16"/>
              </w:rPr>
            </w:pPr>
          </w:p>
        </w:tc>
      </w:tr>
      <w:tr w:rsidR="00FD61E1" w:rsidRPr="00FD61E1" w14:paraId="02D0A646"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3933DAE4"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8.</w:t>
            </w:r>
          </w:p>
        </w:tc>
        <w:tc>
          <w:tcPr>
            <w:tcW w:w="3538" w:type="dxa"/>
            <w:tcBorders>
              <w:top w:val="nil"/>
              <w:left w:val="single" w:sz="4" w:space="0" w:color="auto"/>
              <w:bottom w:val="single" w:sz="4" w:space="0" w:color="auto"/>
              <w:right w:val="single" w:sz="4" w:space="0" w:color="auto"/>
            </w:tcBorders>
            <w:vAlign w:val="bottom"/>
          </w:tcPr>
          <w:p w14:paraId="156141FC"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4 - 8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4F2D1C44"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10A22DA1"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8BD338F"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4D6FC605"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540C9C2F" w14:textId="77777777" w:rsidR="003167F2" w:rsidRPr="00FD61E1" w:rsidRDefault="003167F2" w:rsidP="00956702">
            <w:pPr>
              <w:rPr>
                <w:rFonts w:ascii="Arial" w:hAnsi="Arial" w:cs="Arial"/>
                <w:iCs/>
                <w:sz w:val="16"/>
                <w:szCs w:val="16"/>
              </w:rPr>
            </w:pPr>
          </w:p>
        </w:tc>
      </w:tr>
      <w:tr w:rsidR="00FD61E1" w:rsidRPr="00FD61E1" w14:paraId="56E3683F"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19876DD3"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9.</w:t>
            </w:r>
          </w:p>
        </w:tc>
        <w:tc>
          <w:tcPr>
            <w:tcW w:w="3538" w:type="dxa"/>
            <w:tcBorders>
              <w:top w:val="nil"/>
              <w:left w:val="single" w:sz="4" w:space="0" w:color="auto"/>
              <w:bottom w:val="single" w:sz="4" w:space="0" w:color="auto"/>
              <w:right w:val="single" w:sz="4" w:space="0" w:color="auto"/>
            </w:tcBorders>
            <w:vAlign w:val="bottom"/>
          </w:tcPr>
          <w:p w14:paraId="7B8CF970"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8 - 16 mm (premikalne steze)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6A4A40F6"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3DAB003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4336E68" w14:textId="314E6B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400</w:t>
            </w:r>
          </w:p>
        </w:tc>
        <w:tc>
          <w:tcPr>
            <w:tcW w:w="1470" w:type="dxa"/>
            <w:tcBorders>
              <w:top w:val="nil"/>
              <w:left w:val="nil"/>
              <w:bottom w:val="single" w:sz="4" w:space="0" w:color="auto"/>
              <w:right w:val="single" w:sz="4" w:space="0" w:color="auto"/>
            </w:tcBorders>
            <w:shd w:val="clear" w:color="000000" w:fill="DCE6F1"/>
            <w:noWrap/>
            <w:vAlign w:val="bottom"/>
          </w:tcPr>
          <w:p w14:paraId="241F695E"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641A0FF7" w14:textId="77777777" w:rsidR="003167F2" w:rsidRPr="00FD61E1" w:rsidRDefault="003167F2" w:rsidP="00956702">
            <w:pPr>
              <w:rPr>
                <w:rFonts w:ascii="Arial" w:hAnsi="Arial" w:cs="Arial"/>
                <w:iCs/>
                <w:sz w:val="16"/>
                <w:szCs w:val="16"/>
              </w:rPr>
            </w:pPr>
          </w:p>
        </w:tc>
      </w:tr>
      <w:tr w:rsidR="00FD61E1" w:rsidRPr="00FD61E1" w14:paraId="74BCB2E9" w14:textId="77777777" w:rsidTr="00956702">
        <w:trPr>
          <w:trHeight w:val="6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6D2319D7"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76A34EF4"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7218DE99"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3F208C71"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5EB8A470"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C895146"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6AFFDC8B"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 </w:t>
            </w:r>
          </w:p>
        </w:tc>
      </w:tr>
      <w:tr w:rsidR="00FD61E1" w:rsidRPr="00FD61E1" w14:paraId="09F41F26" w14:textId="77777777" w:rsidTr="00956702">
        <w:trPr>
          <w:trHeight w:val="360"/>
        </w:trPr>
        <w:tc>
          <w:tcPr>
            <w:tcW w:w="596" w:type="dxa"/>
            <w:tcBorders>
              <w:top w:val="single" w:sz="4" w:space="0" w:color="auto"/>
            </w:tcBorders>
            <w:noWrap/>
            <w:vAlign w:val="center"/>
          </w:tcPr>
          <w:p w14:paraId="06287C93" w14:textId="77777777" w:rsidR="003167F2" w:rsidRPr="00FD61E1" w:rsidRDefault="003167F2" w:rsidP="00956702">
            <w:pPr>
              <w:jc w:val="center"/>
              <w:rPr>
                <w:rFonts w:ascii="Arial" w:hAnsi="Arial" w:cs="Arial"/>
                <w:iCs/>
                <w:sz w:val="16"/>
                <w:szCs w:val="16"/>
              </w:rPr>
            </w:pPr>
          </w:p>
        </w:tc>
        <w:tc>
          <w:tcPr>
            <w:tcW w:w="3538" w:type="dxa"/>
            <w:tcBorders>
              <w:top w:val="single" w:sz="4" w:space="0" w:color="auto"/>
            </w:tcBorders>
            <w:noWrap/>
            <w:vAlign w:val="bottom"/>
          </w:tcPr>
          <w:p w14:paraId="5A3FC47B" w14:textId="77777777" w:rsidR="003167F2" w:rsidRPr="00FD61E1" w:rsidRDefault="003167F2" w:rsidP="00956702">
            <w:pPr>
              <w:jc w:val="center"/>
              <w:rPr>
                <w:rFonts w:ascii="Arial" w:hAnsi="Arial" w:cs="Arial"/>
                <w:sz w:val="16"/>
                <w:szCs w:val="16"/>
              </w:rPr>
            </w:pPr>
          </w:p>
        </w:tc>
        <w:tc>
          <w:tcPr>
            <w:tcW w:w="1007" w:type="dxa"/>
            <w:tcBorders>
              <w:top w:val="single" w:sz="4" w:space="0" w:color="auto"/>
            </w:tcBorders>
            <w:noWrap/>
            <w:vAlign w:val="bottom"/>
          </w:tcPr>
          <w:p w14:paraId="5B617B8C" w14:textId="77777777" w:rsidR="003167F2" w:rsidRPr="00FD61E1" w:rsidRDefault="003167F2" w:rsidP="00956702">
            <w:pPr>
              <w:rPr>
                <w:rFonts w:ascii="Arial" w:hAnsi="Arial" w:cs="Arial"/>
                <w:sz w:val="16"/>
                <w:szCs w:val="16"/>
              </w:rPr>
            </w:pPr>
          </w:p>
        </w:tc>
        <w:tc>
          <w:tcPr>
            <w:tcW w:w="830" w:type="dxa"/>
            <w:tcBorders>
              <w:top w:val="single" w:sz="4" w:space="0" w:color="auto"/>
            </w:tcBorders>
            <w:noWrap/>
            <w:vAlign w:val="bottom"/>
          </w:tcPr>
          <w:p w14:paraId="45CD9408" w14:textId="77777777" w:rsidR="003167F2" w:rsidRPr="00FD61E1" w:rsidRDefault="003167F2" w:rsidP="00956702">
            <w:pPr>
              <w:jc w:val="center"/>
              <w:rPr>
                <w:rFonts w:ascii="Arial" w:hAnsi="Arial" w:cs="Arial"/>
                <w:sz w:val="16"/>
                <w:szCs w:val="16"/>
              </w:rPr>
            </w:pPr>
          </w:p>
        </w:tc>
        <w:tc>
          <w:tcPr>
            <w:tcW w:w="1369" w:type="dxa"/>
            <w:tcBorders>
              <w:top w:val="single" w:sz="4" w:space="0" w:color="auto"/>
              <w:right w:val="single" w:sz="4" w:space="0" w:color="auto"/>
            </w:tcBorders>
            <w:noWrap/>
            <w:vAlign w:val="bottom"/>
          </w:tcPr>
          <w:p w14:paraId="7AB4DF81"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07EF4796"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199F261"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3167F2" w:rsidRPr="00FD61E1" w14:paraId="5A697686" w14:textId="77777777" w:rsidTr="00956702">
        <w:trPr>
          <w:trHeight w:val="375"/>
        </w:trPr>
        <w:tc>
          <w:tcPr>
            <w:tcW w:w="596" w:type="dxa"/>
            <w:noWrap/>
            <w:vAlign w:val="bottom"/>
          </w:tcPr>
          <w:p w14:paraId="755BB936" w14:textId="77777777" w:rsidR="003167F2" w:rsidRPr="00FD61E1" w:rsidRDefault="003167F2" w:rsidP="00956702">
            <w:pPr>
              <w:rPr>
                <w:rFonts w:ascii="Arial" w:hAnsi="Arial" w:cs="Arial"/>
                <w:b/>
                <w:bCs/>
                <w:iCs/>
                <w:sz w:val="16"/>
                <w:szCs w:val="16"/>
              </w:rPr>
            </w:pPr>
          </w:p>
        </w:tc>
        <w:tc>
          <w:tcPr>
            <w:tcW w:w="3538" w:type="dxa"/>
            <w:noWrap/>
            <w:vAlign w:val="bottom"/>
          </w:tcPr>
          <w:p w14:paraId="5ADD521A" w14:textId="77777777" w:rsidR="003167F2" w:rsidRPr="00FD61E1" w:rsidRDefault="003167F2" w:rsidP="00956702">
            <w:pPr>
              <w:rPr>
                <w:rFonts w:ascii="Arial" w:hAnsi="Arial" w:cs="Arial"/>
                <w:b/>
                <w:bCs/>
                <w:iCs/>
                <w:sz w:val="16"/>
                <w:szCs w:val="16"/>
              </w:rPr>
            </w:pPr>
          </w:p>
          <w:p w14:paraId="77A38CE1" w14:textId="77777777" w:rsidR="003167F2" w:rsidRPr="00FD61E1" w:rsidRDefault="003167F2" w:rsidP="00956702">
            <w:pPr>
              <w:rPr>
                <w:rFonts w:ascii="Arial" w:hAnsi="Arial" w:cs="Arial"/>
                <w:b/>
                <w:bCs/>
                <w:iCs/>
                <w:sz w:val="16"/>
                <w:szCs w:val="16"/>
              </w:rPr>
            </w:pPr>
          </w:p>
        </w:tc>
        <w:tc>
          <w:tcPr>
            <w:tcW w:w="1007" w:type="dxa"/>
            <w:noWrap/>
            <w:vAlign w:val="bottom"/>
          </w:tcPr>
          <w:p w14:paraId="586080FC" w14:textId="77777777" w:rsidR="003167F2" w:rsidRPr="00FD61E1" w:rsidRDefault="003167F2" w:rsidP="00956702">
            <w:pPr>
              <w:rPr>
                <w:rFonts w:ascii="Arial" w:hAnsi="Arial" w:cs="Arial"/>
                <w:sz w:val="16"/>
                <w:szCs w:val="16"/>
              </w:rPr>
            </w:pPr>
          </w:p>
        </w:tc>
        <w:tc>
          <w:tcPr>
            <w:tcW w:w="830" w:type="dxa"/>
            <w:noWrap/>
            <w:vAlign w:val="bottom"/>
          </w:tcPr>
          <w:p w14:paraId="09411718" w14:textId="77777777" w:rsidR="003167F2" w:rsidRPr="00FD61E1" w:rsidRDefault="003167F2" w:rsidP="00956702">
            <w:pPr>
              <w:jc w:val="center"/>
              <w:rPr>
                <w:rFonts w:ascii="Arial" w:hAnsi="Arial" w:cs="Arial"/>
                <w:sz w:val="16"/>
                <w:szCs w:val="16"/>
              </w:rPr>
            </w:pPr>
          </w:p>
        </w:tc>
        <w:tc>
          <w:tcPr>
            <w:tcW w:w="1369" w:type="dxa"/>
            <w:tcBorders>
              <w:right w:val="single" w:sz="4" w:space="0" w:color="auto"/>
            </w:tcBorders>
            <w:noWrap/>
            <w:vAlign w:val="bottom"/>
          </w:tcPr>
          <w:p w14:paraId="211FBB81"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5968F7CA"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AF6D581"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bl>
    <w:p w14:paraId="14EFAB8D" w14:textId="77777777" w:rsidR="00595546" w:rsidRPr="00FD61E1" w:rsidRDefault="00595546" w:rsidP="00BE2358">
      <w:pPr>
        <w:autoSpaceDE w:val="0"/>
        <w:autoSpaceDN w:val="0"/>
        <w:adjustRightInd w:val="0"/>
        <w:spacing w:line="276" w:lineRule="auto"/>
        <w:jc w:val="both"/>
        <w:rPr>
          <w:rFonts w:ascii="Arial" w:eastAsia="Batang" w:hAnsi="Arial" w:cs="Arial"/>
          <w:b/>
          <w:sz w:val="20"/>
          <w:szCs w:val="20"/>
          <w:lang w:eastAsia="ko-KR"/>
        </w:rPr>
      </w:pPr>
    </w:p>
    <w:p w14:paraId="63154F6E" w14:textId="0940C5C4" w:rsidR="008E5F50" w:rsidRPr="00FD61E1" w:rsidRDefault="00D84CAE" w:rsidP="00BE2358">
      <w:pPr>
        <w:autoSpaceDE w:val="0"/>
        <w:autoSpaceDN w:val="0"/>
        <w:adjustRightInd w:val="0"/>
        <w:spacing w:line="276" w:lineRule="auto"/>
        <w:jc w:val="both"/>
        <w:rPr>
          <w:rFonts w:ascii="Arial" w:eastAsia="Batang" w:hAnsi="Arial" w:cs="Arial"/>
          <w:b/>
          <w:sz w:val="20"/>
          <w:szCs w:val="20"/>
          <w:lang w:eastAsia="ko-KR"/>
        </w:rPr>
      </w:pPr>
      <w:r w:rsidRPr="00FD61E1">
        <w:rPr>
          <w:rFonts w:ascii="Arial" w:eastAsia="Batang" w:hAnsi="Arial" w:cs="Arial"/>
          <w:b/>
          <w:sz w:val="20"/>
          <w:szCs w:val="20"/>
          <w:lang w:eastAsia="ko-KR"/>
        </w:rPr>
        <w:t xml:space="preserve">SKLOP </w:t>
      </w:r>
      <w:r w:rsidR="00860B5F" w:rsidRPr="00FD61E1">
        <w:rPr>
          <w:rFonts w:ascii="Arial" w:eastAsia="Batang" w:hAnsi="Arial" w:cs="Arial"/>
          <w:b/>
          <w:sz w:val="20"/>
          <w:szCs w:val="20"/>
          <w:lang w:eastAsia="ko-KR"/>
        </w:rPr>
        <w:t>3</w:t>
      </w:r>
      <w:r w:rsidRPr="00FD61E1">
        <w:rPr>
          <w:rFonts w:ascii="Arial" w:eastAsia="Batang" w:hAnsi="Arial" w:cs="Arial"/>
          <w:b/>
          <w:sz w:val="20"/>
          <w:szCs w:val="20"/>
          <w:lang w:eastAsia="ko-KR"/>
        </w:rPr>
        <w:t xml:space="preserve">: </w:t>
      </w:r>
      <w:r w:rsidR="001D7EBA" w:rsidRPr="00FD61E1">
        <w:rPr>
          <w:rFonts w:ascii="Arial" w:eastAsia="Batang" w:hAnsi="Arial" w:cs="Arial"/>
          <w:b/>
          <w:sz w:val="20"/>
          <w:szCs w:val="20"/>
          <w:lang w:eastAsia="ko-KR"/>
        </w:rPr>
        <w:t>Sekcija za GD</w:t>
      </w:r>
      <w:r w:rsidRPr="00FD61E1">
        <w:rPr>
          <w:rFonts w:ascii="Arial" w:eastAsia="Batang" w:hAnsi="Arial" w:cs="Arial"/>
          <w:b/>
          <w:sz w:val="20"/>
          <w:szCs w:val="20"/>
          <w:lang w:eastAsia="ko-KR"/>
        </w:rPr>
        <w:t xml:space="preserve"> P</w:t>
      </w:r>
      <w:r w:rsidR="001D7EBA" w:rsidRPr="00FD61E1">
        <w:rPr>
          <w:rFonts w:ascii="Arial" w:eastAsia="Batang" w:hAnsi="Arial" w:cs="Arial"/>
          <w:b/>
          <w:sz w:val="20"/>
          <w:szCs w:val="20"/>
          <w:lang w:eastAsia="ko-KR"/>
        </w:rPr>
        <w:t>ostojna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FD61E1" w:rsidRPr="00FD61E1" w14:paraId="358EC117" w14:textId="77777777" w:rsidTr="00956702">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0BFA8D7" w14:textId="77777777" w:rsidR="003167F2" w:rsidRPr="00FD61E1" w:rsidRDefault="003167F2" w:rsidP="00956702">
            <w:pPr>
              <w:jc w:val="center"/>
              <w:rPr>
                <w:rFonts w:ascii="Arial" w:hAnsi="Arial" w:cs="Arial"/>
                <w:b/>
                <w:bCs/>
                <w:iCs/>
                <w:sz w:val="16"/>
                <w:szCs w:val="16"/>
              </w:rPr>
            </w:pPr>
            <w:proofErr w:type="spellStart"/>
            <w:r w:rsidRPr="00FD61E1">
              <w:rPr>
                <w:rFonts w:ascii="Arial" w:hAnsi="Arial" w:cs="Arial"/>
                <w:b/>
                <w:bCs/>
                <w:iCs/>
                <w:sz w:val="16"/>
                <w:szCs w:val="16"/>
              </w:rPr>
              <w:t>Zap</w:t>
            </w:r>
            <w:proofErr w:type="spellEnd"/>
            <w:r w:rsidRPr="00FD61E1">
              <w:rPr>
                <w:rFonts w:ascii="Arial" w:hAnsi="Arial" w:cs="Arial"/>
                <w:b/>
                <w:bCs/>
                <w:iCs/>
                <w:sz w:val="16"/>
                <w:szCs w:val="16"/>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3BD075D"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5D04AA9"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2CD00FF"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Merska enota</w:t>
            </w:r>
          </w:p>
        </w:tc>
        <w:tc>
          <w:tcPr>
            <w:tcW w:w="1369" w:type="dxa"/>
            <w:tcBorders>
              <w:top w:val="single" w:sz="4" w:space="0" w:color="auto"/>
              <w:left w:val="nil"/>
              <w:right w:val="single" w:sz="4" w:space="0" w:color="auto"/>
            </w:tcBorders>
            <w:shd w:val="clear" w:color="000000" w:fill="B8CCE4"/>
            <w:vAlign w:val="center"/>
            <w:hideMark/>
          </w:tcPr>
          <w:p w14:paraId="6DAC1B0A"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Skupna količina*</w:t>
            </w:r>
          </w:p>
          <w:p w14:paraId="7E9637C1"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3E5E152"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Cena / m³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501EA86"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Vrednost brez DDV v EUR</w:t>
            </w:r>
          </w:p>
        </w:tc>
      </w:tr>
      <w:tr w:rsidR="00FD61E1" w:rsidRPr="00FD61E1" w14:paraId="33690A0B" w14:textId="77777777" w:rsidTr="00956702">
        <w:trPr>
          <w:trHeight w:val="569"/>
        </w:trPr>
        <w:tc>
          <w:tcPr>
            <w:tcW w:w="596" w:type="dxa"/>
            <w:tcBorders>
              <w:top w:val="nil"/>
              <w:left w:val="single" w:sz="4" w:space="0" w:color="auto"/>
              <w:bottom w:val="single" w:sz="4" w:space="0" w:color="auto"/>
              <w:right w:val="single" w:sz="4" w:space="0" w:color="auto"/>
            </w:tcBorders>
            <w:noWrap/>
            <w:vAlign w:val="center"/>
            <w:hideMark/>
          </w:tcPr>
          <w:p w14:paraId="409261DA"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w:t>
            </w:r>
          </w:p>
        </w:tc>
        <w:tc>
          <w:tcPr>
            <w:tcW w:w="3538" w:type="dxa"/>
            <w:tcBorders>
              <w:top w:val="single" w:sz="4" w:space="0" w:color="auto"/>
              <w:left w:val="single" w:sz="4" w:space="0" w:color="auto"/>
              <w:bottom w:val="single" w:sz="4" w:space="0" w:color="auto"/>
              <w:right w:val="single" w:sz="4" w:space="0" w:color="auto"/>
            </w:tcBorders>
            <w:vAlign w:val="bottom"/>
          </w:tcPr>
          <w:p w14:paraId="4AC0C182"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FCC85D8"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4437A5B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single" w:sz="4" w:space="0" w:color="auto"/>
              <w:left w:val="single" w:sz="8" w:space="0" w:color="auto"/>
              <w:bottom w:val="single" w:sz="4" w:space="0" w:color="auto"/>
              <w:right w:val="single" w:sz="8" w:space="0" w:color="auto"/>
            </w:tcBorders>
            <w:noWrap/>
            <w:vAlign w:val="center"/>
          </w:tcPr>
          <w:p w14:paraId="25DCDC5C" w14:textId="4CBA76EB"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14.000</w:t>
            </w:r>
          </w:p>
        </w:tc>
        <w:tc>
          <w:tcPr>
            <w:tcW w:w="1470" w:type="dxa"/>
            <w:tcBorders>
              <w:top w:val="nil"/>
              <w:left w:val="nil"/>
              <w:bottom w:val="single" w:sz="4" w:space="0" w:color="auto"/>
              <w:right w:val="single" w:sz="4" w:space="0" w:color="auto"/>
            </w:tcBorders>
            <w:shd w:val="clear" w:color="000000" w:fill="DCE6F1"/>
            <w:noWrap/>
            <w:vAlign w:val="bottom"/>
            <w:hideMark/>
          </w:tcPr>
          <w:p w14:paraId="24FE7377"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0A05EFE"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57078068" w14:textId="77777777" w:rsidTr="00956702">
        <w:trPr>
          <w:trHeight w:val="720"/>
        </w:trPr>
        <w:tc>
          <w:tcPr>
            <w:tcW w:w="596" w:type="dxa"/>
            <w:tcBorders>
              <w:top w:val="nil"/>
              <w:left w:val="single" w:sz="4" w:space="0" w:color="auto"/>
              <w:bottom w:val="single" w:sz="4" w:space="0" w:color="auto"/>
              <w:right w:val="single" w:sz="4" w:space="0" w:color="auto"/>
            </w:tcBorders>
            <w:noWrap/>
            <w:vAlign w:val="center"/>
          </w:tcPr>
          <w:p w14:paraId="5FB324AE"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w:t>
            </w:r>
          </w:p>
        </w:tc>
        <w:tc>
          <w:tcPr>
            <w:tcW w:w="3538" w:type="dxa"/>
            <w:tcBorders>
              <w:top w:val="nil"/>
              <w:left w:val="single" w:sz="4" w:space="0" w:color="auto"/>
              <w:bottom w:val="single" w:sz="4" w:space="0" w:color="auto"/>
              <w:right w:val="single" w:sz="4" w:space="0" w:color="auto"/>
            </w:tcBorders>
            <w:vAlign w:val="bottom"/>
          </w:tcPr>
          <w:p w14:paraId="76931B7F"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dopolnitev tirne grede na vseh progah katerih nadgradnja je bila izvedena do leta 2021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0492D3B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0FD1FC90"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05D2E04E" w14:textId="67C7C5D8"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7.500</w:t>
            </w:r>
          </w:p>
        </w:tc>
        <w:tc>
          <w:tcPr>
            <w:tcW w:w="1470" w:type="dxa"/>
            <w:tcBorders>
              <w:top w:val="nil"/>
              <w:left w:val="nil"/>
              <w:bottom w:val="single" w:sz="4" w:space="0" w:color="auto"/>
              <w:right w:val="single" w:sz="4" w:space="0" w:color="auto"/>
            </w:tcBorders>
            <w:shd w:val="clear" w:color="000000" w:fill="DCE6F1"/>
            <w:noWrap/>
            <w:vAlign w:val="bottom"/>
          </w:tcPr>
          <w:p w14:paraId="05F3C876"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745E0C37" w14:textId="77777777" w:rsidR="003167F2" w:rsidRPr="00FD61E1" w:rsidRDefault="003167F2" w:rsidP="00956702">
            <w:pPr>
              <w:rPr>
                <w:rFonts w:ascii="Arial" w:hAnsi="Arial" w:cs="Arial"/>
                <w:iCs/>
                <w:sz w:val="16"/>
                <w:szCs w:val="16"/>
              </w:rPr>
            </w:pPr>
          </w:p>
        </w:tc>
      </w:tr>
      <w:tr w:rsidR="00FD61E1" w:rsidRPr="00FD61E1" w14:paraId="0E47D70A"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hideMark/>
          </w:tcPr>
          <w:p w14:paraId="30347BAA"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5.</w:t>
            </w:r>
          </w:p>
        </w:tc>
        <w:tc>
          <w:tcPr>
            <w:tcW w:w="3538" w:type="dxa"/>
            <w:tcBorders>
              <w:top w:val="nil"/>
              <w:left w:val="single" w:sz="4" w:space="0" w:color="auto"/>
              <w:bottom w:val="single" w:sz="4" w:space="0" w:color="auto"/>
              <w:right w:val="single" w:sz="4" w:space="0" w:color="auto"/>
            </w:tcBorders>
            <w:vAlign w:val="bottom"/>
          </w:tcPr>
          <w:p w14:paraId="6878F7F4"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0 - 4 mm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03CD4B9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75DACF87"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65853CB"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20</w:t>
            </w:r>
          </w:p>
        </w:tc>
        <w:tc>
          <w:tcPr>
            <w:tcW w:w="1470" w:type="dxa"/>
            <w:tcBorders>
              <w:top w:val="nil"/>
              <w:left w:val="nil"/>
              <w:bottom w:val="single" w:sz="4" w:space="0" w:color="auto"/>
              <w:right w:val="single" w:sz="4" w:space="0" w:color="auto"/>
            </w:tcBorders>
            <w:shd w:val="clear" w:color="000000" w:fill="DCE6F1"/>
            <w:noWrap/>
            <w:vAlign w:val="bottom"/>
            <w:hideMark/>
          </w:tcPr>
          <w:p w14:paraId="6593865C"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7965BAD"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1EA31362"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75115047"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6.</w:t>
            </w:r>
          </w:p>
        </w:tc>
        <w:tc>
          <w:tcPr>
            <w:tcW w:w="3538" w:type="dxa"/>
            <w:tcBorders>
              <w:top w:val="nil"/>
              <w:left w:val="single" w:sz="4" w:space="0" w:color="auto"/>
              <w:bottom w:val="single" w:sz="4" w:space="0" w:color="auto"/>
              <w:right w:val="single" w:sz="4" w:space="0" w:color="auto"/>
            </w:tcBorders>
            <w:vAlign w:val="bottom"/>
          </w:tcPr>
          <w:p w14:paraId="3441B618"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0 - 16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7F38BC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354597E6"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49E12726"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5DA7B96A"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068104D5" w14:textId="77777777" w:rsidR="003167F2" w:rsidRPr="00FD61E1" w:rsidRDefault="003167F2" w:rsidP="00956702">
            <w:pPr>
              <w:rPr>
                <w:rFonts w:ascii="Arial" w:hAnsi="Arial" w:cs="Arial"/>
                <w:iCs/>
                <w:sz w:val="16"/>
                <w:szCs w:val="16"/>
              </w:rPr>
            </w:pPr>
          </w:p>
        </w:tc>
      </w:tr>
      <w:tr w:rsidR="00FD61E1" w:rsidRPr="00FD61E1" w14:paraId="082FB0BE"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712B4C53"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7.</w:t>
            </w:r>
          </w:p>
        </w:tc>
        <w:tc>
          <w:tcPr>
            <w:tcW w:w="3538" w:type="dxa"/>
            <w:tcBorders>
              <w:top w:val="nil"/>
              <w:left w:val="single" w:sz="4" w:space="0" w:color="auto"/>
              <w:bottom w:val="single" w:sz="4" w:space="0" w:color="auto"/>
              <w:right w:val="single" w:sz="4" w:space="0" w:color="auto"/>
            </w:tcBorders>
            <w:vAlign w:val="bottom"/>
          </w:tcPr>
          <w:p w14:paraId="251BEF0F"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0 - 32 mm (tampon)</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3BAEE34C"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3F52B41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2D31218" w14:textId="68A7C81C"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3.000</w:t>
            </w:r>
          </w:p>
        </w:tc>
        <w:tc>
          <w:tcPr>
            <w:tcW w:w="1470" w:type="dxa"/>
            <w:tcBorders>
              <w:top w:val="nil"/>
              <w:left w:val="nil"/>
              <w:bottom w:val="single" w:sz="4" w:space="0" w:color="auto"/>
              <w:right w:val="single" w:sz="4" w:space="0" w:color="auto"/>
            </w:tcBorders>
            <w:shd w:val="clear" w:color="000000" w:fill="DCE6F1"/>
            <w:noWrap/>
            <w:vAlign w:val="bottom"/>
          </w:tcPr>
          <w:p w14:paraId="566A10B6"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3E1008D5" w14:textId="77777777" w:rsidR="003167F2" w:rsidRPr="00FD61E1" w:rsidRDefault="003167F2" w:rsidP="00956702">
            <w:pPr>
              <w:rPr>
                <w:rFonts w:ascii="Arial" w:hAnsi="Arial" w:cs="Arial"/>
                <w:iCs/>
                <w:sz w:val="16"/>
                <w:szCs w:val="16"/>
              </w:rPr>
            </w:pPr>
          </w:p>
        </w:tc>
      </w:tr>
      <w:tr w:rsidR="00FD61E1" w:rsidRPr="00FD61E1" w14:paraId="47B42537"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289C28F0"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8.</w:t>
            </w:r>
          </w:p>
        </w:tc>
        <w:tc>
          <w:tcPr>
            <w:tcW w:w="3538" w:type="dxa"/>
            <w:tcBorders>
              <w:top w:val="nil"/>
              <w:left w:val="single" w:sz="4" w:space="0" w:color="auto"/>
              <w:bottom w:val="single" w:sz="4" w:space="0" w:color="auto"/>
              <w:right w:val="single" w:sz="4" w:space="0" w:color="auto"/>
            </w:tcBorders>
            <w:vAlign w:val="bottom"/>
          </w:tcPr>
          <w:p w14:paraId="09DB56B5"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4 - 8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3E9A1739"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3879CBC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38ABA74"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6C1FB9F9"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182E6A63" w14:textId="77777777" w:rsidR="003167F2" w:rsidRPr="00FD61E1" w:rsidRDefault="003167F2" w:rsidP="00956702">
            <w:pPr>
              <w:rPr>
                <w:rFonts w:ascii="Arial" w:hAnsi="Arial" w:cs="Arial"/>
                <w:iCs/>
                <w:sz w:val="16"/>
                <w:szCs w:val="16"/>
              </w:rPr>
            </w:pPr>
          </w:p>
        </w:tc>
      </w:tr>
      <w:tr w:rsidR="00FD61E1" w:rsidRPr="00FD61E1" w14:paraId="560B18F1"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6504933C"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9.</w:t>
            </w:r>
          </w:p>
        </w:tc>
        <w:tc>
          <w:tcPr>
            <w:tcW w:w="3538" w:type="dxa"/>
            <w:tcBorders>
              <w:top w:val="nil"/>
              <w:left w:val="single" w:sz="4" w:space="0" w:color="auto"/>
              <w:bottom w:val="single" w:sz="4" w:space="0" w:color="auto"/>
              <w:right w:val="single" w:sz="4" w:space="0" w:color="auto"/>
            </w:tcBorders>
            <w:vAlign w:val="bottom"/>
          </w:tcPr>
          <w:p w14:paraId="7B913FFB"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8 - 16 mm (premikalne steze)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0E508290"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41AD83E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8A9706F" w14:textId="59D141D5"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452</w:t>
            </w:r>
          </w:p>
        </w:tc>
        <w:tc>
          <w:tcPr>
            <w:tcW w:w="1470" w:type="dxa"/>
            <w:tcBorders>
              <w:top w:val="nil"/>
              <w:left w:val="nil"/>
              <w:bottom w:val="single" w:sz="4" w:space="0" w:color="auto"/>
              <w:right w:val="single" w:sz="4" w:space="0" w:color="auto"/>
            </w:tcBorders>
            <w:shd w:val="clear" w:color="000000" w:fill="DCE6F1"/>
            <w:noWrap/>
            <w:vAlign w:val="bottom"/>
          </w:tcPr>
          <w:p w14:paraId="574B2B6A"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79CD5A38" w14:textId="77777777" w:rsidR="003167F2" w:rsidRPr="00FD61E1" w:rsidRDefault="003167F2" w:rsidP="00956702">
            <w:pPr>
              <w:rPr>
                <w:rFonts w:ascii="Arial" w:hAnsi="Arial" w:cs="Arial"/>
                <w:iCs/>
                <w:sz w:val="16"/>
                <w:szCs w:val="16"/>
              </w:rPr>
            </w:pPr>
          </w:p>
        </w:tc>
      </w:tr>
      <w:tr w:rsidR="00FD61E1" w:rsidRPr="00FD61E1" w14:paraId="7A44BF34" w14:textId="77777777" w:rsidTr="00956702">
        <w:trPr>
          <w:trHeight w:val="6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2C8C679"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lastRenderedPageBreak/>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6B72B92A"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2B367CB8"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645B5E02"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2032514A"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45654033"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585CC6D5"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 </w:t>
            </w:r>
          </w:p>
        </w:tc>
      </w:tr>
      <w:tr w:rsidR="00FD61E1" w:rsidRPr="00FD61E1" w14:paraId="1127DA9C" w14:textId="77777777" w:rsidTr="00956702">
        <w:trPr>
          <w:trHeight w:val="360"/>
        </w:trPr>
        <w:tc>
          <w:tcPr>
            <w:tcW w:w="596" w:type="dxa"/>
            <w:tcBorders>
              <w:top w:val="single" w:sz="4" w:space="0" w:color="auto"/>
            </w:tcBorders>
            <w:noWrap/>
            <w:vAlign w:val="center"/>
          </w:tcPr>
          <w:p w14:paraId="3A682853" w14:textId="77777777" w:rsidR="003167F2" w:rsidRPr="00FD61E1" w:rsidRDefault="003167F2" w:rsidP="00956702">
            <w:pPr>
              <w:jc w:val="center"/>
              <w:rPr>
                <w:rFonts w:ascii="Arial" w:hAnsi="Arial" w:cs="Arial"/>
                <w:iCs/>
                <w:sz w:val="16"/>
                <w:szCs w:val="16"/>
              </w:rPr>
            </w:pPr>
          </w:p>
        </w:tc>
        <w:tc>
          <w:tcPr>
            <w:tcW w:w="3538" w:type="dxa"/>
            <w:tcBorders>
              <w:top w:val="single" w:sz="4" w:space="0" w:color="auto"/>
            </w:tcBorders>
            <w:noWrap/>
            <w:vAlign w:val="bottom"/>
          </w:tcPr>
          <w:p w14:paraId="48DFCA80" w14:textId="77777777" w:rsidR="003167F2" w:rsidRPr="00FD61E1" w:rsidRDefault="003167F2" w:rsidP="00956702">
            <w:pPr>
              <w:jc w:val="center"/>
              <w:rPr>
                <w:rFonts w:ascii="Arial" w:hAnsi="Arial" w:cs="Arial"/>
                <w:sz w:val="16"/>
                <w:szCs w:val="16"/>
              </w:rPr>
            </w:pPr>
          </w:p>
        </w:tc>
        <w:tc>
          <w:tcPr>
            <w:tcW w:w="1007" w:type="dxa"/>
            <w:tcBorders>
              <w:top w:val="single" w:sz="4" w:space="0" w:color="auto"/>
            </w:tcBorders>
            <w:noWrap/>
            <w:vAlign w:val="bottom"/>
          </w:tcPr>
          <w:p w14:paraId="4C685BE1" w14:textId="77777777" w:rsidR="003167F2" w:rsidRPr="00FD61E1" w:rsidRDefault="003167F2" w:rsidP="00956702">
            <w:pPr>
              <w:rPr>
                <w:rFonts w:ascii="Arial" w:hAnsi="Arial" w:cs="Arial"/>
                <w:sz w:val="16"/>
                <w:szCs w:val="16"/>
              </w:rPr>
            </w:pPr>
          </w:p>
        </w:tc>
        <w:tc>
          <w:tcPr>
            <w:tcW w:w="830" w:type="dxa"/>
            <w:tcBorders>
              <w:top w:val="single" w:sz="4" w:space="0" w:color="auto"/>
            </w:tcBorders>
            <w:noWrap/>
            <w:vAlign w:val="bottom"/>
          </w:tcPr>
          <w:p w14:paraId="5A99963C" w14:textId="77777777" w:rsidR="003167F2" w:rsidRPr="00FD61E1" w:rsidRDefault="003167F2" w:rsidP="00956702">
            <w:pPr>
              <w:jc w:val="center"/>
              <w:rPr>
                <w:rFonts w:ascii="Arial" w:hAnsi="Arial" w:cs="Arial"/>
                <w:sz w:val="16"/>
                <w:szCs w:val="16"/>
              </w:rPr>
            </w:pPr>
          </w:p>
        </w:tc>
        <w:tc>
          <w:tcPr>
            <w:tcW w:w="1369" w:type="dxa"/>
            <w:tcBorders>
              <w:top w:val="single" w:sz="4" w:space="0" w:color="auto"/>
              <w:right w:val="single" w:sz="4" w:space="0" w:color="auto"/>
            </w:tcBorders>
            <w:noWrap/>
            <w:vAlign w:val="bottom"/>
          </w:tcPr>
          <w:p w14:paraId="51257149"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2477D02B"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379C283"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3167F2" w:rsidRPr="00FD61E1" w14:paraId="3F348944" w14:textId="77777777" w:rsidTr="00956702">
        <w:trPr>
          <w:trHeight w:val="375"/>
        </w:trPr>
        <w:tc>
          <w:tcPr>
            <w:tcW w:w="596" w:type="dxa"/>
            <w:noWrap/>
            <w:vAlign w:val="bottom"/>
          </w:tcPr>
          <w:p w14:paraId="40FA3CEF" w14:textId="77777777" w:rsidR="003167F2" w:rsidRPr="00FD61E1" w:rsidRDefault="003167F2" w:rsidP="00956702">
            <w:pPr>
              <w:rPr>
                <w:rFonts w:ascii="Arial" w:hAnsi="Arial" w:cs="Arial"/>
                <w:b/>
                <w:bCs/>
                <w:iCs/>
                <w:sz w:val="16"/>
                <w:szCs w:val="16"/>
              </w:rPr>
            </w:pPr>
          </w:p>
        </w:tc>
        <w:tc>
          <w:tcPr>
            <w:tcW w:w="3538" w:type="dxa"/>
            <w:noWrap/>
            <w:vAlign w:val="bottom"/>
          </w:tcPr>
          <w:p w14:paraId="5B006162" w14:textId="77777777" w:rsidR="003167F2" w:rsidRPr="00FD61E1" w:rsidRDefault="003167F2" w:rsidP="00956702">
            <w:pPr>
              <w:rPr>
                <w:rFonts w:ascii="Arial" w:hAnsi="Arial" w:cs="Arial"/>
                <w:b/>
                <w:bCs/>
                <w:iCs/>
                <w:sz w:val="16"/>
                <w:szCs w:val="16"/>
              </w:rPr>
            </w:pPr>
          </w:p>
          <w:p w14:paraId="38A4CE29" w14:textId="77777777" w:rsidR="003167F2" w:rsidRPr="00FD61E1" w:rsidRDefault="003167F2" w:rsidP="00956702">
            <w:pPr>
              <w:rPr>
                <w:rFonts w:ascii="Arial" w:hAnsi="Arial" w:cs="Arial"/>
                <w:b/>
                <w:bCs/>
                <w:iCs/>
                <w:sz w:val="16"/>
                <w:szCs w:val="16"/>
              </w:rPr>
            </w:pPr>
          </w:p>
        </w:tc>
        <w:tc>
          <w:tcPr>
            <w:tcW w:w="1007" w:type="dxa"/>
            <w:noWrap/>
            <w:vAlign w:val="bottom"/>
          </w:tcPr>
          <w:p w14:paraId="2585C167" w14:textId="77777777" w:rsidR="003167F2" w:rsidRPr="00FD61E1" w:rsidRDefault="003167F2" w:rsidP="00956702">
            <w:pPr>
              <w:rPr>
                <w:rFonts w:ascii="Arial" w:hAnsi="Arial" w:cs="Arial"/>
                <w:sz w:val="16"/>
                <w:szCs w:val="16"/>
              </w:rPr>
            </w:pPr>
          </w:p>
        </w:tc>
        <w:tc>
          <w:tcPr>
            <w:tcW w:w="830" w:type="dxa"/>
            <w:noWrap/>
            <w:vAlign w:val="bottom"/>
          </w:tcPr>
          <w:p w14:paraId="17596356" w14:textId="77777777" w:rsidR="003167F2" w:rsidRPr="00FD61E1" w:rsidRDefault="003167F2" w:rsidP="00956702">
            <w:pPr>
              <w:jc w:val="center"/>
              <w:rPr>
                <w:rFonts w:ascii="Arial" w:hAnsi="Arial" w:cs="Arial"/>
                <w:sz w:val="16"/>
                <w:szCs w:val="16"/>
              </w:rPr>
            </w:pPr>
          </w:p>
        </w:tc>
        <w:tc>
          <w:tcPr>
            <w:tcW w:w="1369" w:type="dxa"/>
            <w:tcBorders>
              <w:right w:val="single" w:sz="4" w:space="0" w:color="auto"/>
            </w:tcBorders>
            <w:noWrap/>
            <w:vAlign w:val="bottom"/>
          </w:tcPr>
          <w:p w14:paraId="5B44A8B1"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74086EF5"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29592FC"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bl>
    <w:p w14:paraId="53E3AA7B" w14:textId="60100739" w:rsidR="00C17928" w:rsidRPr="00FD61E1" w:rsidRDefault="00C17928" w:rsidP="00BE2358">
      <w:pPr>
        <w:autoSpaceDE w:val="0"/>
        <w:autoSpaceDN w:val="0"/>
        <w:adjustRightInd w:val="0"/>
        <w:spacing w:line="276" w:lineRule="auto"/>
        <w:jc w:val="both"/>
        <w:rPr>
          <w:rFonts w:ascii="Arial" w:eastAsia="Batang" w:hAnsi="Arial" w:cs="Arial"/>
          <w:b/>
          <w:sz w:val="20"/>
          <w:szCs w:val="20"/>
          <w:lang w:eastAsia="ko-KR"/>
        </w:rPr>
      </w:pPr>
    </w:p>
    <w:bookmarkEnd w:id="18"/>
    <w:p w14:paraId="61F20E0A" w14:textId="1E118AE6" w:rsidR="00C17928" w:rsidRPr="00FD61E1" w:rsidRDefault="00C17928" w:rsidP="00BE2358">
      <w:pPr>
        <w:autoSpaceDE w:val="0"/>
        <w:autoSpaceDN w:val="0"/>
        <w:adjustRightInd w:val="0"/>
        <w:spacing w:line="276" w:lineRule="auto"/>
        <w:jc w:val="both"/>
        <w:rPr>
          <w:rFonts w:ascii="Arial" w:eastAsia="Batang" w:hAnsi="Arial" w:cs="Arial"/>
          <w:b/>
          <w:sz w:val="20"/>
          <w:szCs w:val="20"/>
          <w:lang w:eastAsia="ko-KR"/>
        </w:rPr>
      </w:pPr>
    </w:p>
    <w:p w14:paraId="7C3447F5" w14:textId="77777777" w:rsidR="00B2262C" w:rsidRPr="00287B28" w:rsidRDefault="00B2262C" w:rsidP="00B2262C">
      <w:pPr>
        <w:tabs>
          <w:tab w:val="left" w:pos="2730"/>
        </w:tabs>
        <w:spacing w:after="160" w:line="180" w:lineRule="atLeast"/>
        <w:jc w:val="both"/>
        <w:rPr>
          <w:rFonts w:ascii="Arial" w:hAnsi="Arial" w:cs="Arial"/>
          <w:b/>
          <w:strike/>
          <w:color w:val="EE0000"/>
          <w:sz w:val="20"/>
          <w:szCs w:val="20"/>
        </w:rPr>
      </w:pPr>
      <w:r w:rsidRPr="00287B28">
        <w:rPr>
          <w:rFonts w:ascii="Arial" w:hAnsi="Arial" w:cs="Arial"/>
          <w:b/>
          <w:strike/>
          <w:color w:val="EE0000"/>
          <w:sz w:val="20"/>
          <w:szCs w:val="20"/>
        </w:rPr>
        <w:t>Ponudniki morajo v ponudbi predložiti tabelo ponudbenega predračuna tudi v formatu .</w:t>
      </w:r>
      <w:proofErr w:type="spellStart"/>
      <w:r w:rsidRPr="00287B28">
        <w:rPr>
          <w:rFonts w:ascii="Arial" w:hAnsi="Arial" w:cs="Arial"/>
          <w:b/>
          <w:strike/>
          <w:color w:val="EE0000"/>
          <w:sz w:val="20"/>
          <w:szCs w:val="20"/>
        </w:rPr>
        <w:t>xlsx</w:t>
      </w:r>
      <w:proofErr w:type="spellEnd"/>
      <w:r w:rsidRPr="00287B28">
        <w:rPr>
          <w:rFonts w:ascii="Arial" w:hAnsi="Arial" w:cs="Arial"/>
          <w:b/>
          <w:strike/>
          <w:color w:val="EE0000"/>
          <w:sz w:val="20"/>
          <w:szCs w:val="20"/>
        </w:rPr>
        <w:t xml:space="preserve"> (Microsoft Excel), katerega datoteka je priložena razpisni dokumentaciji in je sestavni del razpisne dokumentacije. </w:t>
      </w:r>
      <w:r w:rsidRPr="00287B28">
        <w:rPr>
          <w:rFonts w:ascii="Arial" w:hAnsi="Arial" w:cs="Arial"/>
          <w:strike/>
          <w:color w:val="EE0000"/>
          <w:sz w:val="20"/>
          <w:szCs w:val="20"/>
        </w:rPr>
        <w:t>V primeru razhajanj med ponudbenim predračunom (Obrazec 2) in predračunom predloženim v .</w:t>
      </w:r>
      <w:proofErr w:type="spellStart"/>
      <w:r w:rsidRPr="00287B28">
        <w:rPr>
          <w:rFonts w:ascii="Arial" w:hAnsi="Arial" w:cs="Arial"/>
          <w:strike/>
          <w:color w:val="EE0000"/>
          <w:sz w:val="20"/>
          <w:szCs w:val="20"/>
        </w:rPr>
        <w:t>xlsx</w:t>
      </w:r>
      <w:proofErr w:type="spellEnd"/>
      <w:r w:rsidRPr="00287B28">
        <w:rPr>
          <w:rFonts w:ascii="Arial" w:hAnsi="Arial" w:cs="Arial"/>
          <w:strike/>
          <w:color w:val="EE0000"/>
          <w:sz w:val="20"/>
          <w:szCs w:val="20"/>
        </w:rPr>
        <w:t xml:space="preserve"> formatu, je merodajen Obrazec 2.</w:t>
      </w:r>
    </w:p>
    <w:p w14:paraId="7A03EB24" w14:textId="77777777" w:rsidR="00D84CAE" w:rsidRPr="00FD61E1" w:rsidRDefault="00D84CAE" w:rsidP="00BE2358">
      <w:pPr>
        <w:autoSpaceDE w:val="0"/>
        <w:autoSpaceDN w:val="0"/>
        <w:adjustRightInd w:val="0"/>
        <w:spacing w:line="276" w:lineRule="auto"/>
        <w:jc w:val="both"/>
        <w:rPr>
          <w:rFonts w:ascii="Arial" w:eastAsia="Batang" w:hAnsi="Arial" w:cs="Arial"/>
          <w:b/>
          <w:sz w:val="20"/>
          <w:szCs w:val="20"/>
          <w:lang w:eastAsia="ko-KR"/>
        </w:rPr>
      </w:pPr>
    </w:p>
    <w:p w14:paraId="7A1D1391" w14:textId="77777777" w:rsidR="00BE2358" w:rsidRPr="00FD61E1" w:rsidRDefault="00BE2358" w:rsidP="00BE2358">
      <w:pPr>
        <w:autoSpaceDE w:val="0"/>
        <w:autoSpaceDN w:val="0"/>
        <w:adjustRightInd w:val="0"/>
        <w:spacing w:line="276" w:lineRule="auto"/>
        <w:jc w:val="both"/>
        <w:rPr>
          <w:rFonts w:ascii="Arial" w:eastAsia="Batang" w:hAnsi="Arial" w:cs="Arial"/>
          <w:b/>
          <w:sz w:val="20"/>
          <w:szCs w:val="20"/>
          <w:lang w:eastAsia="ko-KR"/>
        </w:rPr>
      </w:pPr>
      <w:r w:rsidRPr="00FD61E1">
        <w:rPr>
          <w:rFonts w:ascii="Arial" w:eastAsia="Batang" w:hAnsi="Arial" w:cs="Arial"/>
          <w:b/>
          <w:sz w:val="20"/>
          <w:szCs w:val="20"/>
          <w:lang w:eastAsia="ko-KR"/>
        </w:rPr>
        <w:t xml:space="preserve">II. </w:t>
      </w:r>
      <w:r w:rsidRPr="00FD61E1">
        <w:rPr>
          <w:rFonts w:ascii="Arial" w:eastAsia="Batang" w:hAnsi="Arial" w:cs="Arial"/>
          <w:b/>
          <w:sz w:val="20"/>
          <w:szCs w:val="20"/>
          <w:lang w:eastAsia="ko-KR"/>
        </w:rPr>
        <w:tab/>
        <w:t>Ponudbeni pogoji:</w:t>
      </w:r>
    </w:p>
    <w:p w14:paraId="403796F0" w14:textId="788B79FE" w:rsidR="00016386" w:rsidRPr="00FD61E1" w:rsidRDefault="003657D0" w:rsidP="000E74B2">
      <w:pPr>
        <w:autoSpaceDE w:val="0"/>
        <w:autoSpaceDN w:val="0"/>
        <w:adjustRightInd w:val="0"/>
        <w:spacing w:before="120" w:line="276" w:lineRule="auto"/>
        <w:jc w:val="both"/>
        <w:rPr>
          <w:rFonts w:ascii="Arial" w:hAnsi="Arial" w:cs="Arial"/>
          <w:iCs/>
          <w:sz w:val="20"/>
          <w:szCs w:val="20"/>
        </w:rPr>
      </w:pPr>
      <w:r w:rsidRPr="00FD61E1">
        <w:rPr>
          <w:rFonts w:ascii="Arial" w:hAnsi="Arial" w:cs="Arial"/>
          <w:iCs/>
          <w:sz w:val="20"/>
          <w:szCs w:val="20"/>
        </w:rPr>
        <w:t>*</w:t>
      </w:r>
      <w:r w:rsidRPr="00FD61E1">
        <w:rPr>
          <w:rFonts w:ascii="Arial" w:hAnsi="Arial" w:cs="Arial"/>
          <w:sz w:val="20"/>
          <w:szCs w:val="20"/>
        </w:rPr>
        <w:t xml:space="preserve"> </w:t>
      </w:r>
      <w:r w:rsidRPr="00FD61E1">
        <w:rPr>
          <w:rFonts w:ascii="Arial" w:hAnsi="Arial" w:cs="Arial"/>
          <w:iCs/>
          <w:sz w:val="20"/>
          <w:szCs w:val="20"/>
        </w:rPr>
        <w:t>Okvirne količine kamnitih agregatov so bile določene na podlagi pretekle porabe in planov del za leto 202</w:t>
      </w:r>
      <w:r w:rsidR="003167F2" w:rsidRPr="00FD61E1">
        <w:rPr>
          <w:rFonts w:ascii="Arial" w:hAnsi="Arial" w:cs="Arial"/>
          <w:iCs/>
          <w:sz w:val="20"/>
          <w:szCs w:val="20"/>
        </w:rPr>
        <w:t>6</w:t>
      </w:r>
      <w:r w:rsidRPr="00FD61E1">
        <w:rPr>
          <w:rFonts w:ascii="Arial" w:hAnsi="Arial" w:cs="Arial"/>
          <w:iCs/>
          <w:sz w:val="20"/>
          <w:szCs w:val="20"/>
        </w:rPr>
        <w:t xml:space="preserve"> ter so namenjene zgolj pripravi naročila. Naročnik ne more natančno predvideti količin kamnitih agregatov, katere bo potreboval za realizacijo del, zato pri realizaciji naročil lahko pride do odstopanja od okvirnih količin. </w:t>
      </w:r>
      <w:r w:rsidR="00016386" w:rsidRPr="00FD61E1">
        <w:rPr>
          <w:rFonts w:ascii="Arial" w:hAnsi="Arial" w:cs="Arial"/>
          <w:iCs/>
          <w:sz w:val="20"/>
          <w:szCs w:val="20"/>
        </w:rPr>
        <w:t>Naročnik si v času pogodbenega razmerja pridržuje pravico povečati oziroma zmanjšati pogodbeno količino do 30% po ceni, ponujeni na javnem razpisu.</w:t>
      </w:r>
    </w:p>
    <w:p w14:paraId="2D908EAF" w14:textId="3457830D" w:rsidR="00665103" w:rsidRPr="00FD61E1" w:rsidRDefault="00665103" w:rsidP="000E74B2">
      <w:pPr>
        <w:autoSpaceDE w:val="0"/>
        <w:autoSpaceDN w:val="0"/>
        <w:adjustRightInd w:val="0"/>
        <w:spacing w:before="120" w:line="276" w:lineRule="auto"/>
        <w:jc w:val="both"/>
        <w:rPr>
          <w:rFonts w:ascii="Arial" w:hAnsi="Arial" w:cs="Arial"/>
          <w:b/>
          <w:iCs/>
          <w:sz w:val="20"/>
          <w:szCs w:val="20"/>
        </w:rPr>
      </w:pPr>
      <w:r w:rsidRPr="00FD61E1">
        <w:rPr>
          <w:rFonts w:ascii="Arial" w:hAnsi="Arial" w:cs="Arial"/>
          <w:b/>
          <w:iCs/>
          <w:sz w:val="20"/>
          <w:szCs w:val="20"/>
          <w:u w:val="single"/>
        </w:rPr>
        <w:t>Ponudnik mora oddati ponudbo za vse postavke v sklopu</w:t>
      </w:r>
      <w:r w:rsidR="00C00184" w:rsidRPr="00FD61E1">
        <w:rPr>
          <w:rFonts w:ascii="Arial" w:hAnsi="Arial" w:cs="Arial"/>
          <w:b/>
          <w:iCs/>
          <w:sz w:val="20"/>
          <w:szCs w:val="20"/>
          <w:u w:val="single"/>
        </w:rPr>
        <w:t xml:space="preserve"> - </w:t>
      </w:r>
      <w:r w:rsidRPr="00FD61E1">
        <w:rPr>
          <w:rFonts w:ascii="Arial" w:hAnsi="Arial" w:cs="Arial"/>
          <w:b/>
          <w:iCs/>
          <w:sz w:val="20"/>
          <w:szCs w:val="20"/>
          <w:u w:val="single"/>
        </w:rPr>
        <w:t>za celoten sklop</w:t>
      </w:r>
      <w:r w:rsidRPr="00FD61E1">
        <w:rPr>
          <w:rFonts w:ascii="Arial" w:hAnsi="Arial" w:cs="Arial"/>
          <w:b/>
          <w:iCs/>
          <w:sz w:val="20"/>
          <w:szCs w:val="20"/>
        </w:rPr>
        <w:t xml:space="preserve">. Pri vrednotenju ponudb se upošteva seštevek vseh postavk v EUR brez DDV.  </w:t>
      </w:r>
    </w:p>
    <w:p w14:paraId="480D7D50" w14:textId="17136BE5" w:rsidR="00E176C7" w:rsidRPr="00FD61E1" w:rsidRDefault="00E176C7" w:rsidP="000E74B2">
      <w:pPr>
        <w:autoSpaceDE w:val="0"/>
        <w:autoSpaceDN w:val="0"/>
        <w:adjustRightInd w:val="0"/>
        <w:spacing w:before="120" w:line="276" w:lineRule="auto"/>
        <w:jc w:val="both"/>
        <w:rPr>
          <w:rFonts w:ascii="Arial" w:hAnsi="Arial" w:cs="Arial"/>
          <w:b/>
          <w:iCs/>
          <w:sz w:val="20"/>
          <w:szCs w:val="20"/>
        </w:rPr>
      </w:pPr>
      <w:r w:rsidRPr="00FD61E1">
        <w:rPr>
          <w:rFonts w:ascii="Arial" w:hAnsi="Arial" w:cs="Arial"/>
          <w:b/>
          <w:iCs/>
          <w:sz w:val="20"/>
          <w:szCs w:val="20"/>
        </w:rPr>
        <w:t>D</w:t>
      </w:r>
      <w:r w:rsidR="00E6317B" w:rsidRPr="00FD61E1">
        <w:rPr>
          <w:rFonts w:ascii="Arial" w:hAnsi="Arial" w:cs="Arial"/>
          <w:b/>
          <w:iCs/>
          <w:sz w:val="20"/>
          <w:szCs w:val="20"/>
        </w:rPr>
        <w:t>obavitelj</w:t>
      </w:r>
      <w:r w:rsidR="00616DBA" w:rsidRPr="00FD61E1">
        <w:rPr>
          <w:rFonts w:ascii="Arial" w:hAnsi="Arial" w:cs="Arial"/>
          <w:b/>
          <w:iCs/>
          <w:sz w:val="20"/>
          <w:szCs w:val="20"/>
        </w:rPr>
        <w:t xml:space="preserve"> zagotovi d</w:t>
      </w:r>
      <w:r w:rsidRPr="00FD61E1">
        <w:rPr>
          <w:rFonts w:ascii="Arial" w:hAnsi="Arial" w:cs="Arial"/>
          <w:b/>
          <w:iCs/>
          <w:sz w:val="20"/>
          <w:szCs w:val="20"/>
        </w:rPr>
        <w:t>ostav</w:t>
      </w:r>
      <w:r w:rsidR="00616DBA" w:rsidRPr="00FD61E1">
        <w:rPr>
          <w:rFonts w:ascii="Arial" w:hAnsi="Arial" w:cs="Arial"/>
          <w:b/>
          <w:iCs/>
          <w:sz w:val="20"/>
          <w:szCs w:val="20"/>
        </w:rPr>
        <w:t>o</w:t>
      </w:r>
      <w:r w:rsidRPr="00FD61E1">
        <w:rPr>
          <w:rFonts w:ascii="Arial" w:hAnsi="Arial" w:cs="Arial"/>
          <w:b/>
          <w:iCs/>
          <w:sz w:val="20"/>
          <w:szCs w:val="20"/>
        </w:rPr>
        <w:t xml:space="preserve"> kamnitih agregatov na mesto vgradnje po javni železniški infrastrukturi z ustreznimi vagoni (vagoni </w:t>
      </w:r>
      <w:proofErr w:type="spellStart"/>
      <w:r w:rsidRPr="00FD61E1">
        <w:rPr>
          <w:rFonts w:ascii="Arial" w:hAnsi="Arial" w:cs="Arial"/>
          <w:b/>
          <w:iCs/>
          <w:sz w:val="20"/>
          <w:szCs w:val="20"/>
        </w:rPr>
        <w:t>samosipniki</w:t>
      </w:r>
      <w:proofErr w:type="spellEnd"/>
      <w:r w:rsidRPr="00FD61E1">
        <w:rPr>
          <w:rFonts w:ascii="Arial" w:hAnsi="Arial" w:cs="Arial"/>
          <w:b/>
          <w:iCs/>
          <w:sz w:val="20"/>
          <w:szCs w:val="20"/>
        </w:rPr>
        <w:t xml:space="preserve"> »FACCS«) in s tovornjaki (glede na zahtevo naročnika).</w:t>
      </w:r>
    </w:p>
    <w:p w14:paraId="1A030479" w14:textId="2DFDE88A" w:rsidR="0075604B" w:rsidRPr="00FD61E1" w:rsidRDefault="0075604B" w:rsidP="000E74B2">
      <w:pPr>
        <w:autoSpaceDE w:val="0"/>
        <w:autoSpaceDN w:val="0"/>
        <w:adjustRightInd w:val="0"/>
        <w:spacing w:before="120" w:line="276" w:lineRule="auto"/>
        <w:jc w:val="both"/>
        <w:rPr>
          <w:rFonts w:ascii="Arial" w:hAnsi="Arial" w:cs="Arial"/>
          <w:b/>
          <w:bCs/>
          <w:iCs/>
          <w:sz w:val="20"/>
          <w:szCs w:val="20"/>
        </w:rPr>
      </w:pPr>
      <w:r w:rsidRPr="00FD61E1">
        <w:rPr>
          <w:rFonts w:ascii="Arial" w:hAnsi="Arial" w:cs="Arial"/>
          <w:iCs/>
          <w:sz w:val="20"/>
          <w:szCs w:val="20"/>
        </w:rPr>
        <w:t xml:space="preserve">Cene morajo biti oblikovane na pariteto </w:t>
      </w:r>
      <w:r w:rsidRPr="00FD61E1">
        <w:rPr>
          <w:rFonts w:ascii="Arial" w:hAnsi="Arial" w:cs="Arial"/>
          <w:b/>
          <w:bCs/>
          <w:iCs/>
          <w:sz w:val="20"/>
          <w:szCs w:val="20"/>
        </w:rPr>
        <w:t>DDP</w:t>
      </w:r>
      <w:r w:rsidR="00163C75" w:rsidRPr="00FD61E1">
        <w:rPr>
          <w:rFonts w:ascii="Arial" w:hAnsi="Arial" w:cs="Arial"/>
          <w:b/>
          <w:bCs/>
          <w:iCs/>
          <w:sz w:val="20"/>
          <w:szCs w:val="20"/>
        </w:rPr>
        <w:t>.</w:t>
      </w:r>
      <w:r w:rsidR="00DE0AD5" w:rsidRPr="00FD61E1">
        <w:rPr>
          <w:rFonts w:ascii="Arial" w:hAnsi="Arial" w:cs="Arial"/>
          <w:b/>
          <w:bCs/>
          <w:iCs/>
          <w:sz w:val="20"/>
          <w:szCs w:val="20"/>
        </w:rPr>
        <w:t xml:space="preserve"> </w:t>
      </w:r>
    </w:p>
    <w:p w14:paraId="6E2126C5" w14:textId="5CDDDEF4" w:rsidR="003657D0" w:rsidRPr="00FD61E1" w:rsidRDefault="0075604B" w:rsidP="0075604B">
      <w:pPr>
        <w:autoSpaceDE w:val="0"/>
        <w:autoSpaceDN w:val="0"/>
        <w:adjustRightInd w:val="0"/>
        <w:spacing w:before="120" w:line="276" w:lineRule="auto"/>
        <w:jc w:val="both"/>
        <w:rPr>
          <w:rFonts w:ascii="Arial" w:hAnsi="Arial" w:cs="Arial"/>
          <w:iCs/>
          <w:sz w:val="20"/>
          <w:szCs w:val="20"/>
        </w:rPr>
      </w:pPr>
      <w:r w:rsidRPr="00FD61E1">
        <w:rPr>
          <w:rFonts w:ascii="Arial" w:hAnsi="Arial" w:cs="Arial"/>
          <w:iCs/>
          <w:sz w:val="20"/>
          <w:szCs w:val="20"/>
        </w:rPr>
        <w:t>Cene ponudnikov morajo biti navedene v EUR brez DDV. Cena je</w:t>
      </w:r>
      <w:r w:rsidR="006332A2" w:rsidRPr="00FD61E1">
        <w:rPr>
          <w:rFonts w:ascii="Arial" w:hAnsi="Arial" w:cs="Arial"/>
          <w:iCs/>
          <w:sz w:val="20"/>
          <w:szCs w:val="20"/>
        </w:rPr>
        <w:t xml:space="preserve"> </w:t>
      </w:r>
      <w:r w:rsidR="00170E23" w:rsidRPr="00FD61E1">
        <w:rPr>
          <w:rFonts w:ascii="Arial" w:hAnsi="Arial" w:cs="Arial"/>
          <w:iCs/>
          <w:sz w:val="20"/>
          <w:szCs w:val="20"/>
        </w:rPr>
        <w:t xml:space="preserve">fiksna in </w:t>
      </w:r>
      <w:r w:rsidRPr="00FD61E1">
        <w:rPr>
          <w:rFonts w:ascii="Arial" w:hAnsi="Arial" w:cs="Arial"/>
          <w:iCs/>
          <w:sz w:val="20"/>
          <w:szCs w:val="20"/>
        </w:rPr>
        <w:t>nespremenljiva</w:t>
      </w:r>
      <w:r w:rsidR="00170E23" w:rsidRPr="00FD61E1">
        <w:rPr>
          <w:rFonts w:ascii="Arial" w:hAnsi="Arial" w:cs="Arial"/>
          <w:iCs/>
          <w:sz w:val="20"/>
          <w:szCs w:val="20"/>
        </w:rPr>
        <w:t xml:space="preserve"> do konca izvedbe javnega naročila</w:t>
      </w:r>
      <w:r w:rsidR="002155A9" w:rsidRPr="00FD61E1">
        <w:rPr>
          <w:rFonts w:ascii="Arial" w:hAnsi="Arial" w:cs="Arial"/>
          <w:iCs/>
          <w:sz w:val="20"/>
          <w:szCs w:val="20"/>
        </w:rPr>
        <w:t>.</w:t>
      </w:r>
      <w:r w:rsidRPr="00FD61E1">
        <w:rPr>
          <w:rFonts w:ascii="Arial" w:hAnsi="Arial" w:cs="Arial"/>
          <w:iCs/>
          <w:sz w:val="20"/>
          <w:szCs w:val="20"/>
        </w:rPr>
        <w:t xml:space="preserve"> </w:t>
      </w:r>
    </w:p>
    <w:p w14:paraId="2475713D" w14:textId="77777777" w:rsidR="00D83D9B" w:rsidRPr="00FD61E1" w:rsidRDefault="00170E23" w:rsidP="00D83D9B">
      <w:pPr>
        <w:spacing w:before="120" w:line="276" w:lineRule="auto"/>
        <w:jc w:val="both"/>
        <w:rPr>
          <w:rFonts w:ascii="Arial" w:eastAsia="Batang" w:hAnsi="Arial" w:cs="Arial"/>
          <w:sz w:val="20"/>
          <w:szCs w:val="20"/>
          <w:lang w:eastAsia="ko-KR"/>
        </w:rPr>
      </w:pPr>
      <w:r w:rsidRPr="00FD61E1">
        <w:rPr>
          <w:rFonts w:ascii="Arial" w:hAnsi="Arial" w:cs="Arial"/>
          <w:iCs/>
          <w:sz w:val="20"/>
          <w:szCs w:val="20"/>
        </w:rPr>
        <w:t xml:space="preserve">Strinjamo se, da naša ponudba velja za dobo </w:t>
      </w:r>
      <w:r w:rsidRPr="00FD61E1">
        <w:rPr>
          <w:rFonts w:ascii="Arial" w:hAnsi="Arial" w:cs="Arial"/>
          <w:b/>
          <w:bCs/>
          <w:iCs/>
          <w:sz w:val="20"/>
          <w:szCs w:val="20"/>
        </w:rPr>
        <w:t xml:space="preserve">150 </w:t>
      </w:r>
      <w:r w:rsidR="00D83D9B" w:rsidRPr="00FD61E1">
        <w:rPr>
          <w:rFonts w:ascii="Arial" w:hAnsi="Arial" w:cs="Arial"/>
          <w:b/>
          <w:bCs/>
          <w:iCs/>
          <w:sz w:val="20"/>
          <w:szCs w:val="20"/>
        </w:rPr>
        <w:t>(sto petdeset )</w:t>
      </w:r>
      <w:r w:rsidR="00D83D9B" w:rsidRPr="00FD61E1">
        <w:rPr>
          <w:rFonts w:ascii="Arial" w:hAnsi="Arial" w:cs="Arial"/>
          <w:iCs/>
          <w:sz w:val="20"/>
          <w:szCs w:val="20"/>
        </w:rPr>
        <w:t xml:space="preserve"> dni od skrajnega roka za predložitev ponudb in bo za nas obvezujoča ter jo lahko sprejmete kadarkoli pred iztekom tega obdobja.</w:t>
      </w:r>
      <w:r w:rsidR="00D83D9B" w:rsidRPr="00FD61E1">
        <w:rPr>
          <w:rFonts w:ascii="Arial" w:eastAsia="Batang" w:hAnsi="Arial" w:cs="Arial"/>
          <w:sz w:val="20"/>
          <w:szCs w:val="20"/>
          <w:lang w:eastAsia="ko-KR"/>
        </w:rPr>
        <w:t xml:space="preserve"> </w:t>
      </w:r>
    </w:p>
    <w:p w14:paraId="4491B61A" w14:textId="641157D9" w:rsidR="00D83D9B" w:rsidRPr="00FD61E1" w:rsidRDefault="00D83D9B" w:rsidP="00D83D9B">
      <w:pPr>
        <w:spacing w:before="120" w:line="276" w:lineRule="auto"/>
        <w:jc w:val="both"/>
        <w:rPr>
          <w:rFonts w:ascii="Arial" w:eastAsia="Batang" w:hAnsi="Arial" w:cs="Arial"/>
          <w:sz w:val="20"/>
          <w:szCs w:val="20"/>
          <w:lang w:eastAsia="ko-KR"/>
        </w:rPr>
      </w:pPr>
      <w:r w:rsidRPr="00FD61E1">
        <w:rPr>
          <w:rFonts w:ascii="Arial" w:eastAsia="Batang" w:hAnsi="Arial" w:cs="Arial"/>
          <w:sz w:val="20"/>
          <w:szCs w:val="20"/>
          <w:lang w:eastAsia="ko-KR"/>
        </w:rPr>
        <w:t xml:space="preserve">Rok plačila je </w:t>
      </w:r>
      <w:r w:rsidRPr="00FD61E1">
        <w:rPr>
          <w:rFonts w:ascii="Arial" w:eastAsia="Batang" w:hAnsi="Arial" w:cs="Arial"/>
          <w:b/>
          <w:sz w:val="20"/>
          <w:szCs w:val="20"/>
          <w:lang w:eastAsia="ko-KR"/>
        </w:rPr>
        <w:t>30 dni</w:t>
      </w:r>
      <w:r w:rsidRPr="00FD61E1">
        <w:rPr>
          <w:rFonts w:ascii="Arial" w:eastAsia="Batang" w:hAnsi="Arial" w:cs="Arial"/>
          <w:sz w:val="20"/>
          <w:szCs w:val="20"/>
          <w:lang w:eastAsia="ko-KR"/>
        </w:rPr>
        <w:t xml:space="preserve"> od dneva prejema računa.</w:t>
      </w:r>
    </w:p>
    <w:p w14:paraId="417D9401" w14:textId="77777777" w:rsidR="00D83D9B" w:rsidRPr="00FD61E1" w:rsidRDefault="00D83D9B" w:rsidP="00D83D9B">
      <w:pPr>
        <w:spacing w:before="120" w:line="276" w:lineRule="auto"/>
        <w:jc w:val="both"/>
        <w:rPr>
          <w:rFonts w:ascii="Arial" w:eastAsia="Batang" w:hAnsi="Arial" w:cs="Arial"/>
          <w:sz w:val="20"/>
          <w:szCs w:val="20"/>
          <w:lang w:eastAsia="ko-KR"/>
        </w:rPr>
      </w:pPr>
      <w:r w:rsidRPr="00FD61E1">
        <w:rPr>
          <w:rFonts w:ascii="Arial" w:eastAsia="Batang" w:hAnsi="Arial" w:cs="Arial"/>
          <w:sz w:val="20"/>
          <w:szCs w:val="20"/>
          <w:lang w:eastAsia="ko-KR"/>
        </w:rPr>
        <w:t xml:space="preserve">Zavedamo se, da si kot naročnik pridržujete pravico, da naše ponudbe ne izberete. </w:t>
      </w:r>
    </w:p>
    <w:p w14:paraId="60681646" w14:textId="4EDBBFC0" w:rsidR="00170E23" w:rsidRPr="00FD61E1" w:rsidRDefault="00D83D9B" w:rsidP="00FD61E1">
      <w:pPr>
        <w:spacing w:before="120" w:line="276" w:lineRule="auto"/>
        <w:jc w:val="both"/>
        <w:rPr>
          <w:rFonts w:ascii="Arial" w:hAnsi="Arial" w:cs="Arial"/>
          <w:iCs/>
          <w:strike/>
          <w:sz w:val="20"/>
          <w:szCs w:val="20"/>
        </w:rPr>
      </w:pPr>
      <w:r w:rsidRPr="00FD61E1">
        <w:rPr>
          <w:rFonts w:ascii="Arial" w:eastAsia="Batang" w:hAnsi="Arial" w:cs="Arial"/>
          <w:sz w:val="20"/>
          <w:szCs w:val="20"/>
          <w:lang w:eastAsia="ko-KR"/>
        </w:rPr>
        <w:t>Dokler se ne pripravi in ne podpiše uradna pogodba med nami, ta ponudba, skupaj z vašim obvestilom o izboru ponudnika tvori med nami obvezujočo ponudbo.</w:t>
      </w:r>
    </w:p>
    <w:p w14:paraId="3CD1FADF" w14:textId="3F8077AE" w:rsidR="00BF274E" w:rsidRPr="00FD61E1" w:rsidRDefault="00BF274E" w:rsidP="0075604B">
      <w:pPr>
        <w:autoSpaceDE w:val="0"/>
        <w:autoSpaceDN w:val="0"/>
        <w:adjustRightInd w:val="0"/>
        <w:spacing w:before="120" w:line="276" w:lineRule="auto"/>
        <w:jc w:val="both"/>
        <w:rPr>
          <w:rFonts w:ascii="Arial" w:eastAsia="Batang" w:hAnsi="Arial" w:cs="Arial"/>
          <w:sz w:val="20"/>
          <w:szCs w:val="20"/>
          <w:lang w:eastAsia="ko-KR"/>
        </w:rPr>
      </w:pPr>
      <w:r w:rsidRPr="00FD61E1">
        <w:rPr>
          <w:rFonts w:ascii="Arial" w:eastAsia="Batang" w:hAnsi="Arial" w:cs="Arial"/>
          <w:sz w:val="20"/>
          <w:szCs w:val="20"/>
          <w:lang w:eastAsia="ko-KR"/>
        </w:rPr>
        <w:t>V primeru, da je naša ponudba sprejeta, bomo zagotovili zavarovanje za dobro izvedbo pogodbenih obveznosti v obliki in v znesku ter v rokih, določenih v razpisni dokumentaciji in pogodbi.</w:t>
      </w:r>
    </w:p>
    <w:p w14:paraId="683D86DE" w14:textId="77965033" w:rsidR="004A2A48" w:rsidRPr="00FD61E1" w:rsidRDefault="004A2A48" w:rsidP="004A2A48">
      <w:pPr>
        <w:spacing w:before="120" w:line="276" w:lineRule="auto"/>
        <w:jc w:val="both"/>
        <w:rPr>
          <w:rFonts w:ascii="Arial" w:eastAsia="Batang" w:hAnsi="Arial" w:cs="Arial"/>
          <w:sz w:val="20"/>
          <w:szCs w:val="20"/>
          <w:lang w:eastAsia="ko-KR"/>
        </w:rPr>
      </w:pPr>
      <w:r w:rsidRPr="00FD61E1">
        <w:rPr>
          <w:rFonts w:ascii="Arial" w:eastAsia="Batang" w:hAnsi="Arial" w:cs="Arial"/>
          <w:sz w:val="20"/>
          <w:szCs w:val="20"/>
          <w:lang w:eastAsia="ko-KR"/>
        </w:rPr>
        <w:t xml:space="preserve">Dokler se ne pripravi in ne podpiše uradna pogodba med nami, ta ponudba, skupaj z vašim obvestilom o izboru ponudnika tvori med nami obvezujočo </w:t>
      </w:r>
      <w:r w:rsidR="00665103" w:rsidRPr="00FD61E1">
        <w:rPr>
          <w:rFonts w:ascii="Arial" w:eastAsia="Batang" w:hAnsi="Arial" w:cs="Arial"/>
          <w:sz w:val="20"/>
          <w:szCs w:val="20"/>
          <w:lang w:eastAsia="ko-KR"/>
        </w:rPr>
        <w:t>ponudbo</w:t>
      </w:r>
      <w:r w:rsidRPr="00FD61E1">
        <w:rPr>
          <w:rFonts w:ascii="Arial" w:eastAsia="Batang" w:hAnsi="Arial" w:cs="Arial"/>
          <w:sz w:val="20"/>
          <w:szCs w:val="20"/>
          <w:lang w:eastAsia="ko-KR"/>
        </w:rPr>
        <w:t>.</w:t>
      </w:r>
    </w:p>
    <w:p w14:paraId="67E00ECD" w14:textId="77777777" w:rsidR="00D83D9B" w:rsidRPr="00FD61E1" w:rsidRDefault="00D83D9B" w:rsidP="004A2A48">
      <w:pPr>
        <w:spacing w:before="120" w:line="276" w:lineRule="auto"/>
        <w:jc w:val="both"/>
        <w:rPr>
          <w:rFonts w:ascii="Arial" w:eastAsia="Batang" w:hAnsi="Arial" w:cs="Arial"/>
          <w:sz w:val="20"/>
          <w:szCs w:val="20"/>
          <w:lang w:eastAsia="ko-KR"/>
        </w:r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FD61E1" w14:paraId="74D846D6" w14:textId="77777777">
        <w:trPr>
          <w:trHeight w:val="383"/>
        </w:trPr>
        <w:tc>
          <w:tcPr>
            <w:tcW w:w="1659" w:type="dxa"/>
          </w:tcPr>
          <w:p w14:paraId="0DF37FB9" w14:textId="2964D810" w:rsidR="005F0F9C" w:rsidRPr="00FD61E1" w:rsidRDefault="005F0F9C" w:rsidP="00694774">
            <w:pPr>
              <w:autoSpaceDE w:val="0"/>
              <w:autoSpaceDN w:val="0"/>
              <w:adjustRightInd w:val="0"/>
              <w:rPr>
                <w:rFonts w:ascii="Arial" w:hAnsi="Arial" w:cs="Arial"/>
                <w:sz w:val="20"/>
                <w:szCs w:val="20"/>
              </w:rPr>
            </w:pPr>
          </w:p>
        </w:tc>
        <w:tc>
          <w:tcPr>
            <w:tcW w:w="1659" w:type="dxa"/>
          </w:tcPr>
          <w:p w14:paraId="51779D3E" w14:textId="0AF663F1" w:rsidR="00694774" w:rsidRPr="00FD61E1" w:rsidRDefault="00694774" w:rsidP="00694774">
            <w:pPr>
              <w:autoSpaceDE w:val="0"/>
              <w:autoSpaceDN w:val="0"/>
              <w:adjustRightInd w:val="0"/>
              <w:rPr>
                <w:rFonts w:ascii="Arial" w:hAnsi="Arial" w:cs="Arial"/>
                <w:sz w:val="20"/>
                <w:szCs w:val="20"/>
              </w:rPr>
            </w:pPr>
          </w:p>
        </w:tc>
      </w:tr>
    </w:tbl>
    <w:p w14:paraId="1ED28BF4" w14:textId="77777777" w:rsidR="00292CAB" w:rsidRPr="00FD61E1" w:rsidRDefault="00292CAB" w:rsidP="00BE2358">
      <w:pPr>
        <w:spacing w:before="120" w:line="276" w:lineRule="auto"/>
        <w:jc w:val="both"/>
        <w:rPr>
          <w:rFonts w:ascii="Arial" w:eastAsia="Batang" w:hAnsi="Arial" w:cs="Arial"/>
          <w:sz w:val="20"/>
          <w:szCs w:val="20"/>
          <w:lang w:eastAsia="ko-KR"/>
        </w:rPr>
      </w:pPr>
    </w:p>
    <w:p w14:paraId="1AE3FDEB" w14:textId="77777777" w:rsidR="00BE2358" w:rsidRPr="00FD61E1" w:rsidRDefault="00BE2358" w:rsidP="00BE2358">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Kraj in datum:</w:t>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t>Žig:</w:t>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t>Podpis ponudnika:</w:t>
      </w:r>
      <w:r w:rsidRPr="00FD61E1">
        <w:rPr>
          <w:rFonts w:ascii="Arial" w:eastAsia="Batang" w:hAnsi="Arial" w:cs="Arial"/>
          <w:sz w:val="20"/>
          <w:szCs w:val="20"/>
          <w:lang w:eastAsia="ko-KR"/>
        </w:rPr>
        <w:t> </w:t>
      </w:r>
    </w:p>
    <w:p w14:paraId="71974059" w14:textId="2769584A" w:rsidR="003E2E91" w:rsidRPr="00FD61E1" w:rsidRDefault="00A959CE" w:rsidP="00AE14EE">
      <w:pPr>
        <w:tabs>
          <w:tab w:val="left" w:pos="2730"/>
        </w:tabs>
        <w:spacing w:line="180" w:lineRule="atLeast"/>
        <w:rPr>
          <w:rFonts w:ascii="Arial" w:eastAsia="Batang" w:hAnsi="Arial" w:cs="Arial"/>
          <w:b/>
          <w:bCs/>
          <w:sz w:val="20"/>
          <w:szCs w:val="20"/>
          <w:lang w:eastAsia="ko-KR"/>
        </w:rPr>
      </w:pPr>
      <w:r w:rsidRPr="00FD61E1">
        <w:rPr>
          <w:sz w:val="20"/>
          <w:szCs w:val="20"/>
        </w:rPr>
        <w:br w:type="page"/>
      </w:r>
      <w:bookmarkStart w:id="19" w:name="_Toc534885133"/>
      <w:bookmarkStart w:id="20" w:name="_Toc534885884"/>
      <w:bookmarkStart w:id="21" w:name="_Toc129936994"/>
      <w:r w:rsidR="007078B8" w:rsidRPr="00FD61E1">
        <w:rPr>
          <w:rFonts w:ascii="Arial" w:hAnsi="Arial" w:cs="Arial"/>
          <w:b/>
          <w:bCs/>
          <w:sz w:val="20"/>
          <w:szCs w:val="20"/>
        </w:rPr>
        <w:lastRenderedPageBreak/>
        <w:t xml:space="preserve">Razpisni obrazec </w:t>
      </w:r>
      <w:r w:rsidR="00AE14EE" w:rsidRPr="00FD61E1">
        <w:rPr>
          <w:rFonts w:ascii="Arial" w:hAnsi="Arial" w:cs="Arial"/>
          <w:b/>
          <w:bCs/>
          <w:sz w:val="20"/>
          <w:szCs w:val="20"/>
        </w:rPr>
        <w:t>3</w:t>
      </w:r>
      <w:r w:rsidR="002135C7" w:rsidRPr="00FD61E1">
        <w:rPr>
          <w:rFonts w:ascii="Arial" w:hAnsi="Arial" w:cs="Arial"/>
          <w:b/>
          <w:bCs/>
          <w:sz w:val="20"/>
          <w:szCs w:val="20"/>
        </w:rPr>
        <w:t>: Vzorec pogodbe</w:t>
      </w:r>
      <w:bookmarkEnd w:id="19"/>
      <w:bookmarkEnd w:id="20"/>
      <w:bookmarkEnd w:id="21"/>
    </w:p>
    <w:p w14:paraId="76949638" w14:textId="77777777" w:rsidR="003E2E91" w:rsidRPr="00FD61E1" w:rsidRDefault="003E2E91" w:rsidP="007124B4">
      <w:pPr>
        <w:autoSpaceDE w:val="0"/>
        <w:autoSpaceDN w:val="0"/>
        <w:adjustRightInd w:val="0"/>
        <w:rPr>
          <w:rFonts w:ascii="Arial" w:hAnsi="Arial" w:cs="Arial"/>
          <w:b/>
          <w:sz w:val="20"/>
          <w:szCs w:val="20"/>
        </w:rPr>
      </w:pPr>
    </w:p>
    <w:p w14:paraId="2D207C47" w14:textId="3D53E638" w:rsidR="007124B4" w:rsidRPr="00FD61E1" w:rsidRDefault="007124B4" w:rsidP="003E2E91">
      <w:pPr>
        <w:autoSpaceDE w:val="0"/>
        <w:autoSpaceDN w:val="0"/>
        <w:adjustRightInd w:val="0"/>
        <w:jc w:val="center"/>
        <w:rPr>
          <w:rFonts w:ascii="Arial" w:hAnsi="Arial" w:cs="Arial"/>
          <w:b/>
          <w:sz w:val="20"/>
          <w:szCs w:val="20"/>
        </w:rPr>
      </w:pPr>
      <w:r w:rsidRPr="00FD61E1">
        <w:rPr>
          <w:rFonts w:ascii="Arial" w:hAnsi="Arial" w:cs="Arial"/>
          <w:b/>
          <w:sz w:val="20"/>
          <w:szCs w:val="20"/>
        </w:rPr>
        <w:t xml:space="preserve">VZOREC </w:t>
      </w:r>
      <w:r w:rsidR="00B65CB5" w:rsidRPr="00FD61E1">
        <w:rPr>
          <w:rFonts w:ascii="Arial" w:hAnsi="Arial" w:cs="Arial"/>
          <w:b/>
          <w:sz w:val="20"/>
          <w:szCs w:val="20"/>
        </w:rPr>
        <w:t>POGODBE</w:t>
      </w:r>
    </w:p>
    <w:p w14:paraId="3BA74D8A" w14:textId="77777777" w:rsidR="004A5775" w:rsidRPr="00FD61E1" w:rsidRDefault="004A5775" w:rsidP="00B90DBF">
      <w:pPr>
        <w:autoSpaceDE w:val="0"/>
        <w:autoSpaceDN w:val="0"/>
        <w:adjustRightInd w:val="0"/>
        <w:jc w:val="both"/>
        <w:rPr>
          <w:rFonts w:ascii="Arial" w:hAnsi="Arial" w:cs="Arial"/>
          <w:b/>
          <w:sz w:val="20"/>
          <w:szCs w:val="20"/>
        </w:rPr>
      </w:pPr>
    </w:p>
    <w:p w14:paraId="3BC4F849" w14:textId="77777777" w:rsidR="00863832" w:rsidRPr="00FD61E1" w:rsidRDefault="00863832" w:rsidP="00B90DBF">
      <w:pPr>
        <w:autoSpaceDE w:val="0"/>
        <w:autoSpaceDN w:val="0"/>
        <w:adjustRightInd w:val="0"/>
        <w:jc w:val="both"/>
        <w:rPr>
          <w:rFonts w:ascii="Arial" w:hAnsi="Arial" w:cs="Arial"/>
          <w:iCs/>
          <w:sz w:val="20"/>
          <w:szCs w:val="20"/>
        </w:rPr>
      </w:pPr>
      <w:r w:rsidRPr="00FD61E1">
        <w:rPr>
          <w:rFonts w:ascii="Arial" w:hAnsi="Arial" w:cs="Arial"/>
          <w:b/>
          <w:bCs/>
          <w:iCs/>
          <w:sz w:val="20"/>
          <w:szCs w:val="20"/>
        </w:rPr>
        <w:t xml:space="preserve">SŽ – Infrastruktura, d.o.o., </w:t>
      </w:r>
      <w:r w:rsidRPr="00FD61E1">
        <w:rPr>
          <w:rFonts w:ascii="Arial" w:hAnsi="Arial" w:cs="Arial"/>
          <w:iCs/>
          <w:sz w:val="20"/>
          <w:szCs w:val="20"/>
        </w:rPr>
        <w:t>Kolodvorska 11, 1000 Ljubljana</w:t>
      </w:r>
    </w:p>
    <w:p w14:paraId="4A3F8BA8" w14:textId="404E7F1B" w:rsidR="001C1045" w:rsidRPr="00520167" w:rsidRDefault="00863832" w:rsidP="00BF0FC3">
      <w:pPr>
        <w:autoSpaceDE w:val="0"/>
        <w:autoSpaceDN w:val="0"/>
        <w:adjustRightInd w:val="0"/>
        <w:jc w:val="both"/>
        <w:rPr>
          <w:rFonts w:ascii="Arial" w:hAnsi="Arial" w:cs="Arial"/>
          <w:iCs/>
          <w:sz w:val="20"/>
          <w:szCs w:val="20"/>
        </w:rPr>
      </w:pPr>
      <w:r w:rsidRPr="00FD61E1">
        <w:rPr>
          <w:rFonts w:ascii="Arial" w:hAnsi="Arial" w:cs="Arial"/>
          <w:iCs/>
          <w:sz w:val="20"/>
          <w:szCs w:val="20"/>
        </w:rPr>
        <w:t>TR št. SI56</w:t>
      </w:r>
      <w:r w:rsidR="00BF0FC3" w:rsidRPr="00FD61E1">
        <w:rPr>
          <w:rFonts w:ascii="Arial" w:hAnsi="Arial" w:cs="Arial"/>
          <w:iCs/>
          <w:sz w:val="20"/>
          <w:szCs w:val="20"/>
        </w:rPr>
        <w:t xml:space="preserve"> </w:t>
      </w:r>
      <w:r w:rsidRPr="00FD61E1">
        <w:rPr>
          <w:rFonts w:ascii="Arial" w:hAnsi="Arial" w:cs="Arial"/>
          <w:iCs/>
          <w:sz w:val="20"/>
          <w:szCs w:val="20"/>
        </w:rPr>
        <w:t>0292</w:t>
      </w:r>
      <w:r w:rsidR="00BF0FC3" w:rsidRPr="00FD61E1">
        <w:rPr>
          <w:rFonts w:ascii="Arial" w:hAnsi="Arial" w:cs="Arial"/>
          <w:iCs/>
          <w:sz w:val="20"/>
          <w:szCs w:val="20"/>
        </w:rPr>
        <w:t xml:space="preserve"> </w:t>
      </w:r>
      <w:r w:rsidRPr="00520167">
        <w:rPr>
          <w:rFonts w:ascii="Arial" w:hAnsi="Arial" w:cs="Arial"/>
          <w:iCs/>
          <w:sz w:val="20"/>
          <w:szCs w:val="20"/>
        </w:rPr>
        <w:t>3025</w:t>
      </w:r>
      <w:r w:rsidR="00BF0FC3" w:rsidRPr="00520167">
        <w:rPr>
          <w:rFonts w:ascii="Arial" w:hAnsi="Arial" w:cs="Arial"/>
          <w:iCs/>
          <w:sz w:val="20"/>
          <w:szCs w:val="20"/>
        </w:rPr>
        <w:t xml:space="preserve"> </w:t>
      </w:r>
      <w:r w:rsidRPr="00520167">
        <w:rPr>
          <w:rFonts w:ascii="Arial" w:hAnsi="Arial" w:cs="Arial"/>
          <w:iCs/>
          <w:sz w:val="20"/>
          <w:szCs w:val="20"/>
        </w:rPr>
        <w:t>9545</w:t>
      </w:r>
      <w:r w:rsidR="00BF0FC3" w:rsidRPr="00520167">
        <w:rPr>
          <w:rFonts w:ascii="Arial" w:hAnsi="Arial" w:cs="Arial"/>
          <w:iCs/>
          <w:sz w:val="20"/>
          <w:szCs w:val="20"/>
        </w:rPr>
        <w:t xml:space="preserve"> </w:t>
      </w:r>
      <w:r w:rsidRPr="00520167">
        <w:rPr>
          <w:rFonts w:ascii="Arial" w:hAnsi="Arial" w:cs="Arial"/>
          <w:iCs/>
          <w:sz w:val="20"/>
          <w:szCs w:val="20"/>
        </w:rPr>
        <w:t xml:space="preserve">562 (odprt pri NLB, </w:t>
      </w:r>
      <w:proofErr w:type="spellStart"/>
      <w:r w:rsidRPr="00520167">
        <w:rPr>
          <w:rFonts w:ascii="Arial" w:hAnsi="Arial" w:cs="Arial"/>
          <w:iCs/>
          <w:sz w:val="20"/>
          <w:szCs w:val="20"/>
        </w:rPr>
        <w:t>d.d</w:t>
      </w:r>
      <w:proofErr w:type="spellEnd"/>
      <w:r w:rsidRPr="00520167">
        <w:rPr>
          <w:rFonts w:ascii="Arial" w:hAnsi="Arial" w:cs="Arial"/>
          <w:iCs/>
          <w:sz w:val="20"/>
          <w:szCs w:val="20"/>
        </w:rPr>
        <w:t xml:space="preserve">.), osnovni kapital </w:t>
      </w:r>
      <w:r w:rsidR="008E2FB6" w:rsidRPr="00520167">
        <w:rPr>
          <w:rFonts w:ascii="Arial" w:hAnsi="Arial" w:cs="Arial"/>
          <w:iCs/>
          <w:sz w:val="20"/>
          <w:szCs w:val="20"/>
        </w:rPr>
        <w:t xml:space="preserve">95.828.186,15 </w:t>
      </w:r>
      <w:r w:rsidRPr="00520167">
        <w:rPr>
          <w:rFonts w:ascii="Arial" w:hAnsi="Arial" w:cs="Arial"/>
          <w:iCs/>
          <w:sz w:val="20"/>
          <w:szCs w:val="20"/>
        </w:rPr>
        <w:t>EUR,</w:t>
      </w:r>
      <w:r w:rsidR="00BF0FC3" w:rsidRPr="00520167">
        <w:rPr>
          <w:rFonts w:ascii="Arial" w:hAnsi="Arial" w:cs="Arial"/>
          <w:iCs/>
          <w:sz w:val="20"/>
          <w:szCs w:val="20"/>
        </w:rPr>
        <w:t xml:space="preserve"> </w:t>
      </w:r>
      <w:r w:rsidRPr="00520167">
        <w:rPr>
          <w:rFonts w:ascii="Arial" w:hAnsi="Arial" w:cs="Arial"/>
          <w:iCs/>
          <w:sz w:val="20"/>
          <w:szCs w:val="20"/>
        </w:rPr>
        <w:t>Mat. št. 6017177000, dav</w:t>
      </w:r>
      <w:r w:rsidR="009F4C64" w:rsidRPr="00520167">
        <w:rPr>
          <w:rFonts w:ascii="Arial" w:hAnsi="Arial" w:cs="Arial"/>
          <w:iCs/>
          <w:sz w:val="20"/>
          <w:szCs w:val="20"/>
        </w:rPr>
        <w:t>č</w:t>
      </w:r>
      <w:r w:rsidRPr="00520167">
        <w:rPr>
          <w:rFonts w:ascii="Arial" w:hAnsi="Arial" w:cs="Arial"/>
          <w:iCs/>
          <w:sz w:val="20"/>
          <w:szCs w:val="20"/>
        </w:rPr>
        <w:t>ni zavezanec,</w:t>
      </w:r>
      <w:r w:rsidR="00BF0FC3" w:rsidRPr="00520167">
        <w:rPr>
          <w:rFonts w:ascii="Arial" w:hAnsi="Arial" w:cs="Arial"/>
          <w:iCs/>
          <w:sz w:val="20"/>
          <w:szCs w:val="20"/>
        </w:rPr>
        <w:t xml:space="preserve"> </w:t>
      </w:r>
      <w:r w:rsidRPr="00520167">
        <w:rPr>
          <w:rFonts w:ascii="Arial" w:hAnsi="Arial" w:cs="Arial"/>
          <w:iCs/>
          <w:sz w:val="20"/>
          <w:szCs w:val="20"/>
        </w:rPr>
        <w:t>Identifikacijska številka za DDV: SI94995737</w:t>
      </w:r>
      <w:r w:rsidR="00BF0FC3" w:rsidRPr="00520167">
        <w:rPr>
          <w:rFonts w:ascii="Arial" w:hAnsi="Arial" w:cs="Arial"/>
          <w:iCs/>
          <w:sz w:val="20"/>
          <w:szCs w:val="20"/>
        </w:rPr>
        <w:t xml:space="preserve">, </w:t>
      </w:r>
      <w:r w:rsidRPr="00520167">
        <w:rPr>
          <w:rFonts w:ascii="Arial" w:hAnsi="Arial" w:cs="Arial"/>
          <w:iCs/>
          <w:sz w:val="20"/>
          <w:szCs w:val="20"/>
        </w:rPr>
        <w:t>ki jo zastopa direktor, g. Matjaž KRANJC</w:t>
      </w:r>
      <w:r w:rsidR="00F3528A" w:rsidRPr="00520167">
        <w:rPr>
          <w:rFonts w:ascii="Arial" w:hAnsi="Arial" w:cs="Arial"/>
          <w:iCs/>
          <w:sz w:val="20"/>
          <w:szCs w:val="20"/>
        </w:rPr>
        <w:t xml:space="preserve"> in članica poslovodstva -direktorica  Branka Oprešnik </w:t>
      </w:r>
      <w:r w:rsidRPr="00520167">
        <w:rPr>
          <w:rFonts w:ascii="Arial" w:hAnsi="Arial" w:cs="Arial"/>
          <w:iCs/>
          <w:sz w:val="20"/>
          <w:szCs w:val="20"/>
        </w:rPr>
        <w:t xml:space="preserve"> (v nadaljnjem besedilu: </w:t>
      </w:r>
      <w:r w:rsidR="00933959" w:rsidRPr="00520167">
        <w:rPr>
          <w:rFonts w:ascii="Arial" w:hAnsi="Arial" w:cs="Arial"/>
          <w:iCs/>
          <w:sz w:val="20"/>
          <w:szCs w:val="20"/>
        </w:rPr>
        <w:t>NAROČNIK</w:t>
      </w:r>
      <w:r w:rsidRPr="00520167">
        <w:rPr>
          <w:rFonts w:ascii="Arial" w:hAnsi="Arial" w:cs="Arial"/>
          <w:iCs/>
          <w:sz w:val="20"/>
          <w:szCs w:val="20"/>
        </w:rPr>
        <w:t>)</w:t>
      </w:r>
    </w:p>
    <w:p w14:paraId="2FB455D9" w14:textId="77777777" w:rsidR="00FC4CD8" w:rsidRPr="00520167" w:rsidRDefault="00FC4CD8" w:rsidP="001C1045">
      <w:pPr>
        <w:rPr>
          <w:rFonts w:ascii="Arial" w:eastAsia="Batang" w:hAnsi="Arial" w:cs="Arial"/>
          <w:sz w:val="20"/>
          <w:szCs w:val="20"/>
          <w:lang w:eastAsia="ko-KR"/>
        </w:rPr>
      </w:pPr>
    </w:p>
    <w:p w14:paraId="02DD9A7B" w14:textId="7A1FC422" w:rsidR="001C1045" w:rsidRPr="00520167" w:rsidRDefault="00FC4CD8" w:rsidP="001C1045">
      <w:pPr>
        <w:rPr>
          <w:rFonts w:ascii="Arial" w:eastAsia="Batang" w:hAnsi="Arial" w:cs="Arial"/>
          <w:sz w:val="20"/>
          <w:szCs w:val="20"/>
          <w:lang w:eastAsia="ko-KR"/>
        </w:rPr>
      </w:pPr>
      <w:r w:rsidRPr="00520167">
        <w:rPr>
          <w:rFonts w:ascii="Arial" w:eastAsia="Batang" w:hAnsi="Arial" w:cs="Arial"/>
          <w:sz w:val="20"/>
          <w:szCs w:val="20"/>
          <w:lang w:eastAsia="ko-KR"/>
        </w:rPr>
        <w:t>i</w:t>
      </w:r>
      <w:r w:rsidR="001C1045" w:rsidRPr="00520167">
        <w:rPr>
          <w:rFonts w:ascii="Arial" w:eastAsia="Batang" w:hAnsi="Arial" w:cs="Arial"/>
          <w:sz w:val="20"/>
          <w:szCs w:val="20"/>
          <w:lang w:eastAsia="ko-KR"/>
        </w:rPr>
        <w:t>n</w:t>
      </w:r>
    </w:p>
    <w:p w14:paraId="539D0BE6" w14:textId="44CC0E87" w:rsidR="001C1045" w:rsidRPr="00FD61E1" w:rsidRDefault="001C1045" w:rsidP="001C1045">
      <w:pPr>
        <w:spacing w:line="276" w:lineRule="auto"/>
        <w:rPr>
          <w:rFonts w:ascii="Arial" w:eastAsia="Batang" w:hAnsi="Arial" w:cs="Arial"/>
          <w:sz w:val="20"/>
          <w:szCs w:val="20"/>
          <w:lang w:eastAsia="ko-KR"/>
        </w:rPr>
      </w:pPr>
    </w:p>
    <w:p w14:paraId="75DDD4CE" w14:textId="3A3B07BB" w:rsidR="008E0C48" w:rsidRPr="00FD61E1" w:rsidRDefault="001C1045" w:rsidP="00BF0FC3">
      <w:pPr>
        <w:spacing w:line="276" w:lineRule="auto"/>
        <w:rPr>
          <w:rFonts w:ascii="Arial" w:eastAsia="Batang" w:hAnsi="Arial" w:cs="Arial"/>
          <w:b/>
          <w:sz w:val="20"/>
          <w:szCs w:val="20"/>
          <w:lang w:eastAsia="ko-KR"/>
        </w:rPr>
      </w:pPr>
      <w:r w:rsidRPr="00FD61E1">
        <w:rPr>
          <w:rFonts w:ascii="Arial" w:eastAsia="Batang" w:hAnsi="Arial" w:cs="Arial"/>
          <w:sz w:val="20"/>
          <w:szCs w:val="20"/>
          <w:lang w:eastAsia="ko-KR"/>
        </w:rPr>
        <w:t xml:space="preserve">(v nadaljnjem besedilu: </w:t>
      </w:r>
      <w:r w:rsidR="00863832" w:rsidRPr="00FD61E1">
        <w:rPr>
          <w:rFonts w:ascii="Arial" w:eastAsia="Batang" w:hAnsi="Arial" w:cs="Arial"/>
          <w:sz w:val="20"/>
          <w:szCs w:val="20"/>
          <w:lang w:eastAsia="ko-KR"/>
        </w:rPr>
        <w:t>DOBAVITELJ</w:t>
      </w:r>
      <w:r w:rsidRPr="00FD61E1">
        <w:rPr>
          <w:rFonts w:ascii="Arial" w:eastAsia="Batang" w:hAnsi="Arial" w:cs="Arial"/>
          <w:sz w:val="20"/>
          <w:szCs w:val="20"/>
          <w:lang w:eastAsia="ko-KR"/>
        </w:rPr>
        <w:t xml:space="preserve">) </w:t>
      </w:r>
    </w:p>
    <w:p w14:paraId="605A4481" w14:textId="77777777" w:rsidR="00BF0FC3" w:rsidRPr="00FD61E1" w:rsidRDefault="00BF0FC3" w:rsidP="001C1045">
      <w:pPr>
        <w:spacing w:before="120"/>
        <w:rPr>
          <w:rFonts w:ascii="Arial" w:eastAsia="Batang" w:hAnsi="Arial" w:cs="Arial"/>
          <w:sz w:val="20"/>
          <w:szCs w:val="20"/>
          <w:lang w:eastAsia="ko-KR"/>
        </w:rPr>
      </w:pPr>
    </w:p>
    <w:p w14:paraId="631FF203" w14:textId="09781F6D" w:rsidR="001C1045" w:rsidRPr="00FD61E1" w:rsidRDefault="001C1045" w:rsidP="001C1045">
      <w:pPr>
        <w:spacing w:before="120"/>
        <w:rPr>
          <w:rFonts w:ascii="Arial" w:eastAsia="Batang" w:hAnsi="Arial" w:cs="Arial"/>
          <w:sz w:val="20"/>
          <w:szCs w:val="20"/>
          <w:lang w:eastAsia="ko-KR"/>
        </w:rPr>
      </w:pPr>
      <w:r w:rsidRPr="00FD61E1">
        <w:rPr>
          <w:rFonts w:ascii="Arial" w:eastAsia="Batang" w:hAnsi="Arial" w:cs="Arial"/>
          <w:sz w:val="20"/>
          <w:szCs w:val="20"/>
          <w:lang w:eastAsia="ko-KR"/>
        </w:rPr>
        <w:t>sklepata naslednjo</w:t>
      </w:r>
    </w:p>
    <w:p w14:paraId="79B96919" w14:textId="3C47F163" w:rsidR="008E0C48" w:rsidRPr="00FD61E1" w:rsidRDefault="00FC4CD8" w:rsidP="00BF0FC3">
      <w:pPr>
        <w:keepLines/>
        <w:spacing w:before="240" w:after="120"/>
        <w:jc w:val="center"/>
        <w:rPr>
          <w:rFonts w:ascii="Arial" w:eastAsia="Batang" w:hAnsi="Arial" w:cs="Arial"/>
          <w:b/>
          <w:bCs/>
          <w:iCs/>
          <w:sz w:val="20"/>
          <w:szCs w:val="20"/>
          <w:lang w:eastAsia="ko-KR"/>
        </w:rPr>
      </w:pPr>
      <w:r w:rsidRPr="00FD61E1">
        <w:rPr>
          <w:rFonts w:ascii="Arial" w:eastAsia="Batang" w:hAnsi="Arial" w:cs="Arial"/>
          <w:b/>
          <w:bCs/>
          <w:iCs/>
          <w:sz w:val="20"/>
          <w:szCs w:val="20"/>
          <w:lang w:eastAsia="ko-KR"/>
        </w:rPr>
        <w:t>PO</w:t>
      </w:r>
      <w:r w:rsidR="006272D0" w:rsidRPr="00FD61E1">
        <w:rPr>
          <w:rFonts w:ascii="Arial" w:eastAsia="Batang" w:hAnsi="Arial" w:cs="Arial"/>
          <w:b/>
          <w:bCs/>
          <w:iCs/>
          <w:sz w:val="20"/>
          <w:szCs w:val="20"/>
          <w:lang w:eastAsia="ko-KR"/>
        </w:rPr>
        <w:t>GODBO NAB št.: ……/202</w:t>
      </w:r>
      <w:r w:rsidR="00527081" w:rsidRPr="00FD61E1">
        <w:rPr>
          <w:rFonts w:ascii="Arial" w:eastAsia="Batang" w:hAnsi="Arial" w:cs="Arial"/>
          <w:b/>
          <w:bCs/>
          <w:iCs/>
          <w:sz w:val="20"/>
          <w:szCs w:val="20"/>
          <w:lang w:eastAsia="ko-KR"/>
        </w:rPr>
        <w:t>6</w:t>
      </w:r>
      <w:r w:rsidR="001219FC" w:rsidRPr="00FD61E1">
        <w:rPr>
          <w:rFonts w:ascii="Arial" w:eastAsia="Batang" w:hAnsi="Arial" w:cs="Arial"/>
          <w:b/>
          <w:bCs/>
          <w:iCs/>
          <w:sz w:val="20"/>
          <w:szCs w:val="20"/>
          <w:lang w:eastAsia="ko-KR"/>
        </w:rPr>
        <w:t>/</w:t>
      </w:r>
      <w:r w:rsidR="00527081" w:rsidRPr="00FD61E1">
        <w:rPr>
          <w:rFonts w:ascii="Arial" w:eastAsia="Batang" w:hAnsi="Arial" w:cs="Arial"/>
          <w:b/>
          <w:bCs/>
          <w:iCs/>
          <w:sz w:val="20"/>
          <w:szCs w:val="20"/>
          <w:lang w:eastAsia="ko-KR"/>
        </w:rPr>
        <w:t>13</w:t>
      </w:r>
    </w:p>
    <w:p w14:paraId="62BB1B39" w14:textId="4E72B578" w:rsidR="001C1045" w:rsidRPr="00FD61E1" w:rsidRDefault="00863832" w:rsidP="00EE2526">
      <w:pPr>
        <w:jc w:val="both"/>
        <w:rPr>
          <w:rFonts w:ascii="Arial" w:eastAsia="Batang" w:hAnsi="Arial" w:cs="Arial"/>
          <w:bCs/>
          <w:sz w:val="20"/>
          <w:szCs w:val="20"/>
          <w:lang w:eastAsia="ko-KR"/>
        </w:rPr>
      </w:pPr>
      <w:r w:rsidRPr="00FD61E1">
        <w:rPr>
          <w:rFonts w:ascii="Arial" w:eastAsia="Batang" w:hAnsi="Arial" w:cs="Arial"/>
          <w:sz w:val="20"/>
          <w:szCs w:val="20"/>
          <w:lang w:eastAsia="ko-KR"/>
        </w:rPr>
        <w:t>Dobavitelj</w:t>
      </w:r>
      <w:r w:rsidR="00536E17" w:rsidRPr="00FD61E1">
        <w:rPr>
          <w:rFonts w:ascii="Arial" w:eastAsia="Batang" w:hAnsi="Arial" w:cs="Arial"/>
          <w:sz w:val="20"/>
          <w:szCs w:val="20"/>
          <w:lang w:eastAsia="ko-KR"/>
        </w:rPr>
        <w:t xml:space="preserve"> </w:t>
      </w:r>
      <w:r w:rsidR="001C1045" w:rsidRPr="00FD61E1">
        <w:rPr>
          <w:rFonts w:ascii="Arial" w:eastAsia="Batang" w:hAnsi="Arial" w:cs="Arial"/>
          <w:sz w:val="20"/>
          <w:szCs w:val="20"/>
          <w:lang w:eastAsia="ko-KR"/>
        </w:rPr>
        <w:t xml:space="preserve">je bil izbran kot najugodnejši ponudnik na podlagi izvedenega javnega naročila v skladu </w:t>
      </w:r>
      <w:r w:rsidR="00451CAF" w:rsidRPr="00FD61E1">
        <w:rPr>
          <w:rFonts w:ascii="Arial" w:eastAsia="Batang" w:hAnsi="Arial" w:cs="Arial"/>
          <w:sz w:val="20"/>
          <w:szCs w:val="20"/>
          <w:lang w:eastAsia="ko-KR"/>
        </w:rPr>
        <w:t>s 40</w:t>
      </w:r>
      <w:r w:rsidR="001C1045" w:rsidRPr="00FD61E1">
        <w:rPr>
          <w:rFonts w:ascii="Arial" w:eastAsia="Batang" w:hAnsi="Arial" w:cs="Arial"/>
          <w:sz w:val="20"/>
          <w:szCs w:val="20"/>
          <w:lang w:eastAsia="ko-KR"/>
        </w:rPr>
        <w:t>. členom Zakona o javnem naročanju ZJN-3 (</w:t>
      </w:r>
      <w:r w:rsidR="00AE14EE" w:rsidRPr="00FD61E1">
        <w:rPr>
          <w:rFonts w:ascii="Arial" w:eastAsia="Batang" w:hAnsi="Arial" w:cs="Arial"/>
          <w:sz w:val="20"/>
          <w:szCs w:val="20"/>
          <w:lang w:eastAsia="ko-KR"/>
        </w:rPr>
        <w:t>(</w:t>
      </w:r>
      <w:proofErr w:type="spellStart"/>
      <w:r w:rsidR="00AE14EE" w:rsidRPr="00FD61E1">
        <w:rPr>
          <w:rFonts w:ascii="Arial" w:eastAsia="Batang" w:hAnsi="Arial" w:cs="Arial"/>
          <w:sz w:val="20"/>
          <w:szCs w:val="20"/>
          <w:lang w:eastAsia="ko-KR"/>
        </w:rPr>
        <w:t>Ur.l</w:t>
      </w:r>
      <w:proofErr w:type="spellEnd"/>
      <w:r w:rsidR="00AE14EE" w:rsidRPr="00FD61E1">
        <w:rPr>
          <w:rFonts w:ascii="Arial" w:eastAsia="Batang" w:hAnsi="Arial" w:cs="Arial"/>
          <w:sz w:val="20"/>
          <w:szCs w:val="20"/>
          <w:lang w:eastAsia="ko-KR"/>
        </w:rPr>
        <w:t xml:space="preserve">. RS, št. . 91/2015 in 14/18, 121/12, 10/22,  74/22 – </w:t>
      </w:r>
      <w:proofErr w:type="spellStart"/>
      <w:r w:rsidR="00AE14EE" w:rsidRPr="00FD61E1">
        <w:rPr>
          <w:rFonts w:ascii="Arial" w:eastAsia="Batang" w:hAnsi="Arial" w:cs="Arial"/>
          <w:sz w:val="20"/>
          <w:szCs w:val="20"/>
          <w:lang w:eastAsia="ko-KR"/>
        </w:rPr>
        <w:t>odl</w:t>
      </w:r>
      <w:proofErr w:type="spellEnd"/>
      <w:r w:rsidR="00AE14EE" w:rsidRPr="00FD61E1">
        <w:rPr>
          <w:rFonts w:ascii="Arial" w:eastAsia="Batang" w:hAnsi="Arial" w:cs="Arial"/>
          <w:sz w:val="20"/>
          <w:szCs w:val="20"/>
          <w:lang w:eastAsia="ko-KR"/>
        </w:rPr>
        <w:t>. US, 100/22 – ZNUZSZS, 28/23 ter 88/23 - ZOPNN-F, v nadaljevanju ZJN-3</w:t>
      </w:r>
      <w:r w:rsidR="001C1045" w:rsidRPr="00FD61E1">
        <w:rPr>
          <w:rFonts w:ascii="Arial" w:eastAsia="Batang" w:hAnsi="Arial" w:cs="Arial"/>
          <w:sz w:val="20"/>
          <w:szCs w:val="20"/>
          <w:lang w:eastAsia="ko-KR"/>
        </w:rPr>
        <w:t>) »</w:t>
      </w:r>
      <w:r w:rsidR="006272D0" w:rsidRPr="00FD61E1">
        <w:rPr>
          <w:rFonts w:ascii="Arial" w:eastAsia="Batang" w:hAnsi="Arial" w:cs="Arial"/>
          <w:b/>
          <w:bCs/>
          <w:sz w:val="20"/>
          <w:szCs w:val="20"/>
          <w:lang w:eastAsia="ko-KR"/>
        </w:rPr>
        <w:t>Dobava kamnitih agregatov 202</w:t>
      </w:r>
      <w:r w:rsidR="00527081" w:rsidRPr="00FD61E1">
        <w:rPr>
          <w:rFonts w:ascii="Arial" w:eastAsia="Batang" w:hAnsi="Arial" w:cs="Arial"/>
          <w:b/>
          <w:bCs/>
          <w:sz w:val="20"/>
          <w:szCs w:val="20"/>
          <w:lang w:eastAsia="ko-KR"/>
        </w:rPr>
        <w:t>6</w:t>
      </w:r>
      <w:r w:rsidR="001C1045" w:rsidRPr="00FD61E1">
        <w:rPr>
          <w:rFonts w:ascii="Arial" w:eastAsia="Batang" w:hAnsi="Arial" w:cs="Arial"/>
          <w:sz w:val="20"/>
          <w:szCs w:val="20"/>
          <w:lang w:eastAsia="ko-KR"/>
        </w:rPr>
        <w:t>«, objavljenega na Portalu javnih naročil, št. objave …………….. z dne ………...</w:t>
      </w:r>
      <w:r w:rsidR="00DA1C09" w:rsidRPr="00FD61E1">
        <w:rPr>
          <w:rFonts w:ascii="Arial" w:hAnsi="Arial" w:cs="Arial"/>
          <w:sz w:val="20"/>
          <w:szCs w:val="20"/>
        </w:rPr>
        <w:t xml:space="preserve"> </w:t>
      </w:r>
      <w:r w:rsidR="00DA1C09" w:rsidRPr="00FD61E1">
        <w:rPr>
          <w:rFonts w:ascii="Arial" w:eastAsia="Batang" w:hAnsi="Arial" w:cs="Arial"/>
          <w:sz w:val="20"/>
          <w:szCs w:val="20"/>
          <w:lang w:eastAsia="ko-KR"/>
        </w:rPr>
        <w:t xml:space="preserve">ter na portalu TED (Tender </w:t>
      </w:r>
      <w:proofErr w:type="spellStart"/>
      <w:r w:rsidR="00DA1C09" w:rsidRPr="00FD61E1">
        <w:rPr>
          <w:rFonts w:ascii="Arial" w:eastAsia="Batang" w:hAnsi="Arial" w:cs="Arial"/>
          <w:sz w:val="20"/>
          <w:szCs w:val="20"/>
          <w:lang w:eastAsia="ko-KR"/>
        </w:rPr>
        <w:t>Electronic</w:t>
      </w:r>
      <w:proofErr w:type="spellEnd"/>
      <w:r w:rsidR="00DA1C09" w:rsidRPr="00FD61E1">
        <w:rPr>
          <w:rFonts w:ascii="Arial" w:eastAsia="Batang" w:hAnsi="Arial" w:cs="Arial"/>
          <w:sz w:val="20"/>
          <w:szCs w:val="20"/>
          <w:lang w:eastAsia="ko-KR"/>
        </w:rPr>
        <w:t xml:space="preserve"> </w:t>
      </w:r>
      <w:proofErr w:type="spellStart"/>
      <w:r w:rsidR="00DA1C09" w:rsidRPr="00FD61E1">
        <w:rPr>
          <w:rFonts w:ascii="Arial" w:eastAsia="Batang" w:hAnsi="Arial" w:cs="Arial"/>
          <w:sz w:val="20"/>
          <w:szCs w:val="20"/>
          <w:lang w:eastAsia="ko-KR"/>
        </w:rPr>
        <w:t>Daily</w:t>
      </w:r>
      <w:proofErr w:type="spellEnd"/>
      <w:r w:rsidR="00DA1C09" w:rsidRPr="00FD61E1">
        <w:rPr>
          <w:rFonts w:ascii="Arial" w:eastAsia="Batang" w:hAnsi="Arial" w:cs="Arial"/>
          <w:sz w:val="20"/>
          <w:szCs w:val="20"/>
          <w:lang w:eastAsia="ko-KR"/>
        </w:rPr>
        <w:t>) pod oznako ………………….. z dne ……………...</w:t>
      </w:r>
    </w:p>
    <w:p w14:paraId="3F103F9C" w14:textId="77777777" w:rsidR="001C1045" w:rsidRPr="00FD61E1" w:rsidRDefault="001C1045" w:rsidP="00EE2526">
      <w:pPr>
        <w:jc w:val="both"/>
        <w:rPr>
          <w:rFonts w:ascii="Arial" w:eastAsia="Batang" w:hAnsi="Arial" w:cs="Arial"/>
          <w:sz w:val="20"/>
          <w:szCs w:val="20"/>
          <w:lang w:eastAsia="ko-KR"/>
        </w:rPr>
      </w:pPr>
    </w:p>
    <w:p w14:paraId="5BABE5E8" w14:textId="77777777" w:rsidR="000959F9" w:rsidRPr="00FD61E1" w:rsidRDefault="000959F9" w:rsidP="000959F9">
      <w:pPr>
        <w:pStyle w:val="telo0"/>
        <w:spacing w:before="0" w:after="0"/>
        <w:rPr>
          <w:rFonts w:ascii="Arial" w:hAnsi="Arial" w:cs="Arial"/>
          <w:b/>
          <w:bCs/>
          <w:iCs/>
          <w:sz w:val="20"/>
          <w:szCs w:val="20"/>
        </w:rPr>
      </w:pPr>
      <w:r w:rsidRPr="00FD61E1">
        <w:rPr>
          <w:rFonts w:ascii="Arial" w:hAnsi="Arial" w:cs="Arial"/>
          <w:b/>
          <w:bCs/>
          <w:iCs/>
          <w:sz w:val="20"/>
          <w:szCs w:val="20"/>
        </w:rPr>
        <w:t>I. PREDMET POGODBE</w:t>
      </w:r>
    </w:p>
    <w:p w14:paraId="49EAE928" w14:textId="77777777" w:rsidR="000959F9" w:rsidRPr="00FD61E1" w:rsidRDefault="000959F9" w:rsidP="00BB1054">
      <w:pPr>
        <w:pStyle w:val="Navadensplet"/>
        <w:numPr>
          <w:ilvl w:val="0"/>
          <w:numId w:val="12"/>
        </w:numPr>
        <w:spacing w:after="0"/>
        <w:jc w:val="center"/>
        <w:rPr>
          <w:rFonts w:ascii="Arial" w:hAnsi="Arial" w:cs="Arial"/>
          <w:color w:val="auto"/>
          <w:sz w:val="20"/>
          <w:szCs w:val="20"/>
        </w:rPr>
      </w:pPr>
      <w:r w:rsidRPr="00FD61E1">
        <w:rPr>
          <w:rFonts w:ascii="Arial" w:hAnsi="Arial" w:cs="Arial"/>
          <w:b/>
          <w:bCs/>
          <w:color w:val="auto"/>
          <w:sz w:val="20"/>
          <w:szCs w:val="20"/>
        </w:rPr>
        <w:t>člen</w:t>
      </w:r>
    </w:p>
    <w:p w14:paraId="53FF8A8F" w14:textId="66F48ACD" w:rsidR="000959F9" w:rsidRPr="00FD61E1" w:rsidRDefault="000959F9" w:rsidP="000959F9">
      <w:pPr>
        <w:pStyle w:val="Navadensplet"/>
        <w:spacing w:after="0"/>
        <w:rPr>
          <w:rFonts w:ascii="Arial" w:hAnsi="Arial" w:cs="Arial"/>
          <w:color w:val="auto"/>
          <w:sz w:val="20"/>
          <w:szCs w:val="20"/>
        </w:rPr>
      </w:pPr>
      <w:r w:rsidRPr="00FD61E1">
        <w:rPr>
          <w:rFonts w:ascii="Arial" w:hAnsi="Arial" w:cs="Arial"/>
          <w:color w:val="auto"/>
          <w:sz w:val="20"/>
          <w:szCs w:val="20"/>
        </w:rPr>
        <w:t xml:space="preserve">S to pogodbo se pogodbeni stranki dogovorita o dobavi </w:t>
      </w:r>
      <w:r w:rsidR="00FC4CD8" w:rsidRPr="00FD61E1">
        <w:rPr>
          <w:rFonts w:ascii="Arial" w:hAnsi="Arial" w:cs="Arial"/>
          <w:color w:val="auto"/>
          <w:sz w:val="20"/>
          <w:szCs w:val="20"/>
        </w:rPr>
        <w:t>materiala</w:t>
      </w:r>
      <w:r w:rsidRPr="00FD61E1">
        <w:rPr>
          <w:rFonts w:ascii="Arial" w:hAnsi="Arial" w:cs="Arial"/>
          <w:iCs/>
          <w:color w:val="auto"/>
          <w:sz w:val="20"/>
          <w:szCs w:val="20"/>
        </w:rPr>
        <w:t xml:space="preserve"> </w:t>
      </w:r>
      <w:r w:rsidRPr="00FD61E1">
        <w:rPr>
          <w:rFonts w:ascii="Arial" w:hAnsi="Arial" w:cs="Arial"/>
          <w:color w:val="auto"/>
          <w:sz w:val="20"/>
          <w:szCs w:val="20"/>
        </w:rPr>
        <w:t>na podlagi ponudbenega predračuna  št.: ……………,  v skladu s tehničnimi zahtevami (Razpisni obrazec</w:t>
      </w:r>
      <w:r w:rsidR="000661ED" w:rsidRPr="00FD61E1">
        <w:rPr>
          <w:rFonts w:ascii="Arial" w:hAnsi="Arial" w:cs="Arial"/>
          <w:color w:val="auto"/>
          <w:sz w:val="20"/>
          <w:szCs w:val="20"/>
        </w:rPr>
        <w:t xml:space="preserve"> 1</w:t>
      </w:r>
      <w:r w:rsidR="00BE7BF1" w:rsidRPr="00FD61E1">
        <w:rPr>
          <w:rFonts w:ascii="Arial" w:hAnsi="Arial" w:cs="Arial"/>
          <w:color w:val="auto"/>
          <w:sz w:val="20"/>
          <w:szCs w:val="20"/>
        </w:rPr>
        <w:t>0</w:t>
      </w:r>
      <w:r w:rsidRPr="00FD61E1">
        <w:rPr>
          <w:rFonts w:ascii="Arial" w:hAnsi="Arial" w:cs="Arial"/>
          <w:color w:val="auto"/>
          <w:sz w:val="20"/>
          <w:szCs w:val="20"/>
        </w:rPr>
        <w:t xml:space="preserve"> </w:t>
      </w:r>
      <w:r w:rsidR="00231B05" w:rsidRPr="00FD61E1">
        <w:rPr>
          <w:rFonts w:ascii="Arial" w:hAnsi="Arial" w:cs="Arial"/>
          <w:color w:val="auto"/>
          <w:sz w:val="20"/>
          <w:szCs w:val="20"/>
        </w:rPr>
        <w:t xml:space="preserve">- </w:t>
      </w:r>
      <w:r w:rsidRPr="00FD61E1">
        <w:rPr>
          <w:rFonts w:ascii="Arial" w:hAnsi="Arial" w:cs="Arial"/>
          <w:color w:val="auto"/>
          <w:sz w:val="20"/>
          <w:szCs w:val="20"/>
        </w:rPr>
        <w:t>tehnične zahteve), ki sta sestavni del pogodbe.</w:t>
      </w:r>
    </w:p>
    <w:p w14:paraId="6346EB8C" w14:textId="77777777" w:rsidR="00C20B80" w:rsidRPr="00FD61E1" w:rsidRDefault="00C20B80" w:rsidP="00C20B80">
      <w:pPr>
        <w:jc w:val="both"/>
        <w:rPr>
          <w:rFonts w:ascii="Arial" w:hAnsi="Arial" w:cs="Arial"/>
          <w:sz w:val="20"/>
          <w:szCs w:val="20"/>
        </w:rPr>
      </w:pPr>
    </w:p>
    <w:p w14:paraId="56CBC263" w14:textId="77777777" w:rsidR="00C20B80" w:rsidRPr="00FD61E1" w:rsidRDefault="00C20B80" w:rsidP="000959F9">
      <w:pPr>
        <w:pStyle w:val="telo0"/>
        <w:spacing w:before="0" w:after="0"/>
        <w:rPr>
          <w:rFonts w:ascii="Arial" w:hAnsi="Arial" w:cs="Arial"/>
          <w:sz w:val="20"/>
          <w:szCs w:val="20"/>
        </w:rPr>
      </w:pPr>
    </w:p>
    <w:p w14:paraId="514EF333" w14:textId="1D1D011E" w:rsidR="000959F9" w:rsidRPr="00FD61E1" w:rsidRDefault="000959F9" w:rsidP="000959F9">
      <w:pPr>
        <w:pStyle w:val="telo0"/>
        <w:spacing w:before="0" w:after="0"/>
        <w:rPr>
          <w:rFonts w:ascii="Arial" w:hAnsi="Arial" w:cs="Arial"/>
          <w:b/>
          <w:bCs/>
          <w:iCs/>
          <w:sz w:val="20"/>
          <w:szCs w:val="20"/>
        </w:rPr>
      </w:pPr>
      <w:r w:rsidRPr="00FD61E1">
        <w:rPr>
          <w:rFonts w:ascii="Arial" w:hAnsi="Arial" w:cs="Arial"/>
          <w:b/>
          <w:bCs/>
          <w:iCs/>
          <w:sz w:val="20"/>
          <w:szCs w:val="20"/>
        </w:rPr>
        <w:t xml:space="preserve">II. CENA </w:t>
      </w:r>
      <w:r w:rsidR="00141839" w:rsidRPr="00FD61E1">
        <w:rPr>
          <w:rFonts w:ascii="Arial" w:hAnsi="Arial" w:cs="Arial"/>
          <w:b/>
          <w:bCs/>
          <w:iCs/>
          <w:sz w:val="20"/>
          <w:szCs w:val="20"/>
        </w:rPr>
        <w:t xml:space="preserve">, NAROČANJE </w:t>
      </w:r>
      <w:r w:rsidRPr="00FD61E1">
        <w:rPr>
          <w:rFonts w:ascii="Arial" w:hAnsi="Arial" w:cs="Arial"/>
          <w:b/>
          <w:bCs/>
          <w:iCs/>
          <w:sz w:val="20"/>
          <w:szCs w:val="20"/>
        </w:rPr>
        <w:t>IN ROK DOBAVE</w:t>
      </w:r>
    </w:p>
    <w:p w14:paraId="6A4291B5" w14:textId="77777777" w:rsidR="000959F9" w:rsidRPr="00FD61E1" w:rsidRDefault="000959F9" w:rsidP="00BB1054">
      <w:pPr>
        <w:pStyle w:val="telo0"/>
        <w:numPr>
          <w:ilvl w:val="0"/>
          <w:numId w:val="13"/>
        </w:numPr>
        <w:spacing w:before="0" w:after="0"/>
        <w:jc w:val="center"/>
        <w:rPr>
          <w:rFonts w:ascii="Arial" w:hAnsi="Arial" w:cs="Arial"/>
          <w:sz w:val="20"/>
          <w:szCs w:val="20"/>
        </w:rPr>
      </w:pPr>
      <w:r w:rsidRPr="00FD61E1">
        <w:rPr>
          <w:rFonts w:ascii="Arial" w:hAnsi="Arial" w:cs="Arial"/>
          <w:b/>
          <w:bCs/>
          <w:iCs/>
          <w:sz w:val="20"/>
          <w:szCs w:val="20"/>
        </w:rPr>
        <w:t>člen</w:t>
      </w:r>
    </w:p>
    <w:p w14:paraId="16DCA9AB" w14:textId="55202BF5" w:rsidR="000959F9" w:rsidRPr="00FD61E1" w:rsidRDefault="000959F9" w:rsidP="0013148B">
      <w:pPr>
        <w:pStyle w:val="Navadensplet"/>
        <w:spacing w:after="0"/>
        <w:jc w:val="both"/>
        <w:rPr>
          <w:rFonts w:ascii="Arial" w:hAnsi="Arial" w:cs="Arial"/>
          <w:color w:val="auto"/>
          <w:sz w:val="20"/>
          <w:szCs w:val="20"/>
        </w:rPr>
      </w:pPr>
      <w:r w:rsidRPr="00FD61E1">
        <w:rPr>
          <w:rFonts w:ascii="Arial" w:hAnsi="Arial" w:cs="Arial"/>
          <w:color w:val="auto"/>
          <w:sz w:val="20"/>
          <w:szCs w:val="20"/>
        </w:rPr>
        <w:t>Pogodbene cene po tej pogodbi so določene na podlagi ponudbenega predračuna št. …………….. z dne ………… in znaša</w:t>
      </w:r>
      <w:r w:rsidR="00536E17" w:rsidRPr="00FD61E1">
        <w:rPr>
          <w:rFonts w:ascii="Arial" w:hAnsi="Arial" w:cs="Arial"/>
          <w:color w:val="auto"/>
          <w:sz w:val="20"/>
          <w:szCs w:val="20"/>
        </w:rPr>
        <w:t>jo</w:t>
      </w:r>
      <w:r w:rsidRPr="00FD61E1">
        <w:rPr>
          <w:rFonts w:ascii="Arial" w:hAnsi="Arial" w:cs="Arial"/>
          <w:color w:val="auto"/>
          <w:sz w:val="20"/>
          <w:szCs w:val="20"/>
        </w:rPr>
        <w:t xml:space="preserve">: </w:t>
      </w:r>
    </w:p>
    <w:p w14:paraId="0378316E" w14:textId="77777777" w:rsidR="00D84CAE" w:rsidRPr="00FD61E1" w:rsidRDefault="00D84CAE" w:rsidP="0013148B">
      <w:pPr>
        <w:pStyle w:val="Navadensplet"/>
        <w:spacing w:after="0"/>
        <w:jc w:val="both"/>
        <w:rPr>
          <w:rFonts w:ascii="Arial" w:hAnsi="Arial" w:cs="Arial"/>
          <w:color w:val="auto"/>
          <w:sz w:val="20"/>
          <w:szCs w:val="20"/>
        </w:rPr>
      </w:pPr>
    </w:p>
    <w:p w14:paraId="74A40868" w14:textId="77777777" w:rsidR="003167F2" w:rsidRPr="00FD61E1" w:rsidRDefault="003167F2" w:rsidP="003167F2">
      <w:pPr>
        <w:autoSpaceDE w:val="0"/>
        <w:autoSpaceDN w:val="0"/>
        <w:adjustRightInd w:val="0"/>
        <w:rPr>
          <w:rFonts w:ascii="Arial" w:hAnsi="Arial" w:cs="Arial"/>
          <w:b/>
          <w:sz w:val="20"/>
          <w:szCs w:val="20"/>
        </w:rPr>
      </w:pPr>
      <w:r w:rsidRPr="00FD61E1">
        <w:rPr>
          <w:rFonts w:ascii="Arial" w:hAnsi="Arial" w:cs="Arial"/>
          <w:b/>
          <w:sz w:val="20"/>
          <w:szCs w:val="20"/>
        </w:rPr>
        <w:t>SKLOP 1: Sekcija za GD Celje</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FD61E1" w:rsidRPr="00FD61E1" w14:paraId="6CD61CE5" w14:textId="77777777" w:rsidTr="00956702">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3E37E5B" w14:textId="77777777" w:rsidR="003167F2" w:rsidRPr="00FD61E1" w:rsidRDefault="003167F2" w:rsidP="00956702">
            <w:pPr>
              <w:jc w:val="center"/>
              <w:rPr>
                <w:rFonts w:ascii="Arial" w:hAnsi="Arial" w:cs="Arial"/>
                <w:b/>
                <w:bCs/>
                <w:iCs/>
                <w:sz w:val="16"/>
                <w:szCs w:val="16"/>
              </w:rPr>
            </w:pPr>
            <w:proofErr w:type="spellStart"/>
            <w:r w:rsidRPr="00FD61E1">
              <w:rPr>
                <w:rFonts w:ascii="Arial" w:hAnsi="Arial" w:cs="Arial"/>
                <w:b/>
                <w:bCs/>
                <w:iCs/>
                <w:sz w:val="16"/>
                <w:szCs w:val="16"/>
              </w:rPr>
              <w:t>Zap</w:t>
            </w:r>
            <w:proofErr w:type="spellEnd"/>
            <w:r w:rsidRPr="00FD61E1">
              <w:rPr>
                <w:rFonts w:ascii="Arial" w:hAnsi="Arial" w:cs="Arial"/>
                <w:b/>
                <w:bCs/>
                <w:iCs/>
                <w:sz w:val="16"/>
                <w:szCs w:val="16"/>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9735D92"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9D99530"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B3D2289"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Merska enota</w:t>
            </w:r>
          </w:p>
        </w:tc>
        <w:tc>
          <w:tcPr>
            <w:tcW w:w="1369" w:type="dxa"/>
            <w:tcBorders>
              <w:top w:val="single" w:sz="4" w:space="0" w:color="auto"/>
              <w:left w:val="nil"/>
              <w:right w:val="single" w:sz="4" w:space="0" w:color="auto"/>
            </w:tcBorders>
            <w:shd w:val="clear" w:color="000000" w:fill="B8CCE4"/>
            <w:vAlign w:val="center"/>
            <w:hideMark/>
          </w:tcPr>
          <w:p w14:paraId="2362C247"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Skupna količina*</w:t>
            </w:r>
          </w:p>
          <w:p w14:paraId="1EC3F5D6"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EBAD6A0"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Cena / m³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0C8A7B2"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Vrednost brez DDV v EUR</w:t>
            </w:r>
          </w:p>
        </w:tc>
      </w:tr>
      <w:tr w:rsidR="00FD61E1" w:rsidRPr="00FD61E1" w14:paraId="0F6C4A8A" w14:textId="77777777" w:rsidTr="00956702">
        <w:trPr>
          <w:trHeight w:val="569"/>
        </w:trPr>
        <w:tc>
          <w:tcPr>
            <w:tcW w:w="596" w:type="dxa"/>
            <w:tcBorders>
              <w:top w:val="nil"/>
              <w:left w:val="single" w:sz="4" w:space="0" w:color="auto"/>
              <w:bottom w:val="single" w:sz="4" w:space="0" w:color="auto"/>
              <w:right w:val="single" w:sz="4" w:space="0" w:color="auto"/>
            </w:tcBorders>
            <w:noWrap/>
            <w:vAlign w:val="center"/>
            <w:hideMark/>
          </w:tcPr>
          <w:p w14:paraId="6D1F7719"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w:t>
            </w:r>
          </w:p>
        </w:tc>
        <w:tc>
          <w:tcPr>
            <w:tcW w:w="3538" w:type="dxa"/>
            <w:tcBorders>
              <w:top w:val="single" w:sz="4" w:space="0" w:color="auto"/>
              <w:left w:val="single" w:sz="4" w:space="0" w:color="auto"/>
              <w:bottom w:val="single" w:sz="4" w:space="0" w:color="auto"/>
              <w:right w:val="single" w:sz="4" w:space="0" w:color="auto"/>
            </w:tcBorders>
            <w:vAlign w:val="bottom"/>
          </w:tcPr>
          <w:p w14:paraId="6B28E84D"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1B64B34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013F8F61"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single" w:sz="4" w:space="0" w:color="auto"/>
              <w:left w:val="single" w:sz="8" w:space="0" w:color="auto"/>
              <w:bottom w:val="single" w:sz="4" w:space="0" w:color="auto"/>
              <w:right w:val="single" w:sz="8" w:space="0" w:color="auto"/>
            </w:tcBorders>
            <w:noWrap/>
            <w:vAlign w:val="center"/>
          </w:tcPr>
          <w:p w14:paraId="7E6C401F"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500</w:t>
            </w:r>
          </w:p>
        </w:tc>
        <w:tc>
          <w:tcPr>
            <w:tcW w:w="1470" w:type="dxa"/>
            <w:tcBorders>
              <w:top w:val="nil"/>
              <w:left w:val="nil"/>
              <w:bottom w:val="single" w:sz="4" w:space="0" w:color="auto"/>
              <w:right w:val="single" w:sz="4" w:space="0" w:color="auto"/>
            </w:tcBorders>
            <w:shd w:val="clear" w:color="000000" w:fill="DCE6F1"/>
            <w:noWrap/>
            <w:vAlign w:val="bottom"/>
            <w:hideMark/>
          </w:tcPr>
          <w:p w14:paraId="19E4D4D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AC5C039"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5EAA55D1" w14:textId="77777777" w:rsidTr="00956702">
        <w:trPr>
          <w:trHeight w:val="720"/>
        </w:trPr>
        <w:tc>
          <w:tcPr>
            <w:tcW w:w="596" w:type="dxa"/>
            <w:tcBorders>
              <w:top w:val="nil"/>
              <w:left w:val="single" w:sz="4" w:space="0" w:color="auto"/>
              <w:bottom w:val="single" w:sz="4" w:space="0" w:color="auto"/>
              <w:right w:val="single" w:sz="4" w:space="0" w:color="auto"/>
            </w:tcBorders>
            <w:noWrap/>
            <w:vAlign w:val="center"/>
          </w:tcPr>
          <w:p w14:paraId="48743F1D"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w:t>
            </w:r>
          </w:p>
        </w:tc>
        <w:tc>
          <w:tcPr>
            <w:tcW w:w="3538" w:type="dxa"/>
            <w:tcBorders>
              <w:top w:val="nil"/>
              <w:left w:val="single" w:sz="4" w:space="0" w:color="auto"/>
              <w:bottom w:val="single" w:sz="4" w:space="0" w:color="auto"/>
              <w:right w:val="single" w:sz="4" w:space="0" w:color="auto"/>
            </w:tcBorders>
            <w:vAlign w:val="bottom"/>
          </w:tcPr>
          <w:p w14:paraId="2EA6111B"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dopolnitev tirne grede na vseh progah katerih nadgradnja je bila izvedena do leta 2021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33EAFCEB"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58F5A17B"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240CAEA"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6.000</w:t>
            </w:r>
          </w:p>
        </w:tc>
        <w:tc>
          <w:tcPr>
            <w:tcW w:w="1470" w:type="dxa"/>
            <w:tcBorders>
              <w:top w:val="nil"/>
              <w:left w:val="nil"/>
              <w:bottom w:val="single" w:sz="4" w:space="0" w:color="auto"/>
              <w:right w:val="single" w:sz="4" w:space="0" w:color="auto"/>
            </w:tcBorders>
            <w:shd w:val="clear" w:color="000000" w:fill="DCE6F1"/>
            <w:noWrap/>
            <w:vAlign w:val="bottom"/>
          </w:tcPr>
          <w:p w14:paraId="6AB56E0A"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4D4B5936" w14:textId="77777777" w:rsidR="003167F2" w:rsidRPr="00FD61E1" w:rsidRDefault="003167F2" w:rsidP="00956702">
            <w:pPr>
              <w:rPr>
                <w:rFonts w:ascii="Arial" w:hAnsi="Arial" w:cs="Arial"/>
                <w:iCs/>
                <w:sz w:val="16"/>
                <w:szCs w:val="16"/>
              </w:rPr>
            </w:pPr>
          </w:p>
        </w:tc>
      </w:tr>
      <w:tr w:rsidR="00FD61E1" w:rsidRPr="00FD61E1" w14:paraId="4EA4D090" w14:textId="77777777" w:rsidTr="00956702">
        <w:trPr>
          <w:trHeight w:val="720"/>
        </w:trPr>
        <w:tc>
          <w:tcPr>
            <w:tcW w:w="596" w:type="dxa"/>
            <w:tcBorders>
              <w:top w:val="nil"/>
              <w:left w:val="single" w:sz="4" w:space="0" w:color="auto"/>
              <w:bottom w:val="single" w:sz="4" w:space="0" w:color="auto"/>
              <w:right w:val="single" w:sz="4" w:space="0" w:color="auto"/>
            </w:tcBorders>
            <w:noWrap/>
            <w:vAlign w:val="center"/>
            <w:hideMark/>
          </w:tcPr>
          <w:p w14:paraId="47AB0DAA"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w:t>
            </w:r>
          </w:p>
        </w:tc>
        <w:tc>
          <w:tcPr>
            <w:tcW w:w="3538" w:type="dxa"/>
            <w:tcBorders>
              <w:top w:val="nil"/>
              <w:left w:val="single" w:sz="4" w:space="0" w:color="auto"/>
              <w:bottom w:val="single" w:sz="4" w:space="0" w:color="auto"/>
              <w:right w:val="single" w:sz="4" w:space="0" w:color="auto"/>
            </w:tcBorders>
            <w:vAlign w:val="bottom"/>
          </w:tcPr>
          <w:p w14:paraId="08380B54"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 xml:space="preserve">za dopolnitev tirne grede na regionalni progi R43 </w:t>
            </w:r>
            <w:proofErr w:type="spellStart"/>
            <w:r w:rsidRPr="00FD61E1">
              <w:rPr>
                <w:rFonts w:ascii="Arial" w:hAnsi="Arial" w:cs="Arial"/>
                <w:sz w:val="16"/>
                <w:szCs w:val="16"/>
              </w:rPr>
              <w:t>d.m</w:t>
            </w:r>
            <w:proofErr w:type="spellEnd"/>
            <w:r w:rsidRPr="00FD61E1">
              <w:rPr>
                <w:rFonts w:ascii="Arial" w:hAnsi="Arial" w:cs="Arial"/>
                <w:sz w:val="16"/>
                <w:szCs w:val="16"/>
              </w:rPr>
              <w:t>. - Lendava</w:t>
            </w:r>
          </w:p>
        </w:tc>
        <w:tc>
          <w:tcPr>
            <w:tcW w:w="1007" w:type="dxa"/>
            <w:tcBorders>
              <w:top w:val="nil"/>
              <w:left w:val="single" w:sz="4" w:space="0" w:color="auto"/>
              <w:bottom w:val="single" w:sz="4" w:space="0" w:color="auto"/>
              <w:right w:val="single" w:sz="4" w:space="0" w:color="auto"/>
            </w:tcBorders>
            <w:noWrap/>
            <w:vAlign w:val="center"/>
          </w:tcPr>
          <w:p w14:paraId="69173D7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3B9D5DDD"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1F26AF25"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500</w:t>
            </w:r>
          </w:p>
        </w:tc>
        <w:tc>
          <w:tcPr>
            <w:tcW w:w="1470" w:type="dxa"/>
            <w:tcBorders>
              <w:top w:val="nil"/>
              <w:left w:val="nil"/>
              <w:bottom w:val="single" w:sz="4" w:space="0" w:color="auto"/>
              <w:right w:val="single" w:sz="4" w:space="0" w:color="auto"/>
            </w:tcBorders>
            <w:shd w:val="clear" w:color="000000" w:fill="DCE6F1"/>
            <w:noWrap/>
            <w:vAlign w:val="bottom"/>
            <w:hideMark/>
          </w:tcPr>
          <w:p w14:paraId="2A19D956"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CB3893D"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6CDFE0D4"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hideMark/>
          </w:tcPr>
          <w:p w14:paraId="23E1F144"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4.</w:t>
            </w:r>
          </w:p>
        </w:tc>
        <w:tc>
          <w:tcPr>
            <w:tcW w:w="3538" w:type="dxa"/>
            <w:tcBorders>
              <w:top w:val="nil"/>
              <w:left w:val="single" w:sz="4" w:space="0" w:color="auto"/>
              <w:bottom w:val="single" w:sz="4" w:space="0" w:color="auto"/>
              <w:right w:val="single" w:sz="4" w:space="0" w:color="auto"/>
            </w:tcBorders>
            <w:vAlign w:val="bottom"/>
          </w:tcPr>
          <w:p w14:paraId="2DF18616"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(eruptivni)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25B1BF4E"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2F04C77D"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565CA12"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1.200</w:t>
            </w:r>
          </w:p>
        </w:tc>
        <w:tc>
          <w:tcPr>
            <w:tcW w:w="1470" w:type="dxa"/>
            <w:tcBorders>
              <w:top w:val="nil"/>
              <w:left w:val="nil"/>
              <w:bottom w:val="single" w:sz="4" w:space="0" w:color="auto"/>
              <w:right w:val="single" w:sz="4" w:space="0" w:color="auto"/>
            </w:tcBorders>
            <w:shd w:val="clear" w:color="000000" w:fill="DCE6F1"/>
            <w:noWrap/>
            <w:vAlign w:val="bottom"/>
            <w:hideMark/>
          </w:tcPr>
          <w:p w14:paraId="0D05EF3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7B66F7D"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121E983E"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hideMark/>
          </w:tcPr>
          <w:p w14:paraId="63C11DB9"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5.</w:t>
            </w:r>
          </w:p>
        </w:tc>
        <w:tc>
          <w:tcPr>
            <w:tcW w:w="3538" w:type="dxa"/>
            <w:tcBorders>
              <w:top w:val="nil"/>
              <w:left w:val="single" w:sz="4" w:space="0" w:color="auto"/>
              <w:bottom w:val="single" w:sz="4" w:space="0" w:color="auto"/>
              <w:right w:val="single" w:sz="4" w:space="0" w:color="auto"/>
            </w:tcBorders>
            <w:vAlign w:val="bottom"/>
          </w:tcPr>
          <w:p w14:paraId="029E3407"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0 - 4 mm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0A3EA0A7"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1FA5CB50"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6757FB7"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20</w:t>
            </w:r>
          </w:p>
        </w:tc>
        <w:tc>
          <w:tcPr>
            <w:tcW w:w="1470" w:type="dxa"/>
            <w:tcBorders>
              <w:top w:val="nil"/>
              <w:left w:val="nil"/>
              <w:bottom w:val="single" w:sz="4" w:space="0" w:color="auto"/>
              <w:right w:val="single" w:sz="4" w:space="0" w:color="auto"/>
            </w:tcBorders>
            <w:shd w:val="clear" w:color="000000" w:fill="DCE6F1"/>
            <w:noWrap/>
            <w:vAlign w:val="bottom"/>
            <w:hideMark/>
          </w:tcPr>
          <w:p w14:paraId="54B15AE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2F8E965"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7EE1CC06"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3AC3401D"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6.</w:t>
            </w:r>
          </w:p>
        </w:tc>
        <w:tc>
          <w:tcPr>
            <w:tcW w:w="3538" w:type="dxa"/>
            <w:tcBorders>
              <w:top w:val="nil"/>
              <w:left w:val="single" w:sz="4" w:space="0" w:color="auto"/>
              <w:bottom w:val="single" w:sz="4" w:space="0" w:color="auto"/>
              <w:right w:val="single" w:sz="4" w:space="0" w:color="auto"/>
            </w:tcBorders>
            <w:vAlign w:val="bottom"/>
          </w:tcPr>
          <w:p w14:paraId="6F7F7E36"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0 - 16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0919CA1E"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3D6B94F9"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33EF783"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01AA3B61"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7AB4A318" w14:textId="77777777" w:rsidR="003167F2" w:rsidRPr="00FD61E1" w:rsidRDefault="003167F2" w:rsidP="00956702">
            <w:pPr>
              <w:rPr>
                <w:rFonts w:ascii="Arial" w:hAnsi="Arial" w:cs="Arial"/>
                <w:iCs/>
                <w:sz w:val="16"/>
                <w:szCs w:val="16"/>
              </w:rPr>
            </w:pPr>
          </w:p>
        </w:tc>
      </w:tr>
      <w:tr w:rsidR="00FD61E1" w:rsidRPr="00FD61E1" w14:paraId="193D6D99"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375CF4BF"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lastRenderedPageBreak/>
              <w:t>7.</w:t>
            </w:r>
          </w:p>
        </w:tc>
        <w:tc>
          <w:tcPr>
            <w:tcW w:w="3538" w:type="dxa"/>
            <w:tcBorders>
              <w:top w:val="nil"/>
              <w:left w:val="single" w:sz="4" w:space="0" w:color="auto"/>
              <w:bottom w:val="single" w:sz="4" w:space="0" w:color="auto"/>
              <w:right w:val="single" w:sz="4" w:space="0" w:color="auto"/>
            </w:tcBorders>
            <w:vAlign w:val="bottom"/>
          </w:tcPr>
          <w:p w14:paraId="042612E4"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0 - 32 mm (tampon)</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43AF5D97"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39A63C81"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96BE1C0"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1.200</w:t>
            </w:r>
          </w:p>
        </w:tc>
        <w:tc>
          <w:tcPr>
            <w:tcW w:w="1470" w:type="dxa"/>
            <w:tcBorders>
              <w:top w:val="nil"/>
              <w:left w:val="nil"/>
              <w:bottom w:val="single" w:sz="4" w:space="0" w:color="auto"/>
              <w:right w:val="single" w:sz="4" w:space="0" w:color="auto"/>
            </w:tcBorders>
            <w:shd w:val="clear" w:color="000000" w:fill="DCE6F1"/>
            <w:noWrap/>
            <w:vAlign w:val="bottom"/>
          </w:tcPr>
          <w:p w14:paraId="7AC06820"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42678A9C" w14:textId="77777777" w:rsidR="003167F2" w:rsidRPr="00FD61E1" w:rsidRDefault="003167F2" w:rsidP="00956702">
            <w:pPr>
              <w:rPr>
                <w:rFonts w:ascii="Arial" w:hAnsi="Arial" w:cs="Arial"/>
                <w:iCs/>
                <w:sz w:val="16"/>
                <w:szCs w:val="16"/>
              </w:rPr>
            </w:pPr>
          </w:p>
        </w:tc>
      </w:tr>
      <w:tr w:rsidR="00FD61E1" w:rsidRPr="00FD61E1" w14:paraId="2984F880"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64A241C6"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8.</w:t>
            </w:r>
          </w:p>
        </w:tc>
        <w:tc>
          <w:tcPr>
            <w:tcW w:w="3538" w:type="dxa"/>
            <w:tcBorders>
              <w:top w:val="nil"/>
              <w:left w:val="single" w:sz="4" w:space="0" w:color="auto"/>
              <w:bottom w:val="single" w:sz="4" w:space="0" w:color="auto"/>
              <w:right w:val="single" w:sz="4" w:space="0" w:color="auto"/>
            </w:tcBorders>
            <w:vAlign w:val="bottom"/>
          </w:tcPr>
          <w:p w14:paraId="3FC235CD"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4 - 8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1896D064"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6CC55AC7"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A3864F3"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1085A468"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7200F35C" w14:textId="77777777" w:rsidR="003167F2" w:rsidRPr="00FD61E1" w:rsidRDefault="003167F2" w:rsidP="00956702">
            <w:pPr>
              <w:rPr>
                <w:rFonts w:ascii="Arial" w:hAnsi="Arial" w:cs="Arial"/>
                <w:iCs/>
                <w:sz w:val="16"/>
                <w:szCs w:val="16"/>
              </w:rPr>
            </w:pPr>
          </w:p>
        </w:tc>
      </w:tr>
      <w:tr w:rsidR="00FD61E1" w:rsidRPr="00FD61E1" w14:paraId="2538B271"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6D3E0583"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9.</w:t>
            </w:r>
          </w:p>
        </w:tc>
        <w:tc>
          <w:tcPr>
            <w:tcW w:w="3538" w:type="dxa"/>
            <w:tcBorders>
              <w:top w:val="nil"/>
              <w:left w:val="single" w:sz="4" w:space="0" w:color="auto"/>
              <w:bottom w:val="single" w:sz="4" w:space="0" w:color="auto"/>
              <w:right w:val="single" w:sz="4" w:space="0" w:color="auto"/>
            </w:tcBorders>
            <w:vAlign w:val="bottom"/>
          </w:tcPr>
          <w:p w14:paraId="7F666993"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8 - 16 mm (premikalne steze)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16ED1754"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20A4ACC9"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885687E"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120</w:t>
            </w:r>
          </w:p>
        </w:tc>
        <w:tc>
          <w:tcPr>
            <w:tcW w:w="1470" w:type="dxa"/>
            <w:tcBorders>
              <w:top w:val="nil"/>
              <w:left w:val="nil"/>
              <w:bottom w:val="single" w:sz="4" w:space="0" w:color="auto"/>
              <w:right w:val="single" w:sz="4" w:space="0" w:color="auto"/>
            </w:tcBorders>
            <w:shd w:val="clear" w:color="000000" w:fill="DCE6F1"/>
            <w:noWrap/>
            <w:vAlign w:val="bottom"/>
          </w:tcPr>
          <w:p w14:paraId="6106A2EE"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56A579A6" w14:textId="77777777" w:rsidR="003167F2" w:rsidRPr="00FD61E1" w:rsidRDefault="003167F2" w:rsidP="00956702">
            <w:pPr>
              <w:rPr>
                <w:rFonts w:ascii="Arial" w:hAnsi="Arial" w:cs="Arial"/>
                <w:iCs/>
                <w:sz w:val="16"/>
                <w:szCs w:val="16"/>
              </w:rPr>
            </w:pPr>
          </w:p>
        </w:tc>
      </w:tr>
      <w:tr w:rsidR="00FD61E1" w:rsidRPr="00FD61E1" w14:paraId="77BD9E4E" w14:textId="77777777" w:rsidTr="00956702">
        <w:trPr>
          <w:trHeight w:val="6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B226A6D"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4259951D"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01BA5840"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64D83324"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552EC625"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7E7450A8"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4F47275B"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 </w:t>
            </w:r>
          </w:p>
        </w:tc>
      </w:tr>
      <w:tr w:rsidR="00FD61E1" w:rsidRPr="00FD61E1" w14:paraId="4FE9B4FF" w14:textId="77777777" w:rsidTr="00956702">
        <w:trPr>
          <w:trHeight w:val="360"/>
        </w:trPr>
        <w:tc>
          <w:tcPr>
            <w:tcW w:w="596" w:type="dxa"/>
            <w:tcBorders>
              <w:top w:val="single" w:sz="4" w:space="0" w:color="auto"/>
            </w:tcBorders>
            <w:noWrap/>
            <w:vAlign w:val="center"/>
          </w:tcPr>
          <w:p w14:paraId="406F04C8" w14:textId="77777777" w:rsidR="003167F2" w:rsidRPr="00FD61E1" w:rsidRDefault="003167F2" w:rsidP="00956702">
            <w:pPr>
              <w:jc w:val="center"/>
              <w:rPr>
                <w:rFonts w:ascii="Arial" w:hAnsi="Arial" w:cs="Arial"/>
                <w:iCs/>
                <w:sz w:val="16"/>
                <w:szCs w:val="16"/>
              </w:rPr>
            </w:pPr>
          </w:p>
        </w:tc>
        <w:tc>
          <w:tcPr>
            <w:tcW w:w="3538" w:type="dxa"/>
            <w:tcBorders>
              <w:top w:val="single" w:sz="4" w:space="0" w:color="auto"/>
            </w:tcBorders>
            <w:noWrap/>
            <w:vAlign w:val="bottom"/>
          </w:tcPr>
          <w:p w14:paraId="7E173C9A" w14:textId="77777777" w:rsidR="003167F2" w:rsidRPr="00FD61E1" w:rsidRDefault="003167F2" w:rsidP="00956702">
            <w:pPr>
              <w:jc w:val="center"/>
              <w:rPr>
                <w:rFonts w:ascii="Arial" w:hAnsi="Arial" w:cs="Arial"/>
                <w:sz w:val="16"/>
                <w:szCs w:val="16"/>
              </w:rPr>
            </w:pPr>
          </w:p>
        </w:tc>
        <w:tc>
          <w:tcPr>
            <w:tcW w:w="1007" w:type="dxa"/>
            <w:tcBorders>
              <w:top w:val="single" w:sz="4" w:space="0" w:color="auto"/>
            </w:tcBorders>
            <w:noWrap/>
            <w:vAlign w:val="bottom"/>
          </w:tcPr>
          <w:p w14:paraId="5C7CD8E1" w14:textId="77777777" w:rsidR="003167F2" w:rsidRPr="00FD61E1" w:rsidRDefault="003167F2" w:rsidP="00956702">
            <w:pPr>
              <w:rPr>
                <w:rFonts w:ascii="Arial" w:hAnsi="Arial" w:cs="Arial"/>
                <w:sz w:val="16"/>
                <w:szCs w:val="16"/>
              </w:rPr>
            </w:pPr>
          </w:p>
        </w:tc>
        <w:tc>
          <w:tcPr>
            <w:tcW w:w="830" w:type="dxa"/>
            <w:tcBorders>
              <w:top w:val="single" w:sz="4" w:space="0" w:color="auto"/>
            </w:tcBorders>
            <w:noWrap/>
            <w:vAlign w:val="bottom"/>
          </w:tcPr>
          <w:p w14:paraId="3C99102C" w14:textId="77777777" w:rsidR="003167F2" w:rsidRPr="00FD61E1" w:rsidRDefault="003167F2" w:rsidP="00956702">
            <w:pPr>
              <w:jc w:val="center"/>
              <w:rPr>
                <w:rFonts w:ascii="Arial" w:hAnsi="Arial" w:cs="Arial"/>
                <w:sz w:val="16"/>
                <w:szCs w:val="16"/>
              </w:rPr>
            </w:pPr>
          </w:p>
        </w:tc>
        <w:tc>
          <w:tcPr>
            <w:tcW w:w="1369" w:type="dxa"/>
            <w:tcBorders>
              <w:top w:val="single" w:sz="4" w:space="0" w:color="auto"/>
              <w:right w:val="single" w:sz="4" w:space="0" w:color="auto"/>
            </w:tcBorders>
            <w:noWrap/>
            <w:vAlign w:val="bottom"/>
          </w:tcPr>
          <w:p w14:paraId="570E390E"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57AFBC74"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BDD9D56"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3167F2" w:rsidRPr="00FD61E1" w14:paraId="543AC0B4" w14:textId="77777777" w:rsidTr="00956702">
        <w:trPr>
          <w:trHeight w:val="375"/>
        </w:trPr>
        <w:tc>
          <w:tcPr>
            <w:tcW w:w="596" w:type="dxa"/>
            <w:noWrap/>
            <w:vAlign w:val="bottom"/>
          </w:tcPr>
          <w:p w14:paraId="53D182C9" w14:textId="77777777" w:rsidR="003167F2" w:rsidRPr="00FD61E1" w:rsidRDefault="003167F2" w:rsidP="00956702">
            <w:pPr>
              <w:rPr>
                <w:rFonts w:ascii="Arial" w:hAnsi="Arial" w:cs="Arial"/>
                <w:b/>
                <w:bCs/>
                <w:iCs/>
                <w:sz w:val="16"/>
                <w:szCs w:val="16"/>
              </w:rPr>
            </w:pPr>
          </w:p>
        </w:tc>
        <w:tc>
          <w:tcPr>
            <w:tcW w:w="3538" w:type="dxa"/>
            <w:noWrap/>
            <w:vAlign w:val="bottom"/>
          </w:tcPr>
          <w:p w14:paraId="2793454B" w14:textId="77777777" w:rsidR="003167F2" w:rsidRPr="00FD61E1" w:rsidRDefault="003167F2" w:rsidP="00956702">
            <w:pPr>
              <w:rPr>
                <w:rFonts w:ascii="Arial" w:hAnsi="Arial" w:cs="Arial"/>
                <w:b/>
                <w:bCs/>
                <w:iCs/>
                <w:sz w:val="16"/>
                <w:szCs w:val="16"/>
              </w:rPr>
            </w:pPr>
          </w:p>
          <w:p w14:paraId="57D613C7" w14:textId="77777777" w:rsidR="003167F2" w:rsidRPr="00FD61E1" w:rsidRDefault="003167F2" w:rsidP="00956702">
            <w:pPr>
              <w:rPr>
                <w:rFonts w:ascii="Arial" w:hAnsi="Arial" w:cs="Arial"/>
                <w:b/>
                <w:bCs/>
                <w:iCs/>
                <w:sz w:val="16"/>
                <w:szCs w:val="16"/>
              </w:rPr>
            </w:pPr>
          </w:p>
        </w:tc>
        <w:tc>
          <w:tcPr>
            <w:tcW w:w="1007" w:type="dxa"/>
            <w:noWrap/>
            <w:vAlign w:val="bottom"/>
          </w:tcPr>
          <w:p w14:paraId="4AC1A8B6" w14:textId="77777777" w:rsidR="003167F2" w:rsidRPr="00FD61E1" w:rsidRDefault="003167F2" w:rsidP="00956702">
            <w:pPr>
              <w:rPr>
                <w:rFonts w:ascii="Arial" w:hAnsi="Arial" w:cs="Arial"/>
                <w:sz w:val="16"/>
                <w:szCs w:val="16"/>
              </w:rPr>
            </w:pPr>
          </w:p>
        </w:tc>
        <w:tc>
          <w:tcPr>
            <w:tcW w:w="830" w:type="dxa"/>
            <w:noWrap/>
            <w:vAlign w:val="bottom"/>
          </w:tcPr>
          <w:p w14:paraId="02722BC8" w14:textId="77777777" w:rsidR="003167F2" w:rsidRPr="00FD61E1" w:rsidRDefault="003167F2" w:rsidP="00956702">
            <w:pPr>
              <w:jc w:val="center"/>
              <w:rPr>
                <w:rFonts w:ascii="Arial" w:hAnsi="Arial" w:cs="Arial"/>
                <w:sz w:val="16"/>
                <w:szCs w:val="16"/>
              </w:rPr>
            </w:pPr>
          </w:p>
        </w:tc>
        <w:tc>
          <w:tcPr>
            <w:tcW w:w="1369" w:type="dxa"/>
            <w:tcBorders>
              <w:right w:val="single" w:sz="4" w:space="0" w:color="auto"/>
            </w:tcBorders>
            <w:noWrap/>
            <w:vAlign w:val="bottom"/>
          </w:tcPr>
          <w:p w14:paraId="71064D14"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19C7E5AA"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4C27CCE"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bl>
    <w:p w14:paraId="6CFF995F" w14:textId="77777777" w:rsidR="003167F2" w:rsidRPr="00FD61E1" w:rsidRDefault="003167F2" w:rsidP="003167F2">
      <w:pPr>
        <w:autoSpaceDE w:val="0"/>
        <w:autoSpaceDN w:val="0"/>
        <w:adjustRightInd w:val="0"/>
        <w:spacing w:line="276" w:lineRule="auto"/>
        <w:jc w:val="both"/>
        <w:rPr>
          <w:rFonts w:ascii="Arial" w:eastAsia="Batang" w:hAnsi="Arial" w:cs="Arial"/>
          <w:b/>
          <w:sz w:val="20"/>
          <w:szCs w:val="20"/>
          <w:lang w:eastAsia="ko-KR"/>
        </w:rPr>
      </w:pPr>
    </w:p>
    <w:p w14:paraId="24ABC581" w14:textId="77777777" w:rsidR="003167F2" w:rsidRPr="00FD61E1" w:rsidRDefault="003167F2" w:rsidP="003167F2">
      <w:pPr>
        <w:autoSpaceDE w:val="0"/>
        <w:autoSpaceDN w:val="0"/>
        <w:adjustRightInd w:val="0"/>
        <w:spacing w:line="276" w:lineRule="auto"/>
        <w:jc w:val="both"/>
        <w:rPr>
          <w:rFonts w:ascii="Arial" w:eastAsia="Batang" w:hAnsi="Arial" w:cs="Arial"/>
          <w:b/>
          <w:sz w:val="20"/>
          <w:szCs w:val="20"/>
          <w:lang w:eastAsia="ko-KR"/>
        </w:rPr>
      </w:pPr>
    </w:p>
    <w:p w14:paraId="6CC4A03B" w14:textId="77777777" w:rsidR="003167F2" w:rsidRPr="00FD61E1" w:rsidRDefault="003167F2" w:rsidP="003167F2">
      <w:pPr>
        <w:autoSpaceDE w:val="0"/>
        <w:autoSpaceDN w:val="0"/>
        <w:adjustRightInd w:val="0"/>
        <w:spacing w:line="276" w:lineRule="auto"/>
        <w:jc w:val="both"/>
        <w:rPr>
          <w:rFonts w:ascii="Arial" w:eastAsia="Batang" w:hAnsi="Arial" w:cs="Arial"/>
          <w:b/>
          <w:sz w:val="20"/>
          <w:szCs w:val="20"/>
          <w:lang w:eastAsia="ko-KR"/>
        </w:rPr>
      </w:pPr>
      <w:r w:rsidRPr="00FD61E1">
        <w:rPr>
          <w:rFonts w:ascii="Arial" w:eastAsia="Batang" w:hAnsi="Arial" w:cs="Arial"/>
          <w:b/>
          <w:sz w:val="20"/>
          <w:szCs w:val="20"/>
          <w:lang w:eastAsia="ko-KR"/>
        </w:rPr>
        <w:t>SKLOP 2: Sekcija za GD Ljubljana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FD61E1" w:rsidRPr="00FD61E1" w14:paraId="7542B1BD" w14:textId="77777777" w:rsidTr="00956702">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E43E461" w14:textId="77777777" w:rsidR="003167F2" w:rsidRPr="00FD61E1" w:rsidRDefault="003167F2" w:rsidP="00956702">
            <w:pPr>
              <w:jc w:val="center"/>
              <w:rPr>
                <w:rFonts w:ascii="Arial" w:hAnsi="Arial" w:cs="Arial"/>
                <w:b/>
                <w:bCs/>
                <w:iCs/>
                <w:sz w:val="16"/>
                <w:szCs w:val="16"/>
              </w:rPr>
            </w:pPr>
            <w:proofErr w:type="spellStart"/>
            <w:r w:rsidRPr="00FD61E1">
              <w:rPr>
                <w:rFonts w:ascii="Arial" w:hAnsi="Arial" w:cs="Arial"/>
                <w:b/>
                <w:bCs/>
                <w:iCs/>
                <w:sz w:val="16"/>
                <w:szCs w:val="16"/>
              </w:rPr>
              <w:t>Zap</w:t>
            </w:r>
            <w:proofErr w:type="spellEnd"/>
            <w:r w:rsidRPr="00FD61E1">
              <w:rPr>
                <w:rFonts w:ascii="Arial" w:hAnsi="Arial" w:cs="Arial"/>
                <w:b/>
                <w:bCs/>
                <w:iCs/>
                <w:sz w:val="16"/>
                <w:szCs w:val="16"/>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1D9D3B47"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3F7C4B2"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341B974"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Merska enota</w:t>
            </w:r>
          </w:p>
        </w:tc>
        <w:tc>
          <w:tcPr>
            <w:tcW w:w="1369" w:type="dxa"/>
            <w:tcBorders>
              <w:top w:val="single" w:sz="4" w:space="0" w:color="auto"/>
              <w:left w:val="nil"/>
              <w:right w:val="single" w:sz="4" w:space="0" w:color="auto"/>
            </w:tcBorders>
            <w:shd w:val="clear" w:color="000000" w:fill="B8CCE4"/>
            <w:vAlign w:val="center"/>
            <w:hideMark/>
          </w:tcPr>
          <w:p w14:paraId="4B747A58"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Skupna količina*</w:t>
            </w:r>
          </w:p>
          <w:p w14:paraId="4E866EB0"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6514549"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Cena / m³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6DBB1D9"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Vrednost brez DDV v EUR</w:t>
            </w:r>
          </w:p>
        </w:tc>
      </w:tr>
      <w:tr w:rsidR="00FD61E1" w:rsidRPr="00FD61E1" w14:paraId="2E59001D" w14:textId="77777777" w:rsidTr="00956702">
        <w:trPr>
          <w:trHeight w:val="569"/>
        </w:trPr>
        <w:tc>
          <w:tcPr>
            <w:tcW w:w="596" w:type="dxa"/>
            <w:tcBorders>
              <w:top w:val="nil"/>
              <w:left w:val="single" w:sz="4" w:space="0" w:color="auto"/>
              <w:bottom w:val="single" w:sz="4" w:space="0" w:color="auto"/>
              <w:right w:val="single" w:sz="4" w:space="0" w:color="auto"/>
            </w:tcBorders>
            <w:noWrap/>
            <w:vAlign w:val="center"/>
            <w:hideMark/>
          </w:tcPr>
          <w:p w14:paraId="1AA98CAF"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w:t>
            </w:r>
          </w:p>
        </w:tc>
        <w:tc>
          <w:tcPr>
            <w:tcW w:w="3538" w:type="dxa"/>
            <w:tcBorders>
              <w:top w:val="single" w:sz="4" w:space="0" w:color="auto"/>
              <w:left w:val="single" w:sz="4" w:space="0" w:color="auto"/>
              <w:bottom w:val="single" w:sz="4" w:space="0" w:color="auto"/>
              <w:right w:val="single" w:sz="4" w:space="0" w:color="auto"/>
            </w:tcBorders>
            <w:vAlign w:val="bottom"/>
          </w:tcPr>
          <w:p w14:paraId="7586D423"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0853641"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217F390D"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single" w:sz="4" w:space="0" w:color="auto"/>
              <w:left w:val="single" w:sz="8" w:space="0" w:color="auto"/>
              <w:bottom w:val="single" w:sz="4" w:space="0" w:color="auto"/>
              <w:right w:val="single" w:sz="8" w:space="0" w:color="auto"/>
            </w:tcBorders>
            <w:noWrap/>
            <w:vAlign w:val="center"/>
          </w:tcPr>
          <w:p w14:paraId="28BC6E9B" w14:textId="777B316F"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7.</w:t>
            </w:r>
            <w:r w:rsidR="009C195F">
              <w:rPr>
                <w:rFonts w:ascii="Arial" w:hAnsi="Arial" w:cs="Arial"/>
                <w:b/>
                <w:iCs/>
                <w:sz w:val="16"/>
                <w:szCs w:val="16"/>
              </w:rPr>
              <w:t>240</w:t>
            </w:r>
          </w:p>
        </w:tc>
        <w:tc>
          <w:tcPr>
            <w:tcW w:w="1470" w:type="dxa"/>
            <w:tcBorders>
              <w:top w:val="nil"/>
              <w:left w:val="nil"/>
              <w:bottom w:val="single" w:sz="4" w:space="0" w:color="auto"/>
              <w:right w:val="single" w:sz="4" w:space="0" w:color="auto"/>
            </w:tcBorders>
            <w:shd w:val="clear" w:color="000000" w:fill="DCE6F1"/>
            <w:noWrap/>
            <w:vAlign w:val="bottom"/>
            <w:hideMark/>
          </w:tcPr>
          <w:p w14:paraId="5FEC03B4"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C56F098"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12754CD2" w14:textId="77777777" w:rsidTr="00956702">
        <w:trPr>
          <w:trHeight w:val="720"/>
        </w:trPr>
        <w:tc>
          <w:tcPr>
            <w:tcW w:w="596" w:type="dxa"/>
            <w:tcBorders>
              <w:top w:val="nil"/>
              <w:left w:val="single" w:sz="4" w:space="0" w:color="auto"/>
              <w:bottom w:val="single" w:sz="4" w:space="0" w:color="auto"/>
              <w:right w:val="single" w:sz="4" w:space="0" w:color="auto"/>
            </w:tcBorders>
            <w:noWrap/>
            <w:vAlign w:val="center"/>
          </w:tcPr>
          <w:p w14:paraId="27662CFB"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w:t>
            </w:r>
          </w:p>
        </w:tc>
        <w:tc>
          <w:tcPr>
            <w:tcW w:w="3538" w:type="dxa"/>
            <w:tcBorders>
              <w:top w:val="nil"/>
              <w:left w:val="single" w:sz="4" w:space="0" w:color="auto"/>
              <w:bottom w:val="single" w:sz="4" w:space="0" w:color="auto"/>
              <w:right w:val="single" w:sz="4" w:space="0" w:color="auto"/>
            </w:tcBorders>
            <w:vAlign w:val="bottom"/>
          </w:tcPr>
          <w:p w14:paraId="15D867DC"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dopolnitev tirne grede na vseh progah katerih nadgradnja je bila izvedena do leta 2021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2A15321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0A30A8E1"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07CB7C82"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1.200</w:t>
            </w:r>
          </w:p>
        </w:tc>
        <w:tc>
          <w:tcPr>
            <w:tcW w:w="1470" w:type="dxa"/>
            <w:tcBorders>
              <w:top w:val="nil"/>
              <w:left w:val="nil"/>
              <w:bottom w:val="single" w:sz="4" w:space="0" w:color="auto"/>
              <w:right w:val="single" w:sz="4" w:space="0" w:color="auto"/>
            </w:tcBorders>
            <w:shd w:val="clear" w:color="000000" w:fill="DCE6F1"/>
            <w:noWrap/>
            <w:vAlign w:val="bottom"/>
          </w:tcPr>
          <w:p w14:paraId="2474469E"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1BC5E881" w14:textId="77777777" w:rsidR="003167F2" w:rsidRPr="00FD61E1" w:rsidRDefault="003167F2" w:rsidP="00956702">
            <w:pPr>
              <w:rPr>
                <w:rFonts w:ascii="Arial" w:hAnsi="Arial" w:cs="Arial"/>
                <w:iCs/>
                <w:sz w:val="16"/>
                <w:szCs w:val="16"/>
              </w:rPr>
            </w:pPr>
          </w:p>
        </w:tc>
      </w:tr>
      <w:tr w:rsidR="00FD61E1" w:rsidRPr="00FD61E1" w14:paraId="03CC99A6"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hideMark/>
          </w:tcPr>
          <w:p w14:paraId="3910D15B"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4.</w:t>
            </w:r>
          </w:p>
        </w:tc>
        <w:tc>
          <w:tcPr>
            <w:tcW w:w="3538" w:type="dxa"/>
            <w:tcBorders>
              <w:top w:val="nil"/>
              <w:left w:val="single" w:sz="4" w:space="0" w:color="auto"/>
              <w:bottom w:val="single" w:sz="4" w:space="0" w:color="auto"/>
              <w:right w:val="single" w:sz="4" w:space="0" w:color="auto"/>
            </w:tcBorders>
            <w:vAlign w:val="bottom"/>
          </w:tcPr>
          <w:p w14:paraId="553C6B52"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(eruptivni)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09EE0BC6"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0C465C6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0252F0F3"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2.400</w:t>
            </w:r>
          </w:p>
        </w:tc>
        <w:tc>
          <w:tcPr>
            <w:tcW w:w="1470" w:type="dxa"/>
            <w:tcBorders>
              <w:top w:val="nil"/>
              <w:left w:val="nil"/>
              <w:bottom w:val="single" w:sz="4" w:space="0" w:color="auto"/>
              <w:right w:val="single" w:sz="4" w:space="0" w:color="auto"/>
            </w:tcBorders>
            <w:shd w:val="clear" w:color="000000" w:fill="DCE6F1"/>
            <w:noWrap/>
            <w:vAlign w:val="bottom"/>
            <w:hideMark/>
          </w:tcPr>
          <w:p w14:paraId="42F2497B"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3F9DE28"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73B074C8"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hideMark/>
          </w:tcPr>
          <w:p w14:paraId="5B2F251C"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5.</w:t>
            </w:r>
          </w:p>
        </w:tc>
        <w:tc>
          <w:tcPr>
            <w:tcW w:w="3538" w:type="dxa"/>
            <w:tcBorders>
              <w:top w:val="nil"/>
              <w:left w:val="single" w:sz="4" w:space="0" w:color="auto"/>
              <w:bottom w:val="single" w:sz="4" w:space="0" w:color="auto"/>
              <w:right w:val="single" w:sz="4" w:space="0" w:color="auto"/>
            </w:tcBorders>
            <w:vAlign w:val="bottom"/>
          </w:tcPr>
          <w:p w14:paraId="3AAF78AA"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0 - 4 mm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78B4F542"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5131ED92"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0373D8FA"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20</w:t>
            </w:r>
          </w:p>
        </w:tc>
        <w:tc>
          <w:tcPr>
            <w:tcW w:w="1470" w:type="dxa"/>
            <w:tcBorders>
              <w:top w:val="nil"/>
              <w:left w:val="nil"/>
              <w:bottom w:val="single" w:sz="4" w:space="0" w:color="auto"/>
              <w:right w:val="single" w:sz="4" w:space="0" w:color="auto"/>
            </w:tcBorders>
            <w:shd w:val="clear" w:color="000000" w:fill="DCE6F1"/>
            <w:noWrap/>
            <w:vAlign w:val="bottom"/>
            <w:hideMark/>
          </w:tcPr>
          <w:p w14:paraId="0E57A79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3C62619"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06571E57"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537D057B"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6.</w:t>
            </w:r>
          </w:p>
        </w:tc>
        <w:tc>
          <w:tcPr>
            <w:tcW w:w="3538" w:type="dxa"/>
            <w:tcBorders>
              <w:top w:val="nil"/>
              <w:left w:val="single" w:sz="4" w:space="0" w:color="auto"/>
              <w:bottom w:val="single" w:sz="4" w:space="0" w:color="auto"/>
              <w:right w:val="single" w:sz="4" w:space="0" w:color="auto"/>
            </w:tcBorders>
            <w:vAlign w:val="bottom"/>
          </w:tcPr>
          <w:p w14:paraId="7E481E04"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0 - 16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2FB47398"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38C356AD"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8E0F720"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29755D05"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167E4CDB" w14:textId="77777777" w:rsidR="003167F2" w:rsidRPr="00FD61E1" w:rsidRDefault="003167F2" w:rsidP="00956702">
            <w:pPr>
              <w:rPr>
                <w:rFonts w:ascii="Arial" w:hAnsi="Arial" w:cs="Arial"/>
                <w:iCs/>
                <w:sz w:val="16"/>
                <w:szCs w:val="16"/>
              </w:rPr>
            </w:pPr>
          </w:p>
        </w:tc>
      </w:tr>
      <w:tr w:rsidR="00FD61E1" w:rsidRPr="00FD61E1" w14:paraId="14C6D25E"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5733AC99"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7.</w:t>
            </w:r>
          </w:p>
        </w:tc>
        <w:tc>
          <w:tcPr>
            <w:tcW w:w="3538" w:type="dxa"/>
            <w:tcBorders>
              <w:top w:val="nil"/>
              <w:left w:val="single" w:sz="4" w:space="0" w:color="auto"/>
              <w:bottom w:val="single" w:sz="4" w:space="0" w:color="auto"/>
              <w:right w:val="single" w:sz="4" w:space="0" w:color="auto"/>
            </w:tcBorders>
            <w:vAlign w:val="bottom"/>
          </w:tcPr>
          <w:p w14:paraId="74713DE0"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0 - 32 mm (tampon)</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375FA17A"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6AC29CC2"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4704BDB4"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2.300</w:t>
            </w:r>
          </w:p>
        </w:tc>
        <w:tc>
          <w:tcPr>
            <w:tcW w:w="1470" w:type="dxa"/>
            <w:tcBorders>
              <w:top w:val="nil"/>
              <w:left w:val="nil"/>
              <w:bottom w:val="single" w:sz="4" w:space="0" w:color="auto"/>
              <w:right w:val="single" w:sz="4" w:space="0" w:color="auto"/>
            </w:tcBorders>
            <w:shd w:val="clear" w:color="000000" w:fill="DCE6F1"/>
            <w:noWrap/>
            <w:vAlign w:val="bottom"/>
          </w:tcPr>
          <w:p w14:paraId="1BEE8C91"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299358EA" w14:textId="77777777" w:rsidR="003167F2" w:rsidRPr="00FD61E1" w:rsidRDefault="003167F2" w:rsidP="00956702">
            <w:pPr>
              <w:rPr>
                <w:rFonts w:ascii="Arial" w:hAnsi="Arial" w:cs="Arial"/>
                <w:iCs/>
                <w:sz w:val="16"/>
                <w:szCs w:val="16"/>
              </w:rPr>
            </w:pPr>
          </w:p>
        </w:tc>
      </w:tr>
      <w:tr w:rsidR="00FD61E1" w:rsidRPr="00FD61E1" w14:paraId="066E5B95"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2A810CF5"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8.</w:t>
            </w:r>
          </w:p>
        </w:tc>
        <w:tc>
          <w:tcPr>
            <w:tcW w:w="3538" w:type="dxa"/>
            <w:tcBorders>
              <w:top w:val="nil"/>
              <w:left w:val="single" w:sz="4" w:space="0" w:color="auto"/>
              <w:bottom w:val="single" w:sz="4" w:space="0" w:color="auto"/>
              <w:right w:val="single" w:sz="4" w:space="0" w:color="auto"/>
            </w:tcBorders>
            <w:vAlign w:val="bottom"/>
          </w:tcPr>
          <w:p w14:paraId="33DADE4F"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4 - 8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6E8F453A"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095FBBA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8AFD48F"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4C7A3D54"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088F8F05" w14:textId="77777777" w:rsidR="003167F2" w:rsidRPr="00FD61E1" w:rsidRDefault="003167F2" w:rsidP="00956702">
            <w:pPr>
              <w:rPr>
                <w:rFonts w:ascii="Arial" w:hAnsi="Arial" w:cs="Arial"/>
                <w:iCs/>
                <w:sz w:val="16"/>
                <w:szCs w:val="16"/>
              </w:rPr>
            </w:pPr>
          </w:p>
        </w:tc>
      </w:tr>
      <w:tr w:rsidR="00FD61E1" w:rsidRPr="00FD61E1" w14:paraId="28F70481"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52BC0F69"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9.</w:t>
            </w:r>
          </w:p>
        </w:tc>
        <w:tc>
          <w:tcPr>
            <w:tcW w:w="3538" w:type="dxa"/>
            <w:tcBorders>
              <w:top w:val="nil"/>
              <w:left w:val="single" w:sz="4" w:space="0" w:color="auto"/>
              <w:bottom w:val="single" w:sz="4" w:space="0" w:color="auto"/>
              <w:right w:val="single" w:sz="4" w:space="0" w:color="auto"/>
            </w:tcBorders>
            <w:vAlign w:val="bottom"/>
          </w:tcPr>
          <w:p w14:paraId="13A81666"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8 - 16 mm (premikalne steze)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32700612"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0EA5B12A"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058A5CD2" w14:textId="5BB48F70"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400</w:t>
            </w:r>
          </w:p>
        </w:tc>
        <w:tc>
          <w:tcPr>
            <w:tcW w:w="1470" w:type="dxa"/>
            <w:tcBorders>
              <w:top w:val="nil"/>
              <w:left w:val="nil"/>
              <w:bottom w:val="single" w:sz="4" w:space="0" w:color="auto"/>
              <w:right w:val="single" w:sz="4" w:space="0" w:color="auto"/>
            </w:tcBorders>
            <w:shd w:val="clear" w:color="000000" w:fill="DCE6F1"/>
            <w:noWrap/>
            <w:vAlign w:val="bottom"/>
          </w:tcPr>
          <w:p w14:paraId="28179F7C"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2D4E1E8E" w14:textId="77777777" w:rsidR="003167F2" w:rsidRPr="00FD61E1" w:rsidRDefault="003167F2" w:rsidP="00956702">
            <w:pPr>
              <w:rPr>
                <w:rFonts w:ascii="Arial" w:hAnsi="Arial" w:cs="Arial"/>
                <w:iCs/>
                <w:sz w:val="16"/>
                <w:szCs w:val="16"/>
              </w:rPr>
            </w:pPr>
          </w:p>
        </w:tc>
      </w:tr>
      <w:tr w:rsidR="00FD61E1" w:rsidRPr="00FD61E1" w14:paraId="316865DC" w14:textId="77777777" w:rsidTr="00956702">
        <w:trPr>
          <w:trHeight w:val="6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27749751"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3EDDB8B8"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5B0450D2"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4F9D6A4B"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6503AF90"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59730BDD"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2D9B1459"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 </w:t>
            </w:r>
          </w:p>
        </w:tc>
      </w:tr>
      <w:tr w:rsidR="00FD61E1" w:rsidRPr="00FD61E1" w14:paraId="255C4FAF" w14:textId="77777777" w:rsidTr="00956702">
        <w:trPr>
          <w:trHeight w:val="360"/>
        </w:trPr>
        <w:tc>
          <w:tcPr>
            <w:tcW w:w="596" w:type="dxa"/>
            <w:tcBorders>
              <w:top w:val="single" w:sz="4" w:space="0" w:color="auto"/>
            </w:tcBorders>
            <w:noWrap/>
            <w:vAlign w:val="center"/>
          </w:tcPr>
          <w:p w14:paraId="0D18865C" w14:textId="77777777" w:rsidR="003167F2" w:rsidRPr="00FD61E1" w:rsidRDefault="003167F2" w:rsidP="00956702">
            <w:pPr>
              <w:jc w:val="center"/>
              <w:rPr>
                <w:rFonts w:ascii="Arial" w:hAnsi="Arial" w:cs="Arial"/>
                <w:iCs/>
                <w:sz w:val="16"/>
                <w:szCs w:val="16"/>
              </w:rPr>
            </w:pPr>
          </w:p>
        </w:tc>
        <w:tc>
          <w:tcPr>
            <w:tcW w:w="3538" w:type="dxa"/>
            <w:tcBorders>
              <w:top w:val="single" w:sz="4" w:space="0" w:color="auto"/>
            </w:tcBorders>
            <w:noWrap/>
            <w:vAlign w:val="bottom"/>
          </w:tcPr>
          <w:p w14:paraId="00E73E4F" w14:textId="77777777" w:rsidR="003167F2" w:rsidRPr="00FD61E1" w:rsidRDefault="003167F2" w:rsidP="00956702">
            <w:pPr>
              <w:jc w:val="center"/>
              <w:rPr>
                <w:rFonts w:ascii="Arial" w:hAnsi="Arial" w:cs="Arial"/>
                <w:sz w:val="16"/>
                <w:szCs w:val="16"/>
              </w:rPr>
            </w:pPr>
          </w:p>
        </w:tc>
        <w:tc>
          <w:tcPr>
            <w:tcW w:w="1007" w:type="dxa"/>
            <w:tcBorders>
              <w:top w:val="single" w:sz="4" w:space="0" w:color="auto"/>
            </w:tcBorders>
            <w:noWrap/>
            <w:vAlign w:val="bottom"/>
          </w:tcPr>
          <w:p w14:paraId="424E09BB" w14:textId="77777777" w:rsidR="003167F2" w:rsidRPr="00FD61E1" w:rsidRDefault="003167F2" w:rsidP="00956702">
            <w:pPr>
              <w:rPr>
                <w:rFonts w:ascii="Arial" w:hAnsi="Arial" w:cs="Arial"/>
                <w:sz w:val="16"/>
                <w:szCs w:val="16"/>
              </w:rPr>
            </w:pPr>
          </w:p>
        </w:tc>
        <w:tc>
          <w:tcPr>
            <w:tcW w:w="830" w:type="dxa"/>
            <w:tcBorders>
              <w:top w:val="single" w:sz="4" w:space="0" w:color="auto"/>
            </w:tcBorders>
            <w:noWrap/>
            <w:vAlign w:val="bottom"/>
          </w:tcPr>
          <w:p w14:paraId="46D82B25" w14:textId="77777777" w:rsidR="003167F2" w:rsidRPr="00FD61E1" w:rsidRDefault="003167F2" w:rsidP="00956702">
            <w:pPr>
              <w:jc w:val="center"/>
              <w:rPr>
                <w:rFonts w:ascii="Arial" w:hAnsi="Arial" w:cs="Arial"/>
                <w:sz w:val="16"/>
                <w:szCs w:val="16"/>
              </w:rPr>
            </w:pPr>
          </w:p>
        </w:tc>
        <w:tc>
          <w:tcPr>
            <w:tcW w:w="1369" w:type="dxa"/>
            <w:tcBorders>
              <w:top w:val="single" w:sz="4" w:space="0" w:color="auto"/>
              <w:right w:val="single" w:sz="4" w:space="0" w:color="auto"/>
            </w:tcBorders>
            <w:noWrap/>
            <w:vAlign w:val="bottom"/>
          </w:tcPr>
          <w:p w14:paraId="6DFBF212"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75828F40"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CBE8E0D"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3167F2" w:rsidRPr="00FD61E1" w14:paraId="3933848E" w14:textId="77777777" w:rsidTr="00956702">
        <w:trPr>
          <w:trHeight w:val="375"/>
        </w:trPr>
        <w:tc>
          <w:tcPr>
            <w:tcW w:w="596" w:type="dxa"/>
            <w:noWrap/>
            <w:vAlign w:val="bottom"/>
          </w:tcPr>
          <w:p w14:paraId="6169A093" w14:textId="77777777" w:rsidR="003167F2" w:rsidRPr="00FD61E1" w:rsidRDefault="003167F2" w:rsidP="00956702">
            <w:pPr>
              <w:rPr>
                <w:rFonts w:ascii="Arial" w:hAnsi="Arial" w:cs="Arial"/>
                <w:b/>
                <w:bCs/>
                <w:iCs/>
                <w:sz w:val="16"/>
                <w:szCs w:val="16"/>
              </w:rPr>
            </w:pPr>
          </w:p>
        </w:tc>
        <w:tc>
          <w:tcPr>
            <w:tcW w:w="3538" w:type="dxa"/>
            <w:noWrap/>
            <w:vAlign w:val="bottom"/>
          </w:tcPr>
          <w:p w14:paraId="2C42037E" w14:textId="77777777" w:rsidR="003167F2" w:rsidRPr="00FD61E1" w:rsidRDefault="003167F2" w:rsidP="00956702">
            <w:pPr>
              <w:rPr>
                <w:rFonts w:ascii="Arial" w:hAnsi="Arial" w:cs="Arial"/>
                <w:b/>
                <w:bCs/>
                <w:iCs/>
                <w:sz w:val="16"/>
                <w:szCs w:val="16"/>
              </w:rPr>
            </w:pPr>
          </w:p>
          <w:p w14:paraId="7B8CB550" w14:textId="77777777" w:rsidR="003167F2" w:rsidRPr="00FD61E1" w:rsidRDefault="003167F2" w:rsidP="00956702">
            <w:pPr>
              <w:rPr>
                <w:rFonts w:ascii="Arial" w:hAnsi="Arial" w:cs="Arial"/>
                <w:b/>
                <w:bCs/>
                <w:iCs/>
                <w:sz w:val="16"/>
                <w:szCs w:val="16"/>
              </w:rPr>
            </w:pPr>
          </w:p>
        </w:tc>
        <w:tc>
          <w:tcPr>
            <w:tcW w:w="1007" w:type="dxa"/>
            <w:noWrap/>
            <w:vAlign w:val="bottom"/>
          </w:tcPr>
          <w:p w14:paraId="6014B546" w14:textId="77777777" w:rsidR="003167F2" w:rsidRPr="00FD61E1" w:rsidRDefault="003167F2" w:rsidP="00956702">
            <w:pPr>
              <w:rPr>
                <w:rFonts w:ascii="Arial" w:hAnsi="Arial" w:cs="Arial"/>
                <w:sz w:val="16"/>
                <w:szCs w:val="16"/>
              </w:rPr>
            </w:pPr>
          </w:p>
        </w:tc>
        <w:tc>
          <w:tcPr>
            <w:tcW w:w="830" w:type="dxa"/>
            <w:noWrap/>
            <w:vAlign w:val="bottom"/>
          </w:tcPr>
          <w:p w14:paraId="157B17F9" w14:textId="77777777" w:rsidR="003167F2" w:rsidRPr="00FD61E1" w:rsidRDefault="003167F2" w:rsidP="00956702">
            <w:pPr>
              <w:jc w:val="center"/>
              <w:rPr>
                <w:rFonts w:ascii="Arial" w:hAnsi="Arial" w:cs="Arial"/>
                <w:sz w:val="16"/>
                <w:szCs w:val="16"/>
              </w:rPr>
            </w:pPr>
          </w:p>
        </w:tc>
        <w:tc>
          <w:tcPr>
            <w:tcW w:w="1369" w:type="dxa"/>
            <w:tcBorders>
              <w:right w:val="single" w:sz="4" w:space="0" w:color="auto"/>
            </w:tcBorders>
            <w:noWrap/>
            <w:vAlign w:val="bottom"/>
          </w:tcPr>
          <w:p w14:paraId="2E536142"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4FC6E47C"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1C385C24"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bl>
    <w:p w14:paraId="08710D43" w14:textId="77777777" w:rsidR="003167F2" w:rsidRPr="00FD61E1" w:rsidRDefault="003167F2" w:rsidP="003167F2">
      <w:pPr>
        <w:autoSpaceDE w:val="0"/>
        <w:autoSpaceDN w:val="0"/>
        <w:adjustRightInd w:val="0"/>
        <w:spacing w:line="276" w:lineRule="auto"/>
        <w:jc w:val="both"/>
        <w:rPr>
          <w:rFonts w:ascii="Arial" w:eastAsia="Batang" w:hAnsi="Arial" w:cs="Arial"/>
          <w:b/>
          <w:sz w:val="20"/>
          <w:szCs w:val="20"/>
          <w:lang w:eastAsia="ko-KR"/>
        </w:rPr>
      </w:pPr>
    </w:p>
    <w:p w14:paraId="7416765D" w14:textId="77777777" w:rsidR="003167F2" w:rsidRPr="00FD61E1" w:rsidRDefault="003167F2" w:rsidP="003167F2">
      <w:pPr>
        <w:autoSpaceDE w:val="0"/>
        <w:autoSpaceDN w:val="0"/>
        <w:adjustRightInd w:val="0"/>
        <w:spacing w:line="276" w:lineRule="auto"/>
        <w:jc w:val="both"/>
        <w:rPr>
          <w:rFonts w:ascii="Arial" w:eastAsia="Batang" w:hAnsi="Arial" w:cs="Arial"/>
          <w:b/>
          <w:sz w:val="20"/>
          <w:szCs w:val="20"/>
          <w:lang w:eastAsia="ko-KR"/>
        </w:rPr>
      </w:pPr>
      <w:r w:rsidRPr="00FD61E1">
        <w:rPr>
          <w:rFonts w:ascii="Arial" w:eastAsia="Batang" w:hAnsi="Arial" w:cs="Arial"/>
          <w:b/>
          <w:sz w:val="20"/>
          <w:szCs w:val="20"/>
          <w:lang w:eastAsia="ko-KR"/>
        </w:rPr>
        <w:t>SKLOP 3: Sekcija za GD Postojna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FD61E1" w:rsidRPr="00FD61E1" w14:paraId="0B7D0FEB" w14:textId="77777777" w:rsidTr="00956702">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CC7C260" w14:textId="77777777" w:rsidR="003167F2" w:rsidRPr="00FD61E1" w:rsidRDefault="003167F2" w:rsidP="00956702">
            <w:pPr>
              <w:jc w:val="center"/>
              <w:rPr>
                <w:rFonts w:ascii="Arial" w:hAnsi="Arial" w:cs="Arial"/>
                <w:b/>
                <w:bCs/>
                <w:iCs/>
                <w:sz w:val="16"/>
                <w:szCs w:val="16"/>
              </w:rPr>
            </w:pPr>
            <w:proofErr w:type="spellStart"/>
            <w:r w:rsidRPr="00FD61E1">
              <w:rPr>
                <w:rFonts w:ascii="Arial" w:hAnsi="Arial" w:cs="Arial"/>
                <w:b/>
                <w:bCs/>
                <w:iCs/>
                <w:sz w:val="16"/>
                <w:szCs w:val="16"/>
              </w:rPr>
              <w:t>Zap</w:t>
            </w:r>
            <w:proofErr w:type="spellEnd"/>
            <w:r w:rsidRPr="00FD61E1">
              <w:rPr>
                <w:rFonts w:ascii="Arial" w:hAnsi="Arial" w:cs="Arial"/>
                <w:b/>
                <w:bCs/>
                <w:iCs/>
                <w:sz w:val="16"/>
                <w:szCs w:val="16"/>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678A8A1"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DE9F477"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3545A1D"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Merska enota</w:t>
            </w:r>
          </w:p>
        </w:tc>
        <w:tc>
          <w:tcPr>
            <w:tcW w:w="1369" w:type="dxa"/>
            <w:tcBorders>
              <w:top w:val="single" w:sz="4" w:space="0" w:color="auto"/>
              <w:left w:val="nil"/>
              <w:right w:val="single" w:sz="4" w:space="0" w:color="auto"/>
            </w:tcBorders>
            <w:shd w:val="clear" w:color="000000" w:fill="B8CCE4"/>
            <w:vAlign w:val="center"/>
            <w:hideMark/>
          </w:tcPr>
          <w:p w14:paraId="7611DF0D"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Skupna količina*</w:t>
            </w:r>
          </w:p>
          <w:p w14:paraId="26A6F1BB"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D945E16"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Cena / m³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FEA52F2"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Vrednost brez DDV v EUR</w:t>
            </w:r>
          </w:p>
        </w:tc>
      </w:tr>
      <w:tr w:rsidR="00FD61E1" w:rsidRPr="00FD61E1" w14:paraId="49CD2D70" w14:textId="77777777" w:rsidTr="00956702">
        <w:trPr>
          <w:trHeight w:val="569"/>
        </w:trPr>
        <w:tc>
          <w:tcPr>
            <w:tcW w:w="596" w:type="dxa"/>
            <w:tcBorders>
              <w:top w:val="nil"/>
              <w:left w:val="single" w:sz="4" w:space="0" w:color="auto"/>
              <w:bottom w:val="single" w:sz="4" w:space="0" w:color="auto"/>
              <w:right w:val="single" w:sz="4" w:space="0" w:color="auto"/>
            </w:tcBorders>
            <w:noWrap/>
            <w:vAlign w:val="center"/>
            <w:hideMark/>
          </w:tcPr>
          <w:p w14:paraId="57D8638A"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w:t>
            </w:r>
          </w:p>
        </w:tc>
        <w:tc>
          <w:tcPr>
            <w:tcW w:w="3538" w:type="dxa"/>
            <w:tcBorders>
              <w:top w:val="single" w:sz="4" w:space="0" w:color="auto"/>
              <w:left w:val="single" w:sz="4" w:space="0" w:color="auto"/>
              <w:bottom w:val="single" w:sz="4" w:space="0" w:color="auto"/>
              <w:right w:val="single" w:sz="4" w:space="0" w:color="auto"/>
            </w:tcBorders>
            <w:vAlign w:val="bottom"/>
          </w:tcPr>
          <w:p w14:paraId="236F95AD"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0ACDE0F2"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173B6840"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single" w:sz="4" w:space="0" w:color="auto"/>
              <w:left w:val="single" w:sz="8" w:space="0" w:color="auto"/>
              <w:bottom w:val="single" w:sz="4" w:space="0" w:color="auto"/>
              <w:right w:val="single" w:sz="8" w:space="0" w:color="auto"/>
            </w:tcBorders>
            <w:noWrap/>
            <w:vAlign w:val="center"/>
          </w:tcPr>
          <w:p w14:paraId="5D1B2BE6"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14.000</w:t>
            </w:r>
          </w:p>
        </w:tc>
        <w:tc>
          <w:tcPr>
            <w:tcW w:w="1470" w:type="dxa"/>
            <w:tcBorders>
              <w:top w:val="nil"/>
              <w:left w:val="nil"/>
              <w:bottom w:val="single" w:sz="4" w:space="0" w:color="auto"/>
              <w:right w:val="single" w:sz="4" w:space="0" w:color="auto"/>
            </w:tcBorders>
            <w:shd w:val="clear" w:color="000000" w:fill="DCE6F1"/>
            <w:noWrap/>
            <w:vAlign w:val="bottom"/>
            <w:hideMark/>
          </w:tcPr>
          <w:p w14:paraId="76700FC9"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441A8E2D"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621C56A2" w14:textId="77777777" w:rsidTr="00956702">
        <w:trPr>
          <w:trHeight w:val="720"/>
        </w:trPr>
        <w:tc>
          <w:tcPr>
            <w:tcW w:w="596" w:type="dxa"/>
            <w:tcBorders>
              <w:top w:val="nil"/>
              <w:left w:val="single" w:sz="4" w:space="0" w:color="auto"/>
              <w:bottom w:val="single" w:sz="4" w:space="0" w:color="auto"/>
              <w:right w:val="single" w:sz="4" w:space="0" w:color="auto"/>
            </w:tcBorders>
            <w:noWrap/>
            <w:vAlign w:val="center"/>
          </w:tcPr>
          <w:p w14:paraId="5F54FA67"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w:t>
            </w:r>
          </w:p>
        </w:tc>
        <w:tc>
          <w:tcPr>
            <w:tcW w:w="3538" w:type="dxa"/>
            <w:tcBorders>
              <w:top w:val="nil"/>
              <w:left w:val="single" w:sz="4" w:space="0" w:color="auto"/>
              <w:bottom w:val="single" w:sz="4" w:space="0" w:color="auto"/>
              <w:right w:val="single" w:sz="4" w:space="0" w:color="auto"/>
            </w:tcBorders>
            <w:vAlign w:val="bottom"/>
          </w:tcPr>
          <w:p w14:paraId="5A171DA7"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 xml:space="preserve">za dopolnitev tirne grede na vseh progah katerih nadgradnja je bila izvedena do leta </w:t>
            </w:r>
            <w:r w:rsidRPr="00FD61E1">
              <w:rPr>
                <w:rFonts w:ascii="Arial" w:hAnsi="Arial" w:cs="Arial"/>
                <w:sz w:val="16"/>
                <w:szCs w:val="16"/>
              </w:rPr>
              <w:lastRenderedPageBreak/>
              <w:t>2021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43D9808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lastRenderedPageBreak/>
              <w:t>SIST EN 13450</w:t>
            </w:r>
          </w:p>
        </w:tc>
        <w:tc>
          <w:tcPr>
            <w:tcW w:w="830" w:type="dxa"/>
            <w:tcBorders>
              <w:top w:val="nil"/>
              <w:left w:val="nil"/>
              <w:bottom w:val="single" w:sz="4" w:space="0" w:color="auto"/>
              <w:right w:val="single" w:sz="4" w:space="0" w:color="auto"/>
            </w:tcBorders>
            <w:noWrap/>
            <w:vAlign w:val="center"/>
          </w:tcPr>
          <w:p w14:paraId="0A23EA3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1EDC5A61"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7.500</w:t>
            </w:r>
          </w:p>
        </w:tc>
        <w:tc>
          <w:tcPr>
            <w:tcW w:w="1470" w:type="dxa"/>
            <w:tcBorders>
              <w:top w:val="nil"/>
              <w:left w:val="nil"/>
              <w:bottom w:val="single" w:sz="4" w:space="0" w:color="auto"/>
              <w:right w:val="single" w:sz="4" w:space="0" w:color="auto"/>
            </w:tcBorders>
            <w:shd w:val="clear" w:color="000000" w:fill="DCE6F1"/>
            <w:noWrap/>
            <w:vAlign w:val="bottom"/>
          </w:tcPr>
          <w:p w14:paraId="06840964"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1269061E" w14:textId="77777777" w:rsidR="003167F2" w:rsidRPr="00FD61E1" w:rsidRDefault="003167F2" w:rsidP="00956702">
            <w:pPr>
              <w:rPr>
                <w:rFonts w:ascii="Arial" w:hAnsi="Arial" w:cs="Arial"/>
                <w:iCs/>
                <w:sz w:val="16"/>
                <w:szCs w:val="16"/>
              </w:rPr>
            </w:pPr>
          </w:p>
        </w:tc>
      </w:tr>
      <w:tr w:rsidR="00FD61E1" w:rsidRPr="00FD61E1" w14:paraId="21406A4A"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hideMark/>
          </w:tcPr>
          <w:p w14:paraId="7434655B"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5.</w:t>
            </w:r>
          </w:p>
        </w:tc>
        <w:tc>
          <w:tcPr>
            <w:tcW w:w="3538" w:type="dxa"/>
            <w:tcBorders>
              <w:top w:val="nil"/>
              <w:left w:val="single" w:sz="4" w:space="0" w:color="auto"/>
              <w:bottom w:val="single" w:sz="4" w:space="0" w:color="auto"/>
              <w:right w:val="single" w:sz="4" w:space="0" w:color="auto"/>
            </w:tcBorders>
            <w:vAlign w:val="bottom"/>
          </w:tcPr>
          <w:p w14:paraId="19215277"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0 - 4 mm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2E656331"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029B1EFA"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14001DF0"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20</w:t>
            </w:r>
          </w:p>
        </w:tc>
        <w:tc>
          <w:tcPr>
            <w:tcW w:w="1470" w:type="dxa"/>
            <w:tcBorders>
              <w:top w:val="nil"/>
              <w:left w:val="nil"/>
              <w:bottom w:val="single" w:sz="4" w:space="0" w:color="auto"/>
              <w:right w:val="single" w:sz="4" w:space="0" w:color="auto"/>
            </w:tcBorders>
            <w:shd w:val="clear" w:color="000000" w:fill="DCE6F1"/>
            <w:noWrap/>
            <w:vAlign w:val="bottom"/>
            <w:hideMark/>
          </w:tcPr>
          <w:p w14:paraId="63892DB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0ACD3A7"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06A19808"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3F3A4A56"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6.</w:t>
            </w:r>
          </w:p>
        </w:tc>
        <w:tc>
          <w:tcPr>
            <w:tcW w:w="3538" w:type="dxa"/>
            <w:tcBorders>
              <w:top w:val="nil"/>
              <w:left w:val="single" w:sz="4" w:space="0" w:color="auto"/>
              <w:bottom w:val="single" w:sz="4" w:space="0" w:color="auto"/>
              <w:right w:val="single" w:sz="4" w:space="0" w:color="auto"/>
            </w:tcBorders>
            <w:vAlign w:val="bottom"/>
          </w:tcPr>
          <w:p w14:paraId="3A429A96"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0 - 16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28314210"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04C023ED"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5A2EF2D8"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562727B4"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372AF90F" w14:textId="77777777" w:rsidR="003167F2" w:rsidRPr="00FD61E1" w:rsidRDefault="003167F2" w:rsidP="00956702">
            <w:pPr>
              <w:rPr>
                <w:rFonts w:ascii="Arial" w:hAnsi="Arial" w:cs="Arial"/>
                <w:iCs/>
                <w:sz w:val="16"/>
                <w:szCs w:val="16"/>
              </w:rPr>
            </w:pPr>
          </w:p>
        </w:tc>
      </w:tr>
      <w:tr w:rsidR="00FD61E1" w:rsidRPr="00FD61E1" w14:paraId="2F3EC966"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00522DBF"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7.</w:t>
            </w:r>
          </w:p>
        </w:tc>
        <w:tc>
          <w:tcPr>
            <w:tcW w:w="3538" w:type="dxa"/>
            <w:tcBorders>
              <w:top w:val="nil"/>
              <w:left w:val="single" w:sz="4" w:space="0" w:color="auto"/>
              <w:bottom w:val="single" w:sz="4" w:space="0" w:color="auto"/>
              <w:right w:val="single" w:sz="4" w:space="0" w:color="auto"/>
            </w:tcBorders>
            <w:vAlign w:val="bottom"/>
          </w:tcPr>
          <w:p w14:paraId="6BB1ACC2"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0 - 32 mm (tampon)</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1A3D8D69"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4666AB78"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BCCE884"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3.000</w:t>
            </w:r>
          </w:p>
        </w:tc>
        <w:tc>
          <w:tcPr>
            <w:tcW w:w="1470" w:type="dxa"/>
            <w:tcBorders>
              <w:top w:val="nil"/>
              <w:left w:val="nil"/>
              <w:bottom w:val="single" w:sz="4" w:space="0" w:color="auto"/>
              <w:right w:val="single" w:sz="4" w:space="0" w:color="auto"/>
            </w:tcBorders>
            <w:shd w:val="clear" w:color="000000" w:fill="DCE6F1"/>
            <w:noWrap/>
            <w:vAlign w:val="bottom"/>
          </w:tcPr>
          <w:p w14:paraId="2F010C8F"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564BA67C" w14:textId="77777777" w:rsidR="003167F2" w:rsidRPr="00FD61E1" w:rsidRDefault="003167F2" w:rsidP="00956702">
            <w:pPr>
              <w:rPr>
                <w:rFonts w:ascii="Arial" w:hAnsi="Arial" w:cs="Arial"/>
                <w:iCs/>
                <w:sz w:val="16"/>
                <w:szCs w:val="16"/>
              </w:rPr>
            </w:pPr>
          </w:p>
        </w:tc>
      </w:tr>
      <w:tr w:rsidR="00FD61E1" w:rsidRPr="00FD61E1" w14:paraId="2063FF6D"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16C12C8B"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8.</w:t>
            </w:r>
          </w:p>
        </w:tc>
        <w:tc>
          <w:tcPr>
            <w:tcW w:w="3538" w:type="dxa"/>
            <w:tcBorders>
              <w:top w:val="nil"/>
              <w:left w:val="single" w:sz="4" w:space="0" w:color="auto"/>
              <w:bottom w:val="single" w:sz="4" w:space="0" w:color="auto"/>
              <w:right w:val="single" w:sz="4" w:space="0" w:color="auto"/>
            </w:tcBorders>
            <w:vAlign w:val="bottom"/>
          </w:tcPr>
          <w:p w14:paraId="0BD685D9"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4 - 8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3FD995E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195857A6"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D272C88"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12E44436"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5A19872F" w14:textId="77777777" w:rsidR="003167F2" w:rsidRPr="00FD61E1" w:rsidRDefault="003167F2" w:rsidP="00956702">
            <w:pPr>
              <w:rPr>
                <w:rFonts w:ascii="Arial" w:hAnsi="Arial" w:cs="Arial"/>
                <w:iCs/>
                <w:sz w:val="16"/>
                <w:szCs w:val="16"/>
              </w:rPr>
            </w:pPr>
          </w:p>
        </w:tc>
      </w:tr>
      <w:tr w:rsidR="00FD61E1" w:rsidRPr="00FD61E1" w14:paraId="17628726"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374ABAE9"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9.</w:t>
            </w:r>
          </w:p>
        </w:tc>
        <w:tc>
          <w:tcPr>
            <w:tcW w:w="3538" w:type="dxa"/>
            <w:tcBorders>
              <w:top w:val="nil"/>
              <w:left w:val="single" w:sz="4" w:space="0" w:color="auto"/>
              <w:bottom w:val="single" w:sz="4" w:space="0" w:color="auto"/>
              <w:right w:val="single" w:sz="4" w:space="0" w:color="auto"/>
            </w:tcBorders>
            <w:vAlign w:val="bottom"/>
          </w:tcPr>
          <w:p w14:paraId="48F14CF8"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8 - 16 mm (premikalne steze)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6C229524"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05C0781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43CD026C"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452</w:t>
            </w:r>
          </w:p>
        </w:tc>
        <w:tc>
          <w:tcPr>
            <w:tcW w:w="1470" w:type="dxa"/>
            <w:tcBorders>
              <w:top w:val="nil"/>
              <w:left w:val="nil"/>
              <w:bottom w:val="single" w:sz="4" w:space="0" w:color="auto"/>
              <w:right w:val="single" w:sz="4" w:space="0" w:color="auto"/>
            </w:tcBorders>
            <w:shd w:val="clear" w:color="000000" w:fill="DCE6F1"/>
            <w:noWrap/>
            <w:vAlign w:val="bottom"/>
          </w:tcPr>
          <w:p w14:paraId="2AE2B5D0"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5665B877" w14:textId="77777777" w:rsidR="003167F2" w:rsidRPr="00FD61E1" w:rsidRDefault="003167F2" w:rsidP="00956702">
            <w:pPr>
              <w:rPr>
                <w:rFonts w:ascii="Arial" w:hAnsi="Arial" w:cs="Arial"/>
                <w:iCs/>
                <w:sz w:val="16"/>
                <w:szCs w:val="16"/>
              </w:rPr>
            </w:pPr>
          </w:p>
        </w:tc>
      </w:tr>
      <w:tr w:rsidR="00FD61E1" w:rsidRPr="00FD61E1" w14:paraId="78CB5E00" w14:textId="77777777" w:rsidTr="00956702">
        <w:trPr>
          <w:trHeight w:val="6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9E76F1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7E9D4DE5"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73C23F27"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7DFDA9D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07695B86"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FE8E2FE"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545916C5"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 </w:t>
            </w:r>
          </w:p>
        </w:tc>
      </w:tr>
      <w:tr w:rsidR="00FD61E1" w:rsidRPr="00FD61E1" w14:paraId="543AA042" w14:textId="77777777" w:rsidTr="00956702">
        <w:trPr>
          <w:trHeight w:val="360"/>
        </w:trPr>
        <w:tc>
          <w:tcPr>
            <w:tcW w:w="596" w:type="dxa"/>
            <w:tcBorders>
              <w:top w:val="single" w:sz="4" w:space="0" w:color="auto"/>
            </w:tcBorders>
            <w:noWrap/>
            <w:vAlign w:val="center"/>
          </w:tcPr>
          <w:p w14:paraId="2CE22F6C" w14:textId="77777777" w:rsidR="003167F2" w:rsidRPr="00FD61E1" w:rsidRDefault="003167F2" w:rsidP="00956702">
            <w:pPr>
              <w:jc w:val="center"/>
              <w:rPr>
                <w:rFonts w:ascii="Arial" w:hAnsi="Arial" w:cs="Arial"/>
                <w:iCs/>
                <w:sz w:val="16"/>
                <w:szCs w:val="16"/>
              </w:rPr>
            </w:pPr>
          </w:p>
        </w:tc>
        <w:tc>
          <w:tcPr>
            <w:tcW w:w="3538" w:type="dxa"/>
            <w:tcBorders>
              <w:top w:val="single" w:sz="4" w:space="0" w:color="auto"/>
            </w:tcBorders>
            <w:noWrap/>
            <w:vAlign w:val="bottom"/>
          </w:tcPr>
          <w:p w14:paraId="7C41FACD" w14:textId="77777777" w:rsidR="003167F2" w:rsidRPr="00FD61E1" w:rsidRDefault="003167F2" w:rsidP="00956702">
            <w:pPr>
              <w:jc w:val="center"/>
              <w:rPr>
                <w:rFonts w:ascii="Arial" w:hAnsi="Arial" w:cs="Arial"/>
                <w:sz w:val="16"/>
                <w:szCs w:val="16"/>
              </w:rPr>
            </w:pPr>
          </w:p>
        </w:tc>
        <w:tc>
          <w:tcPr>
            <w:tcW w:w="1007" w:type="dxa"/>
            <w:tcBorders>
              <w:top w:val="single" w:sz="4" w:space="0" w:color="auto"/>
            </w:tcBorders>
            <w:noWrap/>
            <w:vAlign w:val="bottom"/>
          </w:tcPr>
          <w:p w14:paraId="0A3F9000" w14:textId="77777777" w:rsidR="003167F2" w:rsidRPr="00FD61E1" w:rsidRDefault="003167F2" w:rsidP="00956702">
            <w:pPr>
              <w:rPr>
                <w:rFonts w:ascii="Arial" w:hAnsi="Arial" w:cs="Arial"/>
                <w:sz w:val="16"/>
                <w:szCs w:val="16"/>
              </w:rPr>
            </w:pPr>
          </w:p>
        </w:tc>
        <w:tc>
          <w:tcPr>
            <w:tcW w:w="830" w:type="dxa"/>
            <w:tcBorders>
              <w:top w:val="single" w:sz="4" w:space="0" w:color="auto"/>
            </w:tcBorders>
            <w:noWrap/>
            <w:vAlign w:val="bottom"/>
          </w:tcPr>
          <w:p w14:paraId="4383F77D" w14:textId="77777777" w:rsidR="003167F2" w:rsidRPr="00FD61E1" w:rsidRDefault="003167F2" w:rsidP="00956702">
            <w:pPr>
              <w:jc w:val="center"/>
              <w:rPr>
                <w:rFonts w:ascii="Arial" w:hAnsi="Arial" w:cs="Arial"/>
                <w:sz w:val="16"/>
                <w:szCs w:val="16"/>
              </w:rPr>
            </w:pPr>
          </w:p>
        </w:tc>
        <w:tc>
          <w:tcPr>
            <w:tcW w:w="1369" w:type="dxa"/>
            <w:tcBorders>
              <w:top w:val="single" w:sz="4" w:space="0" w:color="auto"/>
              <w:right w:val="single" w:sz="4" w:space="0" w:color="auto"/>
            </w:tcBorders>
            <w:noWrap/>
            <w:vAlign w:val="bottom"/>
          </w:tcPr>
          <w:p w14:paraId="38BA45AF"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5D102B28"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50547C8A"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3167F2" w:rsidRPr="00FD61E1" w14:paraId="5D774298" w14:textId="77777777" w:rsidTr="00956702">
        <w:trPr>
          <w:trHeight w:val="375"/>
        </w:trPr>
        <w:tc>
          <w:tcPr>
            <w:tcW w:w="596" w:type="dxa"/>
            <w:noWrap/>
            <w:vAlign w:val="bottom"/>
          </w:tcPr>
          <w:p w14:paraId="6822F3EB" w14:textId="77777777" w:rsidR="003167F2" w:rsidRPr="00FD61E1" w:rsidRDefault="003167F2" w:rsidP="00956702">
            <w:pPr>
              <w:rPr>
                <w:rFonts w:ascii="Arial" w:hAnsi="Arial" w:cs="Arial"/>
                <w:b/>
                <w:bCs/>
                <w:iCs/>
                <w:sz w:val="16"/>
                <w:szCs w:val="16"/>
              </w:rPr>
            </w:pPr>
          </w:p>
        </w:tc>
        <w:tc>
          <w:tcPr>
            <w:tcW w:w="3538" w:type="dxa"/>
            <w:noWrap/>
            <w:vAlign w:val="bottom"/>
          </w:tcPr>
          <w:p w14:paraId="1FF46673" w14:textId="77777777" w:rsidR="003167F2" w:rsidRPr="00FD61E1" w:rsidRDefault="003167F2" w:rsidP="00956702">
            <w:pPr>
              <w:rPr>
                <w:rFonts w:ascii="Arial" w:hAnsi="Arial" w:cs="Arial"/>
                <w:b/>
                <w:bCs/>
                <w:iCs/>
                <w:sz w:val="16"/>
                <w:szCs w:val="16"/>
              </w:rPr>
            </w:pPr>
          </w:p>
          <w:p w14:paraId="7E0B08B7" w14:textId="77777777" w:rsidR="003167F2" w:rsidRPr="00FD61E1" w:rsidRDefault="003167F2" w:rsidP="00956702">
            <w:pPr>
              <w:rPr>
                <w:rFonts w:ascii="Arial" w:hAnsi="Arial" w:cs="Arial"/>
                <w:b/>
                <w:bCs/>
                <w:iCs/>
                <w:sz w:val="16"/>
                <w:szCs w:val="16"/>
              </w:rPr>
            </w:pPr>
          </w:p>
        </w:tc>
        <w:tc>
          <w:tcPr>
            <w:tcW w:w="1007" w:type="dxa"/>
            <w:noWrap/>
            <w:vAlign w:val="bottom"/>
          </w:tcPr>
          <w:p w14:paraId="085A4481" w14:textId="77777777" w:rsidR="003167F2" w:rsidRPr="00FD61E1" w:rsidRDefault="003167F2" w:rsidP="00956702">
            <w:pPr>
              <w:rPr>
                <w:rFonts w:ascii="Arial" w:hAnsi="Arial" w:cs="Arial"/>
                <w:sz w:val="16"/>
                <w:szCs w:val="16"/>
              </w:rPr>
            </w:pPr>
          </w:p>
        </w:tc>
        <w:tc>
          <w:tcPr>
            <w:tcW w:w="830" w:type="dxa"/>
            <w:noWrap/>
            <w:vAlign w:val="bottom"/>
          </w:tcPr>
          <w:p w14:paraId="0A02AB42" w14:textId="77777777" w:rsidR="003167F2" w:rsidRPr="00FD61E1" w:rsidRDefault="003167F2" w:rsidP="00956702">
            <w:pPr>
              <w:jc w:val="center"/>
              <w:rPr>
                <w:rFonts w:ascii="Arial" w:hAnsi="Arial" w:cs="Arial"/>
                <w:sz w:val="16"/>
                <w:szCs w:val="16"/>
              </w:rPr>
            </w:pPr>
          </w:p>
        </w:tc>
        <w:tc>
          <w:tcPr>
            <w:tcW w:w="1369" w:type="dxa"/>
            <w:tcBorders>
              <w:right w:val="single" w:sz="4" w:space="0" w:color="auto"/>
            </w:tcBorders>
            <w:noWrap/>
            <w:vAlign w:val="bottom"/>
          </w:tcPr>
          <w:p w14:paraId="2370C4C4"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3839591D"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B1C7312"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bl>
    <w:p w14:paraId="7124464F" w14:textId="77777777" w:rsidR="008E0C48" w:rsidRPr="00FD61E1" w:rsidRDefault="008E0C48" w:rsidP="008E0C48">
      <w:pPr>
        <w:autoSpaceDE w:val="0"/>
        <w:autoSpaceDN w:val="0"/>
        <w:adjustRightInd w:val="0"/>
        <w:rPr>
          <w:rFonts w:ascii="Arial" w:hAnsi="Arial" w:cs="Arial"/>
          <w:b/>
          <w:sz w:val="20"/>
          <w:szCs w:val="20"/>
        </w:rPr>
      </w:pPr>
    </w:p>
    <w:p w14:paraId="5D829104" w14:textId="77777777" w:rsidR="008E0C48" w:rsidRPr="00FD61E1" w:rsidRDefault="008E0C48" w:rsidP="008E0C48">
      <w:pPr>
        <w:autoSpaceDE w:val="0"/>
        <w:autoSpaceDN w:val="0"/>
        <w:adjustRightInd w:val="0"/>
        <w:spacing w:line="276" w:lineRule="auto"/>
        <w:jc w:val="both"/>
        <w:rPr>
          <w:rFonts w:ascii="Arial" w:eastAsia="Batang" w:hAnsi="Arial" w:cs="Arial"/>
          <w:b/>
          <w:sz w:val="20"/>
          <w:szCs w:val="20"/>
          <w:lang w:eastAsia="ko-KR"/>
        </w:rPr>
      </w:pPr>
    </w:p>
    <w:p w14:paraId="762A013F" w14:textId="77777777" w:rsidR="008E0C48" w:rsidRPr="00FD61E1" w:rsidRDefault="008E0C48" w:rsidP="000661ED">
      <w:pPr>
        <w:autoSpaceDE w:val="0"/>
        <w:autoSpaceDN w:val="0"/>
        <w:adjustRightInd w:val="0"/>
        <w:jc w:val="both"/>
        <w:rPr>
          <w:rFonts w:ascii="Arial" w:hAnsi="Arial" w:cs="Arial"/>
          <w:sz w:val="20"/>
          <w:szCs w:val="20"/>
        </w:rPr>
      </w:pPr>
    </w:p>
    <w:p w14:paraId="3F934FC8" w14:textId="6E0B6CA7" w:rsidR="000661ED" w:rsidRPr="00FD61E1" w:rsidRDefault="000661ED" w:rsidP="000661ED">
      <w:pPr>
        <w:autoSpaceDE w:val="0"/>
        <w:autoSpaceDN w:val="0"/>
        <w:adjustRightInd w:val="0"/>
        <w:jc w:val="both"/>
        <w:rPr>
          <w:rFonts w:ascii="Arial" w:hAnsi="Arial" w:cs="Arial"/>
          <w:sz w:val="20"/>
          <w:szCs w:val="20"/>
        </w:rPr>
      </w:pPr>
      <w:r w:rsidRPr="00FD61E1">
        <w:rPr>
          <w:rFonts w:ascii="Arial" w:hAnsi="Arial" w:cs="Arial"/>
          <w:sz w:val="20"/>
          <w:szCs w:val="20"/>
        </w:rPr>
        <w:t xml:space="preserve">Cena je do izpolnitve vseh pogodbenih obveznosti fiksna in nespremenljiva. V ceni so zajeti vsi stroški, ki bodo nastali z izvedbo predmetnega naročila, vključno z dostavo na lokacijo </w:t>
      </w:r>
      <w:r w:rsidR="003E6687" w:rsidRPr="00FD61E1">
        <w:rPr>
          <w:rFonts w:ascii="Arial" w:hAnsi="Arial" w:cs="Arial"/>
          <w:sz w:val="20"/>
          <w:szCs w:val="20"/>
        </w:rPr>
        <w:t>naročnik</w:t>
      </w:r>
      <w:r w:rsidR="00A94E8F" w:rsidRPr="00FD61E1">
        <w:rPr>
          <w:rFonts w:ascii="Arial" w:hAnsi="Arial" w:cs="Arial"/>
          <w:sz w:val="20"/>
          <w:szCs w:val="20"/>
        </w:rPr>
        <w:t>a</w:t>
      </w:r>
      <w:r w:rsidR="003E6687" w:rsidRPr="00FD61E1">
        <w:rPr>
          <w:rFonts w:ascii="Arial" w:hAnsi="Arial" w:cs="Arial"/>
          <w:sz w:val="20"/>
          <w:szCs w:val="20"/>
        </w:rPr>
        <w:t xml:space="preserve"> </w:t>
      </w:r>
      <w:r w:rsidRPr="00FD61E1">
        <w:rPr>
          <w:rFonts w:ascii="Arial" w:hAnsi="Arial" w:cs="Arial"/>
          <w:sz w:val="20"/>
          <w:szCs w:val="20"/>
        </w:rPr>
        <w:t>– pariteta DDP:</w:t>
      </w:r>
    </w:p>
    <w:p w14:paraId="11688E6A" w14:textId="013B950E" w:rsidR="000661ED" w:rsidRPr="00FD61E1" w:rsidRDefault="00E313C1" w:rsidP="000661ED">
      <w:pPr>
        <w:pStyle w:val="Odstavekseznama"/>
        <w:numPr>
          <w:ilvl w:val="0"/>
          <w:numId w:val="31"/>
        </w:numPr>
        <w:autoSpaceDE w:val="0"/>
        <w:autoSpaceDN w:val="0"/>
        <w:adjustRightInd w:val="0"/>
        <w:contextualSpacing/>
        <w:jc w:val="both"/>
        <w:rPr>
          <w:rFonts w:ascii="Arial" w:hAnsi="Arial" w:cs="Arial"/>
          <w:sz w:val="20"/>
        </w:rPr>
      </w:pPr>
      <w:r w:rsidRPr="00FD61E1">
        <w:rPr>
          <w:rFonts w:ascii="Arial" w:hAnsi="Arial" w:cs="Arial"/>
          <w:sz w:val="20"/>
        </w:rPr>
        <w:t xml:space="preserve">železniške postaje na celotnem </w:t>
      </w:r>
      <w:r w:rsidR="000661ED" w:rsidRPr="00FD61E1">
        <w:rPr>
          <w:rFonts w:ascii="Arial" w:hAnsi="Arial" w:cs="Arial"/>
          <w:sz w:val="20"/>
        </w:rPr>
        <w:t>območj</w:t>
      </w:r>
      <w:r w:rsidRPr="00FD61E1">
        <w:rPr>
          <w:rFonts w:ascii="Arial" w:hAnsi="Arial" w:cs="Arial"/>
          <w:sz w:val="20"/>
        </w:rPr>
        <w:t>u</w:t>
      </w:r>
      <w:r w:rsidR="000661ED" w:rsidRPr="00FD61E1">
        <w:rPr>
          <w:rFonts w:ascii="Arial" w:hAnsi="Arial" w:cs="Arial"/>
          <w:sz w:val="20"/>
        </w:rPr>
        <w:t xml:space="preserve"> S</w:t>
      </w:r>
      <w:r w:rsidR="00814A42" w:rsidRPr="00FD61E1">
        <w:rPr>
          <w:rFonts w:ascii="Arial" w:hAnsi="Arial" w:cs="Arial"/>
          <w:sz w:val="20"/>
        </w:rPr>
        <w:t xml:space="preserve">ekcija za GD </w:t>
      </w:r>
      <w:r w:rsidR="00342127" w:rsidRPr="00FD61E1">
        <w:rPr>
          <w:rFonts w:ascii="Arial" w:hAnsi="Arial" w:cs="Arial"/>
          <w:sz w:val="20"/>
        </w:rPr>
        <w:t>Celje</w:t>
      </w:r>
      <w:r w:rsidR="000661ED" w:rsidRPr="00FD61E1">
        <w:rPr>
          <w:rFonts w:ascii="Arial" w:hAnsi="Arial" w:cs="Arial"/>
          <w:sz w:val="20"/>
        </w:rPr>
        <w:t>,</w:t>
      </w:r>
    </w:p>
    <w:p w14:paraId="732C3B6A" w14:textId="3AE3BF56" w:rsidR="000661ED" w:rsidRPr="00FD61E1" w:rsidRDefault="00E313C1" w:rsidP="000661ED">
      <w:pPr>
        <w:pStyle w:val="Odstavekseznama"/>
        <w:numPr>
          <w:ilvl w:val="0"/>
          <w:numId w:val="31"/>
        </w:numPr>
        <w:autoSpaceDE w:val="0"/>
        <w:autoSpaceDN w:val="0"/>
        <w:adjustRightInd w:val="0"/>
        <w:contextualSpacing/>
        <w:jc w:val="both"/>
        <w:rPr>
          <w:rFonts w:ascii="Arial" w:hAnsi="Arial" w:cs="Arial"/>
          <w:sz w:val="20"/>
        </w:rPr>
      </w:pPr>
      <w:r w:rsidRPr="00FD61E1">
        <w:rPr>
          <w:rFonts w:ascii="Arial" w:hAnsi="Arial" w:cs="Arial"/>
          <w:sz w:val="20"/>
        </w:rPr>
        <w:t xml:space="preserve">železniške postaje na celotnem </w:t>
      </w:r>
      <w:r w:rsidR="000661ED" w:rsidRPr="00FD61E1">
        <w:rPr>
          <w:rFonts w:ascii="Arial" w:hAnsi="Arial" w:cs="Arial"/>
          <w:sz w:val="20"/>
        </w:rPr>
        <w:t>območj</w:t>
      </w:r>
      <w:r w:rsidRPr="00FD61E1">
        <w:rPr>
          <w:rFonts w:ascii="Arial" w:hAnsi="Arial" w:cs="Arial"/>
          <w:sz w:val="20"/>
        </w:rPr>
        <w:t>u</w:t>
      </w:r>
      <w:r w:rsidR="000661ED" w:rsidRPr="00FD61E1">
        <w:rPr>
          <w:rFonts w:ascii="Arial" w:hAnsi="Arial" w:cs="Arial"/>
          <w:sz w:val="20"/>
        </w:rPr>
        <w:t xml:space="preserve"> S</w:t>
      </w:r>
      <w:r w:rsidR="00814A42" w:rsidRPr="00FD61E1">
        <w:rPr>
          <w:rFonts w:ascii="Arial" w:hAnsi="Arial" w:cs="Arial"/>
          <w:sz w:val="20"/>
        </w:rPr>
        <w:t xml:space="preserve">ekcija za GD </w:t>
      </w:r>
      <w:r w:rsidR="00342127" w:rsidRPr="00FD61E1">
        <w:rPr>
          <w:rFonts w:ascii="Arial" w:hAnsi="Arial" w:cs="Arial"/>
          <w:sz w:val="20"/>
        </w:rPr>
        <w:t>Ljubljana</w:t>
      </w:r>
      <w:r w:rsidR="000661ED" w:rsidRPr="00FD61E1">
        <w:rPr>
          <w:rFonts w:ascii="Arial" w:hAnsi="Arial" w:cs="Arial"/>
          <w:sz w:val="20"/>
        </w:rPr>
        <w:t>,</w:t>
      </w:r>
    </w:p>
    <w:p w14:paraId="02F05995" w14:textId="349610D8" w:rsidR="000661ED" w:rsidRPr="00FD61E1" w:rsidRDefault="00E313C1" w:rsidP="000661ED">
      <w:pPr>
        <w:pStyle w:val="Odstavekseznama"/>
        <w:numPr>
          <w:ilvl w:val="0"/>
          <w:numId w:val="31"/>
        </w:numPr>
        <w:autoSpaceDE w:val="0"/>
        <w:autoSpaceDN w:val="0"/>
        <w:adjustRightInd w:val="0"/>
        <w:contextualSpacing/>
        <w:jc w:val="both"/>
        <w:rPr>
          <w:rFonts w:ascii="Arial" w:hAnsi="Arial" w:cs="Arial"/>
          <w:sz w:val="20"/>
        </w:rPr>
      </w:pPr>
      <w:r w:rsidRPr="00FD61E1">
        <w:rPr>
          <w:rFonts w:ascii="Arial" w:hAnsi="Arial" w:cs="Arial"/>
          <w:sz w:val="20"/>
        </w:rPr>
        <w:t xml:space="preserve">železniške postaje na celotnem območju </w:t>
      </w:r>
      <w:r w:rsidR="00665103" w:rsidRPr="00FD61E1">
        <w:rPr>
          <w:rFonts w:ascii="Arial" w:hAnsi="Arial" w:cs="Arial"/>
          <w:sz w:val="20"/>
        </w:rPr>
        <w:t>S</w:t>
      </w:r>
      <w:r w:rsidR="00814A42" w:rsidRPr="00FD61E1">
        <w:rPr>
          <w:rFonts w:ascii="Arial" w:hAnsi="Arial" w:cs="Arial"/>
          <w:sz w:val="20"/>
        </w:rPr>
        <w:t xml:space="preserve">ekcije za GD </w:t>
      </w:r>
      <w:r w:rsidR="00665103" w:rsidRPr="00FD61E1">
        <w:rPr>
          <w:rFonts w:ascii="Arial" w:hAnsi="Arial" w:cs="Arial"/>
          <w:sz w:val="20"/>
        </w:rPr>
        <w:t>Postojna.</w:t>
      </w:r>
    </w:p>
    <w:p w14:paraId="3E0DE7C0" w14:textId="5C8FBE78" w:rsidR="000661ED" w:rsidRPr="00FD61E1" w:rsidRDefault="000661ED" w:rsidP="00665103">
      <w:pPr>
        <w:pStyle w:val="Odstavekseznama"/>
        <w:autoSpaceDE w:val="0"/>
        <w:autoSpaceDN w:val="0"/>
        <w:adjustRightInd w:val="0"/>
        <w:ind w:left="720"/>
        <w:contextualSpacing/>
        <w:jc w:val="both"/>
        <w:rPr>
          <w:rFonts w:ascii="Arial" w:hAnsi="Arial" w:cs="Arial"/>
          <w:sz w:val="20"/>
        </w:rPr>
      </w:pPr>
    </w:p>
    <w:p w14:paraId="56DE83D9" w14:textId="77777777" w:rsidR="000661ED" w:rsidRPr="00FD61E1" w:rsidRDefault="000661ED" w:rsidP="000661ED">
      <w:pPr>
        <w:autoSpaceDE w:val="0"/>
        <w:autoSpaceDN w:val="0"/>
        <w:adjustRightInd w:val="0"/>
        <w:contextualSpacing/>
        <w:jc w:val="both"/>
        <w:rPr>
          <w:rFonts w:ascii="Arial" w:hAnsi="Arial" w:cs="Arial"/>
          <w:sz w:val="20"/>
          <w:szCs w:val="20"/>
        </w:rPr>
      </w:pPr>
    </w:p>
    <w:p w14:paraId="2B716716" w14:textId="5A04E47D" w:rsidR="00CA19BB" w:rsidRPr="00FD61E1" w:rsidRDefault="000661ED" w:rsidP="00492C81">
      <w:pPr>
        <w:jc w:val="both"/>
        <w:rPr>
          <w:rFonts w:ascii="Arial" w:hAnsi="Arial" w:cs="Arial"/>
          <w:iCs/>
          <w:sz w:val="20"/>
          <w:szCs w:val="20"/>
        </w:rPr>
      </w:pPr>
      <w:r w:rsidRPr="00FD61E1">
        <w:rPr>
          <w:rFonts w:ascii="Arial" w:hAnsi="Arial" w:cs="Arial"/>
          <w:sz w:val="20"/>
          <w:szCs w:val="20"/>
        </w:rPr>
        <w:t>Okvirne količine kamnitih agregatov so bile določene na podlagi pretekle p</w:t>
      </w:r>
      <w:r w:rsidR="00CA0B18" w:rsidRPr="00FD61E1">
        <w:rPr>
          <w:rFonts w:ascii="Arial" w:hAnsi="Arial" w:cs="Arial"/>
          <w:sz w:val="20"/>
          <w:szCs w:val="20"/>
        </w:rPr>
        <w:t>orabe in planov del za leto 202</w:t>
      </w:r>
      <w:r w:rsidR="00527081" w:rsidRPr="00FD61E1">
        <w:rPr>
          <w:rFonts w:ascii="Arial" w:hAnsi="Arial" w:cs="Arial"/>
          <w:sz w:val="20"/>
          <w:szCs w:val="20"/>
        </w:rPr>
        <w:t>6</w:t>
      </w:r>
      <w:r w:rsidRPr="00FD61E1">
        <w:rPr>
          <w:rFonts w:ascii="Arial" w:hAnsi="Arial" w:cs="Arial"/>
          <w:sz w:val="20"/>
          <w:szCs w:val="20"/>
        </w:rPr>
        <w:t xml:space="preserve"> ter so namenjene zgolj pripravi naročila. Naročnik ne more natančno predvideti količin kamnitih agregatov, katere bo potreboval za realizacijo del, zato pri realizaciji naročil lahko pride do odstopanja od okvirnih količin.</w:t>
      </w:r>
      <w:r w:rsidR="004632F9" w:rsidRPr="00FD61E1">
        <w:rPr>
          <w:rFonts w:ascii="Arial" w:hAnsi="Arial" w:cs="Arial"/>
          <w:iCs/>
          <w:sz w:val="20"/>
          <w:szCs w:val="20"/>
        </w:rPr>
        <w:t xml:space="preserve"> </w:t>
      </w:r>
      <w:r w:rsidR="00163CA7" w:rsidRPr="00FD61E1">
        <w:rPr>
          <w:rFonts w:ascii="Arial" w:hAnsi="Arial" w:cs="Arial"/>
          <w:iCs/>
          <w:sz w:val="20"/>
          <w:szCs w:val="20"/>
        </w:rPr>
        <w:t>Naročnik si v času pogodbenega razmerja pridržuje pravico povečati oziroma zmanjšati pogodbeno količino</w:t>
      </w:r>
      <w:r w:rsidR="00212E33" w:rsidRPr="00FD61E1">
        <w:rPr>
          <w:rFonts w:ascii="Arial" w:hAnsi="Arial" w:cs="Arial"/>
          <w:iCs/>
          <w:sz w:val="20"/>
          <w:szCs w:val="20"/>
        </w:rPr>
        <w:t xml:space="preserve"> na skupno vrednost pogodbe</w:t>
      </w:r>
      <w:r w:rsidR="00163CA7" w:rsidRPr="00FD61E1">
        <w:rPr>
          <w:rFonts w:ascii="Arial" w:hAnsi="Arial" w:cs="Arial"/>
          <w:iCs/>
          <w:sz w:val="20"/>
          <w:szCs w:val="20"/>
        </w:rPr>
        <w:t xml:space="preserve"> do 30% po ceni, ponujeni na javnem razpisu.</w:t>
      </w:r>
    </w:p>
    <w:p w14:paraId="11E2DC27" w14:textId="47247120" w:rsidR="00D9731E" w:rsidRPr="00FD61E1" w:rsidRDefault="00D9731E" w:rsidP="00492C81">
      <w:pPr>
        <w:jc w:val="both"/>
        <w:rPr>
          <w:rFonts w:ascii="Arial" w:hAnsi="Arial" w:cs="Arial"/>
          <w:iCs/>
          <w:sz w:val="20"/>
          <w:szCs w:val="20"/>
        </w:rPr>
      </w:pPr>
    </w:p>
    <w:p w14:paraId="5C14B1DD" w14:textId="20F851F0" w:rsidR="00D9731E" w:rsidRPr="00FD61E1" w:rsidRDefault="00D9731E" w:rsidP="00492C81">
      <w:pPr>
        <w:jc w:val="both"/>
        <w:rPr>
          <w:rFonts w:ascii="Arial" w:hAnsi="Arial" w:cs="Arial"/>
          <w:iCs/>
          <w:sz w:val="20"/>
          <w:szCs w:val="20"/>
        </w:rPr>
      </w:pPr>
      <w:r w:rsidRPr="00FD61E1">
        <w:rPr>
          <w:rFonts w:ascii="Arial" w:hAnsi="Arial" w:cs="Arial"/>
          <w:iCs/>
          <w:sz w:val="20"/>
          <w:szCs w:val="20"/>
        </w:rPr>
        <w:t xml:space="preserve">Dostava kamnitih agregatov na mesto vgradnje po javni železniški infrastrukturi z ustreznimi vagoni (vagoni </w:t>
      </w:r>
      <w:proofErr w:type="spellStart"/>
      <w:r w:rsidRPr="00FD61E1">
        <w:rPr>
          <w:rFonts w:ascii="Arial" w:hAnsi="Arial" w:cs="Arial"/>
          <w:iCs/>
          <w:sz w:val="20"/>
          <w:szCs w:val="20"/>
        </w:rPr>
        <w:t>samosipniki</w:t>
      </w:r>
      <w:proofErr w:type="spellEnd"/>
      <w:r w:rsidRPr="00FD61E1">
        <w:rPr>
          <w:rFonts w:ascii="Arial" w:hAnsi="Arial" w:cs="Arial"/>
          <w:iCs/>
          <w:sz w:val="20"/>
          <w:szCs w:val="20"/>
        </w:rPr>
        <w:t xml:space="preserve"> »FACCS«) in s tovornjaki (glede na zahtevo naročnika).</w:t>
      </w:r>
    </w:p>
    <w:p w14:paraId="7E2E3E8A" w14:textId="77777777" w:rsidR="000661ED" w:rsidRPr="00FD61E1" w:rsidRDefault="000661ED" w:rsidP="000959F9">
      <w:pPr>
        <w:pStyle w:val="Navadensplet"/>
        <w:spacing w:after="0"/>
        <w:rPr>
          <w:rFonts w:ascii="Arial" w:hAnsi="Arial" w:cs="Arial"/>
          <w:color w:val="auto"/>
          <w:sz w:val="20"/>
          <w:szCs w:val="20"/>
        </w:rPr>
      </w:pPr>
    </w:p>
    <w:p w14:paraId="1205936D" w14:textId="0965B344" w:rsidR="000959F9" w:rsidRPr="00FD61E1" w:rsidRDefault="000959F9" w:rsidP="009641ED">
      <w:pPr>
        <w:pStyle w:val="Navadensplet"/>
        <w:spacing w:after="0"/>
        <w:jc w:val="both"/>
        <w:rPr>
          <w:rFonts w:ascii="Arial" w:hAnsi="Arial" w:cs="Arial"/>
          <w:color w:val="auto"/>
          <w:sz w:val="20"/>
          <w:szCs w:val="20"/>
        </w:rPr>
      </w:pPr>
      <w:r w:rsidRPr="00FD61E1">
        <w:rPr>
          <w:rFonts w:ascii="Arial" w:hAnsi="Arial" w:cs="Arial"/>
          <w:color w:val="auto"/>
          <w:sz w:val="20"/>
          <w:szCs w:val="20"/>
        </w:rPr>
        <w:t xml:space="preserve">Cene so v času veljavnosti pogodbe fiksne in nespremenljive ves čas veljavnosti pogodbe in zajemajo vse morebitne podražitve </w:t>
      </w:r>
      <w:r w:rsidR="00863832" w:rsidRPr="00FD61E1">
        <w:rPr>
          <w:rFonts w:ascii="Arial" w:hAnsi="Arial" w:cs="Arial"/>
          <w:color w:val="auto"/>
          <w:sz w:val="20"/>
          <w:szCs w:val="20"/>
        </w:rPr>
        <w:t xml:space="preserve">blaga. Če </w:t>
      </w:r>
      <w:r w:rsidR="00933959" w:rsidRPr="00FD61E1">
        <w:rPr>
          <w:rFonts w:ascii="Arial" w:hAnsi="Arial" w:cs="Arial"/>
          <w:color w:val="auto"/>
          <w:sz w:val="20"/>
          <w:szCs w:val="20"/>
        </w:rPr>
        <w:t>naročnik</w:t>
      </w:r>
      <w:r w:rsidR="00863832" w:rsidRPr="00FD61E1">
        <w:rPr>
          <w:rFonts w:ascii="Arial" w:hAnsi="Arial" w:cs="Arial"/>
          <w:color w:val="auto"/>
          <w:sz w:val="20"/>
          <w:szCs w:val="20"/>
        </w:rPr>
        <w:t xml:space="preserve"> ugotovi, da je dobavitelj</w:t>
      </w:r>
      <w:r w:rsidRPr="00FD61E1">
        <w:rPr>
          <w:rFonts w:ascii="Arial" w:hAnsi="Arial" w:cs="Arial"/>
          <w:color w:val="auto"/>
          <w:sz w:val="20"/>
          <w:szCs w:val="20"/>
        </w:rPr>
        <w:t xml:space="preserve"> zaračunal blago po višji ceni kot je ta določena s pogodbo, jo mora na zahtevo </w:t>
      </w:r>
      <w:r w:rsidR="003E6687" w:rsidRPr="00FD61E1">
        <w:rPr>
          <w:rFonts w:ascii="Arial" w:hAnsi="Arial" w:cs="Arial"/>
          <w:color w:val="auto"/>
          <w:sz w:val="20"/>
          <w:szCs w:val="20"/>
        </w:rPr>
        <w:t xml:space="preserve">naročnika </w:t>
      </w:r>
      <w:r w:rsidRPr="00FD61E1">
        <w:rPr>
          <w:rFonts w:ascii="Arial" w:hAnsi="Arial" w:cs="Arial"/>
          <w:color w:val="auto"/>
          <w:sz w:val="20"/>
          <w:szCs w:val="20"/>
        </w:rPr>
        <w:t>popraviti oziroma uskladiti s ceno iz te pogodbe.</w:t>
      </w:r>
    </w:p>
    <w:p w14:paraId="43E6ECBB" w14:textId="77777777" w:rsidR="00141839" w:rsidRPr="00FD61E1" w:rsidRDefault="00141839" w:rsidP="009641ED">
      <w:pPr>
        <w:pStyle w:val="Navadensplet"/>
        <w:spacing w:after="0"/>
        <w:jc w:val="both"/>
        <w:rPr>
          <w:rFonts w:ascii="Arial" w:hAnsi="Arial" w:cs="Arial"/>
          <w:color w:val="auto"/>
          <w:sz w:val="20"/>
          <w:szCs w:val="20"/>
        </w:rPr>
      </w:pPr>
    </w:p>
    <w:p w14:paraId="37407EE6" w14:textId="77777777" w:rsidR="000959F9" w:rsidRPr="00FD61E1" w:rsidRDefault="000959F9" w:rsidP="00BB1054">
      <w:pPr>
        <w:pStyle w:val="telo0"/>
        <w:numPr>
          <w:ilvl w:val="0"/>
          <w:numId w:val="14"/>
        </w:numPr>
        <w:spacing w:before="0" w:after="0"/>
        <w:jc w:val="center"/>
        <w:rPr>
          <w:rFonts w:ascii="Arial" w:hAnsi="Arial" w:cs="Arial"/>
          <w:sz w:val="20"/>
          <w:szCs w:val="20"/>
        </w:rPr>
      </w:pPr>
      <w:r w:rsidRPr="00FD61E1">
        <w:rPr>
          <w:rFonts w:ascii="Arial" w:hAnsi="Arial" w:cs="Arial"/>
          <w:b/>
          <w:bCs/>
          <w:iCs/>
          <w:sz w:val="20"/>
          <w:szCs w:val="20"/>
        </w:rPr>
        <w:t>člen</w:t>
      </w:r>
    </w:p>
    <w:p w14:paraId="2F99E59E" w14:textId="77777777" w:rsidR="00786D5C" w:rsidRPr="00FD61E1" w:rsidRDefault="00786D5C" w:rsidP="00786D5C">
      <w:pPr>
        <w:pStyle w:val="telo0"/>
        <w:rPr>
          <w:rFonts w:ascii="Arial" w:hAnsi="Arial" w:cs="Arial"/>
          <w:iCs/>
          <w:sz w:val="20"/>
          <w:szCs w:val="20"/>
        </w:rPr>
      </w:pPr>
      <w:r w:rsidRPr="00FD61E1">
        <w:rPr>
          <w:rFonts w:ascii="Arial" w:hAnsi="Arial" w:cs="Arial"/>
          <w:iCs/>
          <w:sz w:val="20"/>
          <w:szCs w:val="20"/>
        </w:rPr>
        <w:t>Naročnik bo dobavo kamnitih agregatov naročal za en mesec, predvidoma do 25. dne v mesecu za naslednji mesec.</w:t>
      </w:r>
    </w:p>
    <w:p w14:paraId="496EEFE1" w14:textId="772A9A9D" w:rsidR="006D67F4" w:rsidRPr="00FD61E1" w:rsidRDefault="00A57185" w:rsidP="009641ED">
      <w:pPr>
        <w:pStyle w:val="telo0"/>
        <w:spacing w:before="0" w:after="0"/>
        <w:rPr>
          <w:rFonts w:ascii="Arial" w:hAnsi="Arial" w:cs="Arial"/>
          <w:sz w:val="20"/>
          <w:szCs w:val="20"/>
        </w:rPr>
      </w:pPr>
      <w:r w:rsidRPr="00FD61E1">
        <w:rPr>
          <w:rFonts w:ascii="Arial" w:hAnsi="Arial" w:cs="Arial"/>
          <w:sz w:val="20"/>
          <w:szCs w:val="20"/>
        </w:rPr>
        <w:t xml:space="preserve">Dobavitelj </w:t>
      </w:r>
      <w:r w:rsidR="001F5640" w:rsidRPr="00FD61E1">
        <w:rPr>
          <w:rFonts w:ascii="Arial" w:hAnsi="Arial" w:cs="Arial"/>
          <w:sz w:val="20"/>
          <w:szCs w:val="20"/>
        </w:rPr>
        <w:t>se zavezuje, da bo blago dobavljal na podlagi odpoklicev delnih količin, v roku 7 dni od naročila</w:t>
      </w:r>
      <w:r w:rsidR="009641ED" w:rsidRPr="00FD61E1">
        <w:rPr>
          <w:rFonts w:ascii="Arial" w:hAnsi="Arial" w:cs="Arial"/>
          <w:sz w:val="20"/>
          <w:szCs w:val="20"/>
        </w:rPr>
        <w:t xml:space="preserve"> oziroma 2 dni </w:t>
      </w:r>
      <w:r w:rsidR="005F5287" w:rsidRPr="00FD61E1">
        <w:rPr>
          <w:rFonts w:ascii="Arial" w:hAnsi="Arial" w:cs="Arial"/>
          <w:sz w:val="20"/>
          <w:szCs w:val="20"/>
        </w:rPr>
        <w:t xml:space="preserve">od naročila </w:t>
      </w:r>
      <w:r w:rsidR="009641ED" w:rsidRPr="00FD61E1">
        <w:rPr>
          <w:rFonts w:ascii="Arial" w:hAnsi="Arial" w:cs="Arial"/>
          <w:sz w:val="20"/>
          <w:szCs w:val="20"/>
        </w:rPr>
        <w:t xml:space="preserve">za nujno naročilo. </w:t>
      </w:r>
      <w:r w:rsidR="00492C81" w:rsidRPr="00FD61E1">
        <w:rPr>
          <w:rFonts w:ascii="Arial" w:hAnsi="Arial" w:cs="Arial"/>
          <w:sz w:val="20"/>
          <w:szCs w:val="20"/>
        </w:rPr>
        <w:t xml:space="preserve">V primeru izrednega dogodka, mora dobavitelj v roku 24 ur </w:t>
      </w:r>
      <w:r w:rsidR="003E6687" w:rsidRPr="00FD61E1">
        <w:rPr>
          <w:rFonts w:ascii="Arial" w:hAnsi="Arial" w:cs="Arial"/>
          <w:sz w:val="20"/>
          <w:szCs w:val="20"/>
        </w:rPr>
        <w:t xml:space="preserve">od naročila </w:t>
      </w:r>
      <w:r w:rsidR="00492C81" w:rsidRPr="00FD61E1">
        <w:rPr>
          <w:rFonts w:ascii="Arial" w:hAnsi="Arial" w:cs="Arial"/>
          <w:sz w:val="20"/>
          <w:szCs w:val="20"/>
        </w:rPr>
        <w:t>dobaviti najmanj 100 m</w:t>
      </w:r>
      <w:r w:rsidR="00492C81" w:rsidRPr="00FD61E1">
        <w:rPr>
          <w:rFonts w:ascii="Arial" w:hAnsi="Arial" w:cs="Arial"/>
          <w:sz w:val="20"/>
          <w:szCs w:val="20"/>
          <w:vertAlign w:val="superscript"/>
        </w:rPr>
        <w:t>3</w:t>
      </w:r>
      <w:r w:rsidR="00492C81" w:rsidRPr="00FD61E1">
        <w:rPr>
          <w:rFonts w:ascii="Arial" w:hAnsi="Arial" w:cs="Arial"/>
          <w:sz w:val="20"/>
          <w:szCs w:val="20"/>
        </w:rPr>
        <w:t xml:space="preserve"> kamnitega agregata. </w:t>
      </w:r>
    </w:p>
    <w:p w14:paraId="3FF56F98" w14:textId="77777777" w:rsidR="006D67F4" w:rsidRPr="00FD61E1" w:rsidRDefault="006D67F4" w:rsidP="000959F9">
      <w:pPr>
        <w:pStyle w:val="telo0"/>
        <w:spacing w:before="0" w:after="0"/>
        <w:rPr>
          <w:rFonts w:ascii="Arial" w:hAnsi="Arial" w:cs="Arial"/>
          <w:b/>
          <w:iCs/>
          <w:sz w:val="20"/>
          <w:szCs w:val="20"/>
        </w:rPr>
      </w:pPr>
    </w:p>
    <w:p w14:paraId="01E64005" w14:textId="2034E157" w:rsidR="004F3323" w:rsidRPr="00FD61E1" w:rsidRDefault="000661ED" w:rsidP="00112176">
      <w:pPr>
        <w:pStyle w:val="telo0"/>
        <w:spacing w:before="0" w:after="0"/>
        <w:rPr>
          <w:rFonts w:ascii="Arial" w:hAnsi="Arial" w:cs="Arial"/>
          <w:b/>
          <w:iCs/>
          <w:sz w:val="20"/>
          <w:szCs w:val="20"/>
        </w:rPr>
      </w:pPr>
      <w:r w:rsidRPr="00FD61E1">
        <w:rPr>
          <w:rFonts w:ascii="Arial" w:hAnsi="Arial" w:cs="Arial"/>
          <w:b/>
          <w:iCs/>
          <w:sz w:val="20"/>
          <w:szCs w:val="20"/>
        </w:rPr>
        <w:t>K</w:t>
      </w:r>
      <w:r w:rsidR="00040AC7" w:rsidRPr="00FD61E1">
        <w:rPr>
          <w:rFonts w:ascii="Arial" w:hAnsi="Arial" w:cs="Arial"/>
          <w:b/>
          <w:iCs/>
          <w:sz w:val="20"/>
          <w:szCs w:val="20"/>
        </w:rPr>
        <w:t>raj dobave</w:t>
      </w:r>
      <w:r w:rsidR="007078B8" w:rsidRPr="00FD61E1">
        <w:rPr>
          <w:rFonts w:ascii="Arial" w:hAnsi="Arial" w:cs="Arial"/>
          <w:b/>
          <w:iCs/>
          <w:sz w:val="20"/>
          <w:szCs w:val="20"/>
        </w:rPr>
        <w:t>:</w:t>
      </w:r>
    </w:p>
    <w:p w14:paraId="711B1846" w14:textId="77777777" w:rsidR="006D67F4" w:rsidRPr="00FD61E1" w:rsidRDefault="006D67F4" w:rsidP="000959F9">
      <w:pPr>
        <w:pStyle w:val="Navadensplet"/>
        <w:spacing w:after="0"/>
        <w:rPr>
          <w:rFonts w:ascii="Arial" w:hAnsi="Arial" w:cs="Arial"/>
          <w:b/>
          <w:bCs/>
          <w:color w:val="auto"/>
          <w:sz w:val="20"/>
          <w:szCs w:val="20"/>
        </w:rPr>
      </w:pPr>
    </w:p>
    <w:p w14:paraId="49313F46" w14:textId="7778A74A" w:rsidR="00112176" w:rsidRPr="00FD61E1" w:rsidRDefault="00112176" w:rsidP="00112176">
      <w:pPr>
        <w:autoSpaceDE w:val="0"/>
        <w:autoSpaceDN w:val="0"/>
        <w:adjustRightInd w:val="0"/>
        <w:rPr>
          <w:rFonts w:ascii="Arial" w:hAnsi="Arial" w:cs="Arial"/>
          <w:b/>
          <w:sz w:val="20"/>
          <w:szCs w:val="20"/>
        </w:rPr>
      </w:pPr>
      <w:r w:rsidRPr="00FD61E1">
        <w:rPr>
          <w:rFonts w:ascii="Arial" w:hAnsi="Arial" w:cs="Arial"/>
          <w:b/>
          <w:sz w:val="20"/>
          <w:szCs w:val="20"/>
        </w:rPr>
        <w:t xml:space="preserve">za SKLOP </w:t>
      </w:r>
      <w:r w:rsidR="00040AC7" w:rsidRPr="00FD61E1">
        <w:rPr>
          <w:rFonts w:ascii="Arial" w:hAnsi="Arial" w:cs="Arial"/>
          <w:b/>
          <w:sz w:val="20"/>
          <w:szCs w:val="20"/>
        </w:rPr>
        <w:t>1</w:t>
      </w:r>
      <w:r w:rsidRPr="00FD61E1">
        <w:rPr>
          <w:rFonts w:ascii="Arial" w:hAnsi="Arial" w:cs="Arial"/>
          <w:b/>
          <w:sz w:val="20"/>
          <w:szCs w:val="20"/>
        </w:rPr>
        <w:t xml:space="preserve">: </w:t>
      </w:r>
      <w:r w:rsidRPr="00FD61E1">
        <w:rPr>
          <w:rFonts w:ascii="Arial" w:hAnsi="Arial" w:cs="Arial"/>
          <w:sz w:val="20"/>
        </w:rPr>
        <w:t>Dobava kamnitih agregatov 202</w:t>
      </w:r>
      <w:r w:rsidR="003167F2" w:rsidRPr="00FD61E1">
        <w:rPr>
          <w:rFonts w:ascii="Arial" w:hAnsi="Arial" w:cs="Arial"/>
          <w:sz w:val="20"/>
        </w:rPr>
        <w:t>6</w:t>
      </w:r>
      <w:r w:rsidRPr="00FD61E1">
        <w:rPr>
          <w:rFonts w:ascii="Arial" w:hAnsi="Arial" w:cs="Arial"/>
          <w:sz w:val="20"/>
        </w:rPr>
        <w:t xml:space="preserve"> za območje </w:t>
      </w:r>
      <w:r w:rsidR="004B10FC" w:rsidRPr="00FD61E1">
        <w:rPr>
          <w:rFonts w:ascii="Arial" w:hAnsi="Arial" w:cs="Arial"/>
          <w:b/>
          <w:sz w:val="20"/>
          <w:szCs w:val="20"/>
        </w:rPr>
        <w:t>Sekcije za GD</w:t>
      </w:r>
      <w:r w:rsidRPr="00FD61E1">
        <w:rPr>
          <w:rFonts w:ascii="Arial" w:hAnsi="Arial" w:cs="Arial"/>
          <w:b/>
          <w:sz w:val="20"/>
          <w:szCs w:val="20"/>
        </w:rPr>
        <w:t xml:space="preserve"> C</w:t>
      </w:r>
      <w:r w:rsidR="004B10FC" w:rsidRPr="00FD61E1">
        <w:rPr>
          <w:rFonts w:ascii="Arial" w:hAnsi="Arial" w:cs="Arial"/>
          <w:b/>
          <w:sz w:val="20"/>
          <w:szCs w:val="20"/>
        </w:rPr>
        <w:t>elje</w:t>
      </w:r>
      <w:r w:rsidR="00FC0173" w:rsidRPr="00FD61E1">
        <w:rPr>
          <w:rFonts w:ascii="Arial" w:hAnsi="Arial" w:cs="Arial"/>
          <w:b/>
          <w:sz w:val="20"/>
          <w:szCs w:val="20"/>
        </w:rPr>
        <w:t>.</w:t>
      </w:r>
    </w:p>
    <w:p w14:paraId="01552F09" w14:textId="00F88F77" w:rsidR="00112176" w:rsidRPr="00FD61E1" w:rsidRDefault="00112176" w:rsidP="00112176">
      <w:pPr>
        <w:autoSpaceDE w:val="0"/>
        <w:autoSpaceDN w:val="0"/>
        <w:adjustRightInd w:val="0"/>
        <w:rPr>
          <w:rFonts w:ascii="Arial" w:hAnsi="Arial" w:cs="Arial"/>
          <w:b/>
          <w:sz w:val="20"/>
          <w:szCs w:val="20"/>
        </w:rPr>
      </w:pPr>
      <w:r w:rsidRPr="00FD61E1">
        <w:rPr>
          <w:rFonts w:ascii="Arial" w:hAnsi="Arial" w:cs="Arial"/>
          <w:b/>
          <w:sz w:val="20"/>
          <w:szCs w:val="20"/>
        </w:rPr>
        <w:t xml:space="preserve">za SKLOP </w:t>
      </w:r>
      <w:r w:rsidR="00040AC7" w:rsidRPr="00FD61E1">
        <w:rPr>
          <w:rFonts w:ascii="Arial" w:hAnsi="Arial" w:cs="Arial"/>
          <w:b/>
          <w:sz w:val="20"/>
          <w:szCs w:val="20"/>
        </w:rPr>
        <w:t>2</w:t>
      </w:r>
      <w:r w:rsidRPr="00FD61E1">
        <w:rPr>
          <w:rFonts w:ascii="Arial" w:hAnsi="Arial" w:cs="Arial"/>
          <w:b/>
          <w:sz w:val="20"/>
          <w:szCs w:val="20"/>
        </w:rPr>
        <w:t xml:space="preserve">: </w:t>
      </w:r>
      <w:r w:rsidRPr="00FD61E1">
        <w:rPr>
          <w:rFonts w:ascii="Arial" w:hAnsi="Arial" w:cs="Arial"/>
          <w:sz w:val="20"/>
        </w:rPr>
        <w:t>Dobava kamnitih agregatov 202</w:t>
      </w:r>
      <w:r w:rsidR="003167F2" w:rsidRPr="00FD61E1">
        <w:rPr>
          <w:rFonts w:ascii="Arial" w:hAnsi="Arial" w:cs="Arial"/>
          <w:sz w:val="20"/>
        </w:rPr>
        <w:t>6</w:t>
      </w:r>
      <w:r w:rsidRPr="00FD61E1">
        <w:rPr>
          <w:rFonts w:ascii="Arial" w:hAnsi="Arial" w:cs="Arial"/>
          <w:sz w:val="20"/>
        </w:rPr>
        <w:t xml:space="preserve"> za območje </w:t>
      </w:r>
      <w:r w:rsidR="004B10FC" w:rsidRPr="00FD61E1">
        <w:rPr>
          <w:rFonts w:ascii="Arial" w:hAnsi="Arial" w:cs="Arial"/>
          <w:b/>
          <w:sz w:val="20"/>
          <w:szCs w:val="20"/>
        </w:rPr>
        <w:t xml:space="preserve">Sekcije za GD </w:t>
      </w:r>
      <w:r w:rsidRPr="00FD61E1">
        <w:rPr>
          <w:rFonts w:ascii="Arial" w:hAnsi="Arial" w:cs="Arial"/>
          <w:b/>
          <w:sz w:val="20"/>
          <w:szCs w:val="20"/>
        </w:rPr>
        <w:t>L</w:t>
      </w:r>
      <w:r w:rsidR="004B10FC" w:rsidRPr="00FD61E1">
        <w:rPr>
          <w:rFonts w:ascii="Arial" w:hAnsi="Arial" w:cs="Arial"/>
          <w:b/>
          <w:sz w:val="20"/>
          <w:szCs w:val="20"/>
        </w:rPr>
        <w:t>jubljana</w:t>
      </w:r>
      <w:r w:rsidR="00FC0173" w:rsidRPr="00FD61E1">
        <w:rPr>
          <w:rFonts w:ascii="Arial" w:hAnsi="Arial" w:cs="Arial"/>
          <w:b/>
          <w:sz w:val="20"/>
          <w:szCs w:val="20"/>
        </w:rPr>
        <w:t>.</w:t>
      </w:r>
    </w:p>
    <w:p w14:paraId="5D941D85" w14:textId="74DCACE5" w:rsidR="00112176" w:rsidRPr="00FD61E1" w:rsidRDefault="00112176" w:rsidP="00040AC7">
      <w:pPr>
        <w:autoSpaceDE w:val="0"/>
        <w:autoSpaceDN w:val="0"/>
        <w:adjustRightInd w:val="0"/>
        <w:rPr>
          <w:rFonts w:ascii="Arial" w:hAnsi="Arial" w:cs="Arial"/>
          <w:b/>
          <w:sz w:val="20"/>
          <w:szCs w:val="20"/>
        </w:rPr>
      </w:pPr>
      <w:r w:rsidRPr="00FD61E1">
        <w:rPr>
          <w:rFonts w:ascii="Arial" w:hAnsi="Arial" w:cs="Arial"/>
          <w:b/>
          <w:sz w:val="20"/>
          <w:szCs w:val="20"/>
        </w:rPr>
        <w:t xml:space="preserve">za SKLOP </w:t>
      </w:r>
      <w:r w:rsidR="00040AC7" w:rsidRPr="00FD61E1">
        <w:rPr>
          <w:rFonts w:ascii="Arial" w:hAnsi="Arial" w:cs="Arial"/>
          <w:b/>
          <w:sz w:val="20"/>
          <w:szCs w:val="20"/>
        </w:rPr>
        <w:t>3</w:t>
      </w:r>
      <w:r w:rsidRPr="00FD61E1">
        <w:rPr>
          <w:rFonts w:ascii="Arial" w:hAnsi="Arial" w:cs="Arial"/>
          <w:b/>
          <w:sz w:val="20"/>
          <w:szCs w:val="20"/>
        </w:rPr>
        <w:t xml:space="preserve">: </w:t>
      </w:r>
      <w:r w:rsidRPr="00FD61E1">
        <w:rPr>
          <w:rFonts w:ascii="Arial" w:hAnsi="Arial" w:cs="Arial"/>
          <w:sz w:val="20"/>
        </w:rPr>
        <w:t>Dobava kamnitih agregatov 202</w:t>
      </w:r>
      <w:r w:rsidR="003167F2" w:rsidRPr="00FD61E1">
        <w:rPr>
          <w:rFonts w:ascii="Arial" w:hAnsi="Arial" w:cs="Arial"/>
          <w:sz w:val="20"/>
        </w:rPr>
        <w:t>6</w:t>
      </w:r>
      <w:r w:rsidRPr="00FD61E1">
        <w:rPr>
          <w:rFonts w:ascii="Arial" w:hAnsi="Arial" w:cs="Arial"/>
          <w:sz w:val="20"/>
        </w:rPr>
        <w:t xml:space="preserve"> za območje </w:t>
      </w:r>
      <w:r w:rsidR="004B10FC" w:rsidRPr="00FD61E1">
        <w:rPr>
          <w:rFonts w:ascii="Arial" w:hAnsi="Arial" w:cs="Arial"/>
          <w:b/>
          <w:sz w:val="20"/>
          <w:szCs w:val="20"/>
        </w:rPr>
        <w:t xml:space="preserve">Sekcije za GD </w:t>
      </w:r>
      <w:r w:rsidRPr="00FD61E1">
        <w:rPr>
          <w:rFonts w:ascii="Arial" w:hAnsi="Arial" w:cs="Arial"/>
          <w:b/>
          <w:sz w:val="20"/>
          <w:szCs w:val="20"/>
        </w:rPr>
        <w:t>P</w:t>
      </w:r>
      <w:r w:rsidR="004B10FC" w:rsidRPr="00FD61E1">
        <w:rPr>
          <w:rFonts w:ascii="Arial" w:hAnsi="Arial" w:cs="Arial"/>
          <w:b/>
          <w:sz w:val="20"/>
          <w:szCs w:val="20"/>
        </w:rPr>
        <w:t>ostojna</w:t>
      </w:r>
      <w:r w:rsidR="00FC0173" w:rsidRPr="00FD61E1">
        <w:rPr>
          <w:rFonts w:ascii="Arial" w:hAnsi="Arial" w:cs="Arial"/>
          <w:b/>
          <w:sz w:val="20"/>
          <w:szCs w:val="20"/>
        </w:rPr>
        <w:t>.</w:t>
      </w:r>
    </w:p>
    <w:p w14:paraId="163D4FF6" w14:textId="77777777" w:rsidR="00112176" w:rsidRPr="00FD61E1" w:rsidRDefault="00112176" w:rsidP="000959F9">
      <w:pPr>
        <w:pStyle w:val="Navadensplet"/>
        <w:spacing w:after="0"/>
        <w:rPr>
          <w:rFonts w:ascii="Arial" w:hAnsi="Arial" w:cs="Arial"/>
          <w:b/>
          <w:bCs/>
          <w:color w:val="auto"/>
          <w:sz w:val="20"/>
          <w:szCs w:val="20"/>
        </w:rPr>
      </w:pPr>
    </w:p>
    <w:p w14:paraId="5A122228" w14:textId="77777777" w:rsidR="000959F9" w:rsidRPr="00FD61E1" w:rsidRDefault="000959F9" w:rsidP="000959F9">
      <w:pPr>
        <w:pStyle w:val="Navadensplet"/>
        <w:spacing w:after="0"/>
        <w:rPr>
          <w:rFonts w:ascii="Arial" w:hAnsi="Arial" w:cs="Arial"/>
          <w:b/>
          <w:bCs/>
          <w:color w:val="auto"/>
          <w:sz w:val="20"/>
          <w:szCs w:val="20"/>
        </w:rPr>
      </w:pPr>
      <w:r w:rsidRPr="00FD61E1">
        <w:rPr>
          <w:rFonts w:ascii="Arial" w:hAnsi="Arial" w:cs="Arial"/>
          <w:b/>
          <w:bCs/>
          <w:color w:val="auto"/>
          <w:sz w:val="20"/>
          <w:szCs w:val="20"/>
        </w:rPr>
        <w:lastRenderedPageBreak/>
        <w:t>III. NAČIN PLAČILA</w:t>
      </w:r>
    </w:p>
    <w:p w14:paraId="38B01D49" w14:textId="77777777" w:rsidR="000959F9" w:rsidRPr="00FD61E1" w:rsidRDefault="000959F9" w:rsidP="00BB1054">
      <w:pPr>
        <w:pStyle w:val="telo0"/>
        <w:numPr>
          <w:ilvl w:val="0"/>
          <w:numId w:val="15"/>
        </w:numPr>
        <w:spacing w:before="0" w:after="0"/>
        <w:jc w:val="center"/>
        <w:rPr>
          <w:rFonts w:ascii="Arial" w:hAnsi="Arial" w:cs="Arial"/>
          <w:sz w:val="20"/>
          <w:szCs w:val="20"/>
        </w:rPr>
      </w:pPr>
      <w:r w:rsidRPr="00FD61E1">
        <w:rPr>
          <w:rFonts w:ascii="Arial" w:hAnsi="Arial" w:cs="Arial"/>
          <w:b/>
          <w:bCs/>
          <w:iCs/>
          <w:sz w:val="20"/>
          <w:szCs w:val="20"/>
        </w:rPr>
        <w:t>člen</w:t>
      </w:r>
    </w:p>
    <w:p w14:paraId="576045B8" w14:textId="3E46FE1A" w:rsidR="000959F9" w:rsidRPr="00FD61E1" w:rsidRDefault="00933959" w:rsidP="00FC0173">
      <w:pPr>
        <w:pStyle w:val="Navadensplet"/>
        <w:spacing w:after="0"/>
        <w:jc w:val="both"/>
        <w:rPr>
          <w:rFonts w:ascii="Arial" w:hAnsi="Arial" w:cs="Arial"/>
          <w:color w:val="auto"/>
          <w:sz w:val="20"/>
          <w:szCs w:val="20"/>
        </w:rPr>
      </w:pPr>
      <w:r w:rsidRPr="00FD61E1">
        <w:rPr>
          <w:rFonts w:ascii="Arial" w:hAnsi="Arial" w:cs="Arial"/>
          <w:color w:val="auto"/>
          <w:sz w:val="20"/>
          <w:szCs w:val="20"/>
        </w:rPr>
        <w:t>Naročnik</w:t>
      </w:r>
      <w:r w:rsidR="000959F9" w:rsidRPr="00FD61E1">
        <w:rPr>
          <w:rFonts w:ascii="Arial" w:hAnsi="Arial" w:cs="Arial"/>
          <w:color w:val="auto"/>
          <w:sz w:val="20"/>
          <w:szCs w:val="20"/>
        </w:rPr>
        <w:t xml:space="preserve"> se zavezuje, da bo svojo obveznost do </w:t>
      </w:r>
      <w:r w:rsidR="003E6687" w:rsidRPr="00FD61E1">
        <w:rPr>
          <w:rFonts w:ascii="Arial" w:hAnsi="Arial" w:cs="Arial"/>
          <w:color w:val="auto"/>
          <w:sz w:val="20"/>
          <w:szCs w:val="20"/>
        </w:rPr>
        <w:t>dobavitelja</w:t>
      </w:r>
      <w:r w:rsidR="000959F9" w:rsidRPr="00FD61E1">
        <w:rPr>
          <w:rFonts w:ascii="Arial" w:hAnsi="Arial" w:cs="Arial"/>
          <w:color w:val="auto"/>
          <w:sz w:val="20"/>
          <w:szCs w:val="20"/>
        </w:rPr>
        <w:t xml:space="preserve"> iz pogodbe poravnal v 30 dneh od</w:t>
      </w:r>
      <w:r w:rsidR="00536E17" w:rsidRPr="00FD61E1">
        <w:rPr>
          <w:rFonts w:ascii="Arial" w:hAnsi="Arial" w:cs="Arial"/>
          <w:color w:val="auto"/>
          <w:sz w:val="20"/>
          <w:szCs w:val="20"/>
        </w:rPr>
        <w:t xml:space="preserve"> prejema</w:t>
      </w:r>
      <w:r w:rsidR="000959F9" w:rsidRPr="00FD61E1">
        <w:rPr>
          <w:rFonts w:ascii="Arial" w:hAnsi="Arial" w:cs="Arial"/>
          <w:color w:val="auto"/>
          <w:sz w:val="20"/>
          <w:szCs w:val="20"/>
        </w:rPr>
        <w:t xml:space="preserve"> </w:t>
      </w:r>
      <w:r w:rsidR="00FC4CD8" w:rsidRPr="00FD61E1">
        <w:rPr>
          <w:rFonts w:ascii="Arial" w:hAnsi="Arial" w:cs="Arial"/>
          <w:color w:val="auto"/>
          <w:sz w:val="20"/>
          <w:szCs w:val="20"/>
        </w:rPr>
        <w:t>r</w:t>
      </w:r>
      <w:r w:rsidR="000959F9" w:rsidRPr="00FD61E1">
        <w:rPr>
          <w:rFonts w:ascii="Arial" w:hAnsi="Arial" w:cs="Arial"/>
          <w:color w:val="auto"/>
          <w:sz w:val="20"/>
          <w:szCs w:val="20"/>
        </w:rPr>
        <w:t>ačuna</w:t>
      </w:r>
      <w:r w:rsidR="00835212" w:rsidRPr="00FD61E1">
        <w:rPr>
          <w:rFonts w:ascii="Arial" w:hAnsi="Arial" w:cs="Arial"/>
          <w:color w:val="auto"/>
          <w:sz w:val="20"/>
          <w:szCs w:val="20"/>
        </w:rPr>
        <w:t xml:space="preserve"> s prilogami</w:t>
      </w:r>
      <w:r w:rsidR="000959F9" w:rsidRPr="00FD61E1">
        <w:rPr>
          <w:rFonts w:ascii="Arial" w:hAnsi="Arial" w:cs="Arial"/>
          <w:color w:val="auto"/>
          <w:sz w:val="20"/>
          <w:szCs w:val="20"/>
        </w:rPr>
        <w:t>, na transakcijski račun ……………….. odprt pri banki: ……………………..</w:t>
      </w:r>
    </w:p>
    <w:p w14:paraId="235F99A2" w14:textId="07BCA24A" w:rsidR="000959F9" w:rsidRPr="00FD61E1" w:rsidRDefault="000959F9" w:rsidP="00FC0173">
      <w:pPr>
        <w:pStyle w:val="Navadensplet"/>
        <w:spacing w:after="0"/>
        <w:jc w:val="both"/>
        <w:rPr>
          <w:rFonts w:ascii="Arial" w:hAnsi="Arial" w:cs="Arial"/>
          <w:color w:val="auto"/>
          <w:sz w:val="20"/>
          <w:szCs w:val="20"/>
        </w:rPr>
      </w:pPr>
    </w:p>
    <w:p w14:paraId="6AAAAF5F" w14:textId="448F086E" w:rsidR="00492C81" w:rsidRPr="00FD61E1" w:rsidRDefault="00492C81" w:rsidP="00FC0173">
      <w:pPr>
        <w:pStyle w:val="Navadensplet"/>
        <w:spacing w:after="0"/>
        <w:jc w:val="both"/>
        <w:rPr>
          <w:rFonts w:ascii="Arial" w:hAnsi="Arial" w:cs="Arial"/>
          <w:color w:val="auto"/>
          <w:sz w:val="20"/>
          <w:szCs w:val="20"/>
        </w:rPr>
      </w:pPr>
      <w:r w:rsidRPr="00FD61E1">
        <w:rPr>
          <w:rFonts w:ascii="Arial" w:hAnsi="Arial" w:cs="Arial"/>
          <w:color w:val="auto"/>
          <w:sz w:val="20"/>
          <w:szCs w:val="20"/>
        </w:rPr>
        <w:t>Obvezni podatek v računu je sklic na to pogodbo in številka nabavnega naročila, kreiranega v informacijskem sistemu SAP, ki jo bo naročnik dobavitelju sporočil po sklenitvi te pogodbe.</w:t>
      </w:r>
    </w:p>
    <w:p w14:paraId="3E434DC3" w14:textId="370AF799" w:rsidR="00835212" w:rsidRPr="00FD61E1" w:rsidRDefault="00835212" w:rsidP="00FC0173">
      <w:pPr>
        <w:pStyle w:val="Navadensplet"/>
        <w:spacing w:after="0"/>
        <w:jc w:val="both"/>
        <w:rPr>
          <w:rFonts w:ascii="Arial" w:hAnsi="Arial" w:cs="Arial"/>
          <w:color w:val="auto"/>
          <w:sz w:val="20"/>
          <w:szCs w:val="20"/>
        </w:rPr>
      </w:pPr>
    </w:p>
    <w:p w14:paraId="3AC9868B" w14:textId="061CF637" w:rsidR="00835212" w:rsidRPr="00FD61E1" w:rsidRDefault="00835212" w:rsidP="00FC0173">
      <w:pPr>
        <w:pStyle w:val="Navadensplet"/>
        <w:spacing w:after="0"/>
        <w:jc w:val="both"/>
        <w:rPr>
          <w:rFonts w:ascii="Arial" w:hAnsi="Arial" w:cs="Arial"/>
          <w:color w:val="auto"/>
          <w:sz w:val="20"/>
          <w:szCs w:val="20"/>
        </w:rPr>
      </w:pPr>
      <w:r w:rsidRPr="00FD61E1">
        <w:rPr>
          <w:rFonts w:ascii="Arial" w:hAnsi="Arial" w:cs="Arial"/>
          <w:color w:val="auto"/>
          <w:sz w:val="20"/>
          <w:szCs w:val="20"/>
        </w:rPr>
        <w:t>Obvezna priloga računu je dobavnica, katera mora biti podpisana s strani naročnika ob dobavi materiala.</w:t>
      </w:r>
    </w:p>
    <w:p w14:paraId="73C02479" w14:textId="77777777" w:rsidR="00492C81" w:rsidRPr="00FD61E1" w:rsidRDefault="00492C81" w:rsidP="00FC0173">
      <w:pPr>
        <w:pStyle w:val="Navadensplet"/>
        <w:spacing w:after="0"/>
        <w:jc w:val="both"/>
        <w:rPr>
          <w:rFonts w:ascii="Arial" w:hAnsi="Arial" w:cs="Arial"/>
          <w:color w:val="auto"/>
          <w:sz w:val="20"/>
          <w:szCs w:val="20"/>
        </w:rPr>
      </w:pPr>
    </w:p>
    <w:p w14:paraId="2595A402" w14:textId="460D5778" w:rsidR="000959F9" w:rsidRPr="00FD61E1" w:rsidRDefault="000959F9" w:rsidP="00FC0173">
      <w:pPr>
        <w:pStyle w:val="Navadensplet"/>
        <w:spacing w:after="0"/>
        <w:jc w:val="both"/>
        <w:rPr>
          <w:rFonts w:ascii="Arial" w:hAnsi="Arial" w:cs="Arial"/>
          <w:color w:val="auto"/>
          <w:sz w:val="20"/>
          <w:szCs w:val="20"/>
        </w:rPr>
      </w:pPr>
      <w:r w:rsidRPr="00FD61E1">
        <w:rPr>
          <w:rFonts w:ascii="Arial" w:hAnsi="Arial" w:cs="Arial"/>
          <w:color w:val="auto"/>
          <w:sz w:val="20"/>
          <w:szCs w:val="20"/>
        </w:rPr>
        <w:t xml:space="preserve">Za nepravočasno poravnavo obveznosti po tej pogodbi je </w:t>
      </w:r>
      <w:r w:rsidR="00933959" w:rsidRPr="00FD61E1">
        <w:rPr>
          <w:rFonts w:ascii="Arial" w:hAnsi="Arial" w:cs="Arial"/>
          <w:color w:val="auto"/>
          <w:sz w:val="20"/>
          <w:szCs w:val="20"/>
        </w:rPr>
        <w:t>naročnik</w:t>
      </w:r>
      <w:r w:rsidRPr="00FD61E1">
        <w:rPr>
          <w:rFonts w:ascii="Arial" w:hAnsi="Arial" w:cs="Arial"/>
          <w:color w:val="auto"/>
          <w:sz w:val="20"/>
          <w:szCs w:val="20"/>
        </w:rPr>
        <w:t xml:space="preserve"> dolžan plačati zakonite zamudne obresti, ki veljajo v času plačilne zamude.</w:t>
      </w:r>
    </w:p>
    <w:p w14:paraId="7CB578FB" w14:textId="77777777" w:rsidR="00786D5C" w:rsidRPr="00FD61E1" w:rsidRDefault="00786D5C" w:rsidP="00730149">
      <w:pPr>
        <w:pStyle w:val="Navadensplet"/>
        <w:spacing w:after="0"/>
        <w:jc w:val="both"/>
        <w:rPr>
          <w:rFonts w:ascii="Arial" w:hAnsi="Arial" w:cs="Arial"/>
          <w:color w:val="auto"/>
          <w:sz w:val="20"/>
          <w:szCs w:val="20"/>
        </w:rPr>
      </w:pPr>
    </w:p>
    <w:p w14:paraId="5741D884" w14:textId="4CDB4113" w:rsidR="00536E17" w:rsidRPr="00FD61E1" w:rsidRDefault="00863832" w:rsidP="00730149">
      <w:pPr>
        <w:pStyle w:val="Navadensplet"/>
        <w:spacing w:after="0"/>
        <w:jc w:val="both"/>
        <w:rPr>
          <w:rFonts w:ascii="Arial" w:hAnsi="Arial" w:cs="Arial"/>
          <w:color w:val="auto"/>
          <w:sz w:val="20"/>
          <w:szCs w:val="20"/>
        </w:rPr>
      </w:pPr>
      <w:r w:rsidRPr="00FD61E1">
        <w:rPr>
          <w:rFonts w:ascii="Arial" w:hAnsi="Arial" w:cs="Arial"/>
          <w:color w:val="auto"/>
          <w:sz w:val="20"/>
          <w:szCs w:val="20"/>
        </w:rPr>
        <w:t>Dobavitelj</w:t>
      </w:r>
      <w:r w:rsidR="00536E17" w:rsidRPr="00FD61E1">
        <w:rPr>
          <w:rFonts w:ascii="Arial" w:hAnsi="Arial" w:cs="Arial"/>
          <w:color w:val="auto"/>
          <w:sz w:val="20"/>
          <w:szCs w:val="20"/>
        </w:rPr>
        <w:t xml:space="preserve">/podizvajalec ne sme svoje denarne terjatve do </w:t>
      </w:r>
      <w:r w:rsidR="00260F11" w:rsidRPr="00FD61E1">
        <w:rPr>
          <w:rFonts w:ascii="Arial" w:hAnsi="Arial" w:cs="Arial"/>
          <w:color w:val="auto"/>
          <w:sz w:val="20"/>
          <w:szCs w:val="20"/>
        </w:rPr>
        <w:t xml:space="preserve">naročnika </w:t>
      </w:r>
      <w:r w:rsidR="00536E17" w:rsidRPr="00FD61E1">
        <w:rPr>
          <w:rFonts w:ascii="Arial" w:hAnsi="Arial" w:cs="Arial"/>
          <w:color w:val="auto"/>
          <w:sz w:val="20"/>
          <w:szCs w:val="20"/>
        </w:rPr>
        <w:t xml:space="preserve">odstopiti tretji osebi brez predhodnega pisnega soglasja </w:t>
      </w:r>
      <w:r w:rsidR="00260F11" w:rsidRPr="00FD61E1">
        <w:rPr>
          <w:rFonts w:ascii="Arial" w:hAnsi="Arial" w:cs="Arial"/>
          <w:color w:val="auto"/>
          <w:sz w:val="20"/>
          <w:szCs w:val="20"/>
        </w:rPr>
        <w:t>naročnika</w:t>
      </w:r>
      <w:r w:rsidR="00536E17" w:rsidRPr="00FD61E1">
        <w:rPr>
          <w:rFonts w:ascii="Arial" w:hAnsi="Arial" w:cs="Arial"/>
          <w:color w:val="auto"/>
          <w:sz w:val="20"/>
          <w:szCs w:val="20"/>
        </w:rPr>
        <w:t xml:space="preserve">. V primeru, da </w:t>
      </w:r>
      <w:r w:rsidR="00933959" w:rsidRPr="00FD61E1">
        <w:rPr>
          <w:rFonts w:ascii="Arial" w:hAnsi="Arial" w:cs="Arial"/>
          <w:color w:val="auto"/>
          <w:sz w:val="20"/>
          <w:szCs w:val="20"/>
        </w:rPr>
        <w:t>naročnik</w:t>
      </w:r>
      <w:r w:rsidR="00536E17" w:rsidRPr="00FD61E1">
        <w:rPr>
          <w:rFonts w:ascii="Arial" w:hAnsi="Arial" w:cs="Arial"/>
          <w:color w:val="auto"/>
          <w:sz w:val="20"/>
          <w:szCs w:val="20"/>
        </w:rPr>
        <w:t xml:space="preserve"> s prenosom terjatve soglaša, sme</w:t>
      </w:r>
      <w:r w:rsidR="00226711" w:rsidRPr="00FD61E1">
        <w:rPr>
          <w:rFonts w:ascii="Arial" w:hAnsi="Arial" w:cs="Arial"/>
          <w:color w:val="auto"/>
          <w:sz w:val="20"/>
          <w:szCs w:val="20"/>
        </w:rPr>
        <w:t xml:space="preserve"> </w:t>
      </w:r>
      <w:r w:rsidR="00260F11" w:rsidRPr="00FD61E1">
        <w:rPr>
          <w:rFonts w:ascii="Arial" w:hAnsi="Arial" w:cs="Arial"/>
          <w:color w:val="auto"/>
          <w:sz w:val="20"/>
          <w:szCs w:val="20"/>
        </w:rPr>
        <w:t>dobavitelju</w:t>
      </w:r>
      <w:r w:rsidR="00536E17" w:rsidRPr="00FD61E1">
        <w:rPr>
          <w:rFonts w:ascii="Arial" w:hAnsi="Arial" w:cs="Arial"/>
          <w:color w:val="auto"/>
          <w:sz w:val="20"/>
          <w:szCs w:val="20"/>
        </w:rPr>
        <w:t>/podizvajalcu zaračunati manipulativne stroške takšnega prenosa v višini 3% vrednosti prenesene terjatve (brez DDV) oziroma ne več kot 100,00 EUR brez DDV.</w:t>
      </w:r>
    </w:p>
    <w:p w14:paraId="78C1B77E" w14:textId="77777777" w:rsidR="000959F9" w:rsidRPr="00FD61E1" w:rsidRDefault="000959F9" w:rsidP="000959F9">
      <w:pPr>
        <w:pStyle w:val="Navadensplet"/>
        <w:spacing w:after="0"/>
        <w:rPr>
          <w:rFonts w:ascii="Arial" w:hAnsi="Arial" w:cs="Arial"/>
          <w:color w:val="auto"/>
          <w:sz w:val="20"/>
          <w:szCs w:val="20"/>
        </w:rPr>
      </w:pPr>
    </w:p>
    <w:p w14:paraId="3AA943A7" w14:textId="77777777" w:rsidR="000959F9" w:rsidRPr="00FD61E1" w:rsidRDefault="000959F9" w:rsidP="000959F9">
      <w:pPr>
        <w:spacing w:line="180" w:lineRule="atLeast"/>
        <w:jc w:val="both"/>
        <w:rPr>
          <w:rFonts w:ascii="Arial" w:hAnsi="Arial" w:cs="Arial"/>
          <w:b/>
          <w:sz w:val="20"/>
          <w:szCs w:val="20"/>
        </w:rPr>
      </w:pPr>
      <w:r w:rsidRPr="00FD61E1">
        <w:rPr>
          <w:rFonts w:ascii="Arial" w:hAnsi="Arial" w:cs="Arial"/>
          <w:b/>
          <w:sz w:val="20"/>
          <w:szCs w:val="20"/>
        </w:rPr>
        <w:t>III. a PODIZVAJALCI</w:t>
      </w:r>
    </w:p>
    <w:p w14:paraId="16042FFE" w14:textId="77777777" w:rsidR="000959F9" w:rsidRPr="00FD61E1" w:rsidRDefault="000959F9" w:rsidP="00A2526F">
      <w:pPr>
        <w:spacing w:after="120" w:line="180" w:lineRule="atLeast"/>
        <w:jc w:val="center"/>
        <w:rPr>
          <w:rFonts w:ascii="Arial" w:hAnsi="Arial" w:cs="Arial"/>
          <w:b/>
          <w:sz w:val="20"/>
          <w:szCs w:val="20"/>
        </w:rPr>
      </w:pPr>
      <w:r w:rsidRPr="00FD61E1">
        <w:rPr>
          <w:rFonts w:ascii="Arial" w:hAnsi="Arial" w:cs="Arial"/>
          <w:sz w:val="20"/>
          <w:szCs w:val="20"/>
        </w:rPr>
        <w:t>4. a</w:t>
      </w:r>
      <w:r w:rsidRPr="00FD61E1">
        <w:rPr>
          <w:rFonts w:ascii="Arial" w:hAnsi="Arial" w:cs="Arial"/>
          <w:b/>
          <w:sz w:val="20"/>
          <w:szCs w:val="20"/>
        </w:rPr>
        <w:t xml:space="preserve">  člen</w:t>
      </w:r>
    </w:p>
    <w:p w14:paraId="39B1E1D7" w14:textId="2BD1667F" w:rsidR="000959F9" w:rsidRPr="00FD61E1" w:rsidRDefault="000959F9" w:rsidP="000959F9">
      <w:pPr>
        <w:spacing w:line="180" w:lineRule="atLeast"/>
        <w:jc w:val="both"/>
        <w:rPr>
          <w:rFonts w:ascii="Arial" w:hAnsi="Arial" w:cs="Arial"/>
          <w:sz w:val="20"/>
          <w:szCs w:val="20"/>
        </w:rPr>
      </w:pPr>
      <w:r w:rsidRPr="00FD61E1">
        <w:rPr>
          <w:rFonts w:ascii="Arial" w:hAnsi="Arial" w:cs="Arial"/>
          <w:sz w:val="20"/>
          <w:szCs w:val="20"/>
        </w:rPr>
        <w:t xml:space="preserve">Poleg </w:t>
      </w:r>
      <w:r w:rsidR="00260F11" w:rsidRPr="00FD61E1">
        <w:rPr>
          <w:rFonts w:ascii="Arial" w:hAnsi="Arial" w:cs="Arial"/>
          <w:sz w:val="20"/>
          <w:szCs w:val="20"/>
        </w:rPr>
        <w:t>dobavitelja</w:t>
      </w:r>
      <w:r w:rsidRPr="00FD61E1">
        <w:rPr>
          <w:rFonts w:ascii="Arial" w:hAnsi="Arial" w:cs="Arial"/>
          <w:sz w:val="20"/>
          <w:szCs w:val="20"/>
        </w:rPr>
        <w:t xml:space="preserve"> sodelujejo pri izvedbi naročila tudi naslednji podizvajalci:</w:t>
      </w:r>
    </w:p>
    <w:p w14:paraId="7831C247"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1._____________________________________________________________(naziv, polni naslov, matična številka, davčna številka in transakcijski račun)</w:t>
      </w:r>
    </w:p>
    <w:p w14:paraId="27F72172"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 vsaka vrsta blaga, ki ga bo dobavil podizvajalec</w:t>
      </w:r>
    </w:p>
    <w:p w14:paraId="4ECACB6F"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w:t>
      </w:r>
    </w:p>
    <w:p w14:paraId="54EB43EE"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 predmet, količina in vrednost blaga:</w:t>
      </w:r>
    </w:p>
    <w:p w14:paraId="6099DCCC"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w:t>
      </w:r>
    </w:p>
    <w:p w14:paraId="09B86810"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2._____________________________________________________________(naziv, polni naslov, matična številka, davčna številka in transakcijski račun)</w:t>
      </w:r>
    </w:p>
    <w:p w14:paraId="027CDB26"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 vsaka vrsta blaga, ki ga bo dobavil podizvajalec</w:t>
      </w:r>
    </w:p>
    <w:p w14:paraId="0AEFF02A"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w:t>
      </w:r>
    </w:p>
    <w:p w14:paraId="31DD26F2"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 predmet, količina in vrednost blaga:</w:t>
      </w:r>
    </w:p>
    <w:p w14:paraId="0C2BD86A"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w:t>
      </w:r>
    </w:p>
    <w:p w14:paraId="091A222E" w14:textId="77777777" w:rsidR="000959F9" w:rsidRPr="00FD61E1" w:rsidRDefault="000959F9" w:rsidP="000959F9">
      <w:pPr>
        <w:jc w:val="both"/>
        <w:rPr>
          <w:rFonts w:ascii="Arial" w:hAnsi="Arial" w:cs="Arial"/>
          <w:sz w:val="20"/>
          <w:szCs w:val="20"/>
        </w:rPr>
      </w:pPr>
    </w:p>
    <w:p w14:paraId="4A9DFB5D" w14:textId="620AD1E1" w:rsidR="000959F9" w:rsidRPr="00FD61E1" w:rsidRDefault="00863832" w:rsidP="000959F9">
      <w:pPr>
        <w:jc w:val="both"/>
        <w:rPr>
          <w:rFonts w:ascii="Arial" w:hAnsi="Arial" w:cs="Arial"/>
          <w:sz w:val="20"/>
          <w:szCs w:val="20"/>
        </w:rPr>
      </w:pPr>
      <w:r w:rsidRPr="00FD61E1">
        <w:rPr>
          <w:rFonts w:ascii="Arial" w:hAnsi="Arial" w:cs="Arial"/>
          <w:sz w:val="20"/>
          <w:szCs w:val="20"/>
        </w:rPr>
        <w:t>Dobavitelj</w:t>
      </w:r>
      <w:r w:rsidR="000959F9" w:rsidRPr="00FD61E1">
        <w:rPr>
          <w:rFonts w:ascii="Arial" w:hAnsi="Arial" w:cs="Arial"/>
          <w:sz w:val="20"/>
          <w:szCs w:val="20"/>
        </w:rPr>
        <w:t xml:space="preserve"> pooblašča </w:t>
      </w:r>
      <w:r w:rsidR="00260F11" w:rsidRPr="00FD61E1">
        <w:rPr>
          <w:rFonts w:ascii="Arial" w:hAnsi="Arial" w:cs="Arial"/>
          <w:sz w:val="20"/>
          <w:szCs w:val="20"/>
        </w:rPr>
        <w:t>naročnika</w:t>
      </w:r>
      <w:r w:rsidR="000959F9" w:rsidRPr="00FD61E1">
        <w:rPr>
          <w:rFonts w:ascii="Arial" w:hAnsi="Arial" w:cs="Arial"/>
          <w:sz w:val="20"/>
          <w:szCs w:val="20"/>
        </w:rPr>
        <w:t xml:space="preserve"> za izvajanje neposrednih plačil podizvajalcem, ki so v ponudbi zahtevali neposredno plačilo v skladu z 94. členom ZJN-3. Soglasja podizvajalcev za izvajanje neposrednih plačil </w:t>
      </w:r>
      <w:r w:rsidR="00260F11" w:rsidRPr="00FD61E1">
        <w:rPr>
          <w:rFonts w:ascii="Arial" w:hAnsi="Arial" w:cs="Arial"/>
          <w:sz w:val="20"/>
          <w:szCs w:val="20"/>
        </w:rPr>
        <w:t>naročnika</w:t>
      </w:r>
      <w:r w:rsidR="000959F9" w:rsidRPr="00FD61E1">
        <w:rPr>
          <w:rFonts w:ascii="Arial" w:hAnsi="Arial" w:cs="Arial"/>
          <w:sz w:val="20"/>
          <w:szCs w:val="20"/>
        </w:rPr>
        <w:t xml:space="preserve"> podizvajalcem so sestavni del te pogodbe. Pogoj za izvedbo neposrednega plačila podizvajalcem je predhodna potrditev računa oz. situacije podizvajalca s strani </w:t>
      </w:r>
      <w:r w:rsidR="00260F11" w:rsidRPr="00FD61E1">
        <w:rPr>
          <w:rFonts w:ascii="Arial" w:hAnsi="Arial" w:cs="Arial"/>
          <w:sz w:val="20"/>
          <w:szCs w:val="20"/>
        </w:rPr>
        <w:t>dobavitelja</w:t>
      </w:r>
      <w:r w:rsidR="000959F9" w:rsidRPr="00FD61E1">
        <w:rPr>
          <w:rFonts w:ascii="Arial" w:hAnsi="Arial" w:cs="Arial"/>
          <w:sz w:val="20"/>
          <w:szCs w:val="20"/>
        </w:rPr>
        <w:t xml:space="preserve">. </w:t>
      </w:r>
      <w:r w:rsidRPr="00FD61E1">
        <w:rPr>
          <w:rFonts w:ascii="Arial" w:hAnsi="Arial" w:cs="Arial"/>
          <w:sz w:val="20"/>
          <w:szCs w:val="20"/>
        </w:rPr>
        <w:t>Dobavitelj</w:t>
      </w:r>
      <w:r w:rsidR="000959F9" w:rsidRPr="00FD61E1">
        <w:rPr>
          <w:rFonts w:ascii="Arial" w:hAnsi="Arial" w:cs="Arial"/>
          <w:sz w:val="20"/>
          <w:szCs w:val="20"/>
        </w:rPr>
        <w:t xml:space="preserve"> mora računu (obračunski situaciji) obvezno priložiti predhodno potrjene račune podizvajalca/</w:t>
      </w:r>
      <w:proofErr w:type="spellStart"/>
      <w:r w:rsidR="000959F9" w:rsidRPr="00FD61E1">
        <w:rPr>
          <w:rFonts w:ascii="Arial" w:hAnsi="Arial" w:cs="Arial"/>
          <w:sz w:val="20"/>
          <w:szCs w:val="20"/>
        </w:rPr>
        <w:t>ev</w:t>
      </w:r>
      <w:proofErr w:type="spellEnd"/>
      <w:r w:rsidR="000959F9" w:rsidRPr="00FD61E1">
        <w:rPr>
          <w:rFonts w:ascii="Arial" w:hAnsi="Arial" w:cs="Arial"/>
          <w:sz w:val="20"/>
          <w:szCs w:val="20"/>
        </w:rPr>
        <w:t>.</w:t>
      </w:r>
    </w:p>
    <w:p w14:paraId="29C10D45" w14:textId="365DE349" w:rsidR="000959F9" w:rsidRPr="00FD61E1" w:rsidRDefault="000959F9" w:rsidP="000959F9">
      <w:pPr>
        <w:jc w:val="both"/>
        <w:rPr>
          <w:rFonts w:ascii="Arial" w:hAnsi="Arial" w:cs="Arial"/>
          <w:sz w:val="20"/>
          <w:szCs w:val="20"/>
        </w:rPr>
      </w:pPr>
      <w:r w:rsidRPr="00FD61E1">
        <w:rPr>
          <w:rFonts w:ascii="Arial" w:hAnsi="Arial" w:cs="Arial"/>
          <w:sz w:val="20"/>
          <w:szCs w:val="20"/>
        </w:rPr>
        <w:t xml:space="preserve">Roki plačil podizvajalcem so enaki, kot so določeni za plačilo obveznosti </w:t>
      </w:r>
      <w:r w:rsidR="00260F11" w:rsidRPr="00FD61E1">
        <w:rPr>
          <w:rFonts w:ascii="Arial" w:hAnsi="Arial" w:cs="Arial"/>
          <w:sz w:val="20"/>
          <w:szCs w:val="20"/>
        </w:rPr>
        <w:t xml:space="preserve">naročnika do dobavitelja </w:t>
      </w:r>
      <w:r w:rsidRPr="00FD61E1">
        <w:rPr>
          <w:rFonts w:ascii="Arial" w:hAnsi="Arial" w:cs="Arial"/>
          <w:sz w:val="20"/>
          <w:szCs w:val="20"/>
        </w:rPr>
        <w:t>v tej pogodbi.</w:t>
      </w:r>
    </w:p>
    <w:p w14:paraId="620E474F" w14:textId="75151704" w:rsidR="000959F9" w:rsidRPr="00FD61E1" w:rsidRDefault="000959F9" w:rsidP="000959F9">
      <w:pPr>
        <w:jc w:val="both"/>
        <w:rPr>
          <w:rFonts w:ascii="Arial" w:hAnsi="Arial" w:cs="Arial"/>
          <w:sz w:val="20"/>
          <w:szCs w:val="20"/>
        </w:rPr>
      </w:pPr>
      <w:r w:rsidRPr="00FD61E1">
        <w:rPr>
          <w:rFonts w:ascii="Arial" w:hAnsi="Arial" w:cs="Arial"/>
          <w:sz w:val="20"/>
          <w:szCs w:val="20"/>
        </w:rPr>
        <w:t xml:space="preserve">Če neposredno plačilo podizvajalcu ni obvezno, bo naročnik od </w:t>
      </w:r>
      <w:r w:rsidR="00260F11" w:rsidRPr="00FD61E1">
        <w:rPr>
          <w:rFonts w:ascii="Arial" w:hAnsi="Arial" w:cs="Arial"/>
          <w:sz w:val="20"/>
          <w:szCs w:val="20"/>
        </w:rPr>
        <w:t xml:space="preserve">dobavitelja </w:t>
      </w:r>
      <w:r w:rsidRPr="00FD61E1">
        <w:rPr>
          <w:rFonts w:ascii="Arial" w:hAnsi="Arial" w:cs="Arial"/>
          <w:sz w:val="20"/>
          <w:szCs w:val="20"/>
        </w:rPr>
        <w:t>zahteval, da mu najpozneje v 60 dneh od plačila končnega računa oz. situacije pošlje svojo pisno izjavo in pisno izjavo podizvajalca, da je podizvajalec prejel plačilo za izvedeno storitev/dobavo.</w:t>
      </w:r>
    </w:p>
    <w:p w14:paraId="15A4C31D" w14:textId="77777777" w:rsidR="009934F1" w:rsidRPr="00FD61E1" w:rsidRDefault="009934F1" w:rsidP="000959F9">
      <w:pPr>
        <w:jc w:val="both"/>
        <w:rPr>
          <w:rFonts w:ascii="Arial" w:hAnsi="Arial" w:cs="Arial"/>
          <w:sz w:val="20"/>
          <w:szCs w:val="20"/>
        </w:rPr>
      </w:pPr>
    </w:p>
    <w:p w14:paraId="22A87775" w14:textId="69F73EB2" w:rsidR="000959F9" w:rsidRPr="00FD61E1" w:rsidRDefault="000959F9" w:rsidP="000959F9">
      <w:pPr>
        <w:pStyle w:val="Navadensplet"/>
        <w:spacing w:after="0"/>
        <w:rPr>
          <w:rFonts w:ascii="Arial" w:hAnsi="Arial" w:cs="Arial"/>
          <w:b/>
          <w:bCs/>
          <w:color w:val="auto"/>
          <w:sz w:val="20"/>
          <w:szCs w:val="20"/>
        </w:rPr>
      </w:pPr>
      <w:r w:rsidRPr="00FD61E1">
        <w:rPr>
          <w:rFonts w:ascii="Arial" w:hAnsi="Arial" w:cs="Arial"/>
          <w:b/>
          <w:bCs/>
          <w:color w:val="auto"/>
          <w:sz w:val="20"/>
          <w:szCs w:val="20"/>
        </w:rPr>
        <w:t xml:space="preserve">IV. KAKOVOST </w:t>
      </w:r>
      <w:r w:rsidR="00786D5C" w:rsidRPr="00FD61E1">
        <w:rPr>
          <w:rFonts w:ascii="Arial" w:hAnsi="Arial" w:cs="Arial"/>
          <w:b/>
          <w:bCs/>
          <w:color w:val="auto"/>
          <w:sz w:val="20"/>
          <w:szCs w:val="20"/>
        </w:rPr>
        <w:t>KAMNITIH AGREGATOV</w:t>
      </w:r>
      <w:r w:rsidRPr="00FD61E1">
        <w:rPr>
          <w:rFonts w:ascii="Arial" w:hAnsi="Arial" w:cs="Arial"/>
          <w:b/>
          <w:bCs/>
          <w:color w:val="auto"/>
          <w:sz w:val="20"/>
          <w:szCs w:val="20"/>
        </w:rPr>
        <w:t xml:space="preserve"> - SISTEM ZAGOTAVLJANJA KAKOVOSTI</w:t>
      </w:r>
    </w:p>
    <w:p w14:paraId="48591B40" w14:textId="77777777" w:rsidR="00FC4CD8" w:rsidRPr="00FD61E1" w:rsidRDefault="00FC4CD8" w:rsidP="00FC4CD8">
      <w:pPr>
        <w:autoSpaceDE w:val="0"/>
        <w:autoSpaceDN w:val="0"/>
        <w:adjustRightInd w:val="0"/>
        <w:jc w:val="both"/>
        <w:rPr>
          <w:rFonts w:ascii="Arial" w:hAnsi="Arial" w:cs="Arial"/>
          <w:iCs/>
          <w:sz w:val="20"/>
          <w:szCs w:val="20"/>
        </w:rPr>
      </w:pPr>
    </w:p>
    <w:p w14:paraId="46F117AF" w14:textId="35A1B8FF" w:rsidR="000959F9" w:rsidRPr="00FD61E1" w:rsidRDefault="000E74B2" w:rsidP="000E74B2">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5.</w:t>
      </w:r>
      <w:r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60A4B18D" w14:textId="5EC84C3F" w:rsidR="00FC4CD8" w:rsidRPr="00FD61E1" w:rsidRDefault="00FC4CD8" w:rsidP="00EB725B">
      <w:pPr>
        <w:autoSpaceDE w:val="0"/>
        <w:autoSpaceDN w:val="0"/>
        <w:adjustRightInd w:val="0"/>
        <w:jc w:val="both"/>
        <w:rPr>
          <w:rFonts w:ascii="Arial" w:hAnsi="Arial" w:cs="Arial"/>
          <w:iCs/>
          <w:sz w:val="20"/>
          <w:szCs w:val="20"/>
        </w:rPr>
      </w:pPr>
      <w:r w:rsidRPr="00FD61E1">
        <w:rPr>
          <w:rFonts w:ascii="Arial" w:hAnsi="Arial" w:cs="Arial"/>
          <w:iCs/>
          <w:sz w:val="20"/>
          <w:szCs w:val="20"/>
        </w:rPr>
        <w:t>Material, ki je predmet te pogodbe mora v celoti ustrezati kakovosti, določeni v tehnični dokumentaciji, kontrolni in prevzemni dokumentaciji, opredeljenim standardom in ostalim dogovorjenim zahtevam.</w:t>
      </w:r>
    </w:p>
    <w:p w14:paraId="293C4823" w14:textId="2D353008" w:rsidR="00FC4CD8" w:rsidRPr="00FD61E1" w:rsidRDefault="000E74B2" w:rsidP="000959F9">
      <w:pPr>
        <w:pStyle w:val="Navadensplet"/>
        <w:spacing w:after="0"/>
        <w:rPr>
          <w:rFonts w:ascii="Arial" w:hAnsi="Arial" w:cs="Arial"/>
          <w:color w:val="auto"/>
          <w:sz w:val="20"/>
          <w:szCs w:val="20"/>
        </w:rPr>
      </w:pPr>
      <w:r w:rsidRPr="00FD61E1">
        <w:rPr>
          <w:rFonts w:ascii="Arial" w:hAnsi="Arial" w:cs="Arial"/>
          <w:color w:val="auto"/>
          <w:sz w:val="20"/>
          <w:szCs w:val="20"/>
        </w:rPr>
        <w:t xml:space="preserve"> </w:t>
      </w:r>
    </w:p>
    <w:p w14:paraId="3497B577" w14:textId="6C8066F0" w:rsidR="00FC4CD8" w:rsidRPr="00FD61E1" w:rsidRDefault="000E74B2" w:rsidP="00FC4CD8">
      <w:pPr>
        <w:autoSpaceDE w:val="0"/>
        <w:autoSpaceDN w:val="0"/>
        <w:adjustRightInd w:val="0"/>
        <w:jc w:val="center"/>
        <w:rPr>
          <w:rFonts w:ascii="Arial" w:hAnsi="Arial" w:cs="Arial"/>
          <w:iCs/>
          <w:sz w:val="20"/>
          <w:szCs w:val="20"/>
        </w:rPr>
      </w:pPr>
      <w:r w:rsidRPr="00FD61E1">
        <w:rPr>
          <w:rFonts w:ascii="Arial" w:hAnsi="Arial" w:cs="Arial"/>
          <w:iCs/>
          <w:sz w:val="20"/>
          <w:szCs w:val="20"/>
        </w:rPr>
        <w:t xml:space="preserve">  6</w:t>
      </w:r>
      <w:r w:rsidR="00FC4CD8" w:rsidRPr="00FD61E1">
        <w:rPr>
          <w:rFonts w:ascii="Arial" w:hAnsi="Arial" w:cs="Arial"/>
          <w:iCs/>
          <w:sz w:val="20"/>
          <w:szCs w:val="20"/>
        </w:rPr>
        <w:t xml:space="preserve">.   </w:t>
      </w:r>
      <w:r w:rsidR="00FC4CD8" w:rsidRPr="00FD61E1">
        <w:rPr>
          <w:rFonts w:ascii="Arial" w:hAnsi="Arial" w:cs="Arial"/>
          <w:b/>
          <w:iCs/>
          <w:sz w:val="20"/>
          <w:szCs w:val="20"/>
        </w:rPr>
        <w:t>člen</w:t>
      </w:r>
    </w:p>
    <w:p w14:paraId="37304D70" w14:textId="0B217AD4" w:rsidR="00EF6FDA" w:rsidRPr="00FD61E1" w:rsidRDefault="000661ED" w:rsidP="00FC4CD8">
      <w:pPr>
        <w:autoSpaceDE w:val="0"/>
        <w:autoSpaceDN w:val="0"/>
        <w:adjustRightInd w:val="0"/>
        <w:jc w:val="both"/>
        <w:rPr>
          <w:rFonts w:ascii="Arial" w:hAnsi="Arial" w:cs="Arial"/>
          <w:iCs/>
          <w:sz w:val="20"/>
          <w:szCs w:val="20"/>
        </w:rPr>
      </w:pPr>
      <w:r w:rsidRPr="00FD61E1">
        <w:rPr>
          <w:rFonts w:ascii="Arial" w:hAnsi="Arial" w:cs="Arial"/>
          <w:iCs/>
          <w:sz w:val="20"/>
          <w:szCs w:val="20"/>
        </w:rPr>
        <w:t xml:space="preserve">Kakovost dobavljenih kamnitih agregatov </w:t>
      </w:r>
      <w:r w:rsidR="00FC4CD8" w:rsidRPr="00FD61E1">
        <w:rPr>
          <w:rFonts w:ascii="Arial" w:hAnsi="Arial" w:cs="Arial"/>
          <w:iCs/>
          <w:sz w:val="20"/>
          <w:szCs w:val="20"/>
        </w:rPr>
        <w:t xml:space="preserve">mora v celoti ustrezati </w:t>
      </w:r>
      <w:r w:rsidR="00141839" w:rsidRPr="00FD61E1">
        <w:rPr>
          <w:rFonts w:ascii="Arial" w:hAnsi="Arial" w:cs="Arial"/>
          <w:iCs/>
          <w:sz w:val="20"/>
          <w:szCs w:val="20"/>
        </w:rPr>
        <w:t>tehničnim zahtevam naročnika</w:t>
      </w:r>
      <w:r w:rsidR="00FD61E1" w:rsidRPr="00FD61E1">
        <w:rPr>
          <w:rFonts w:ascii="Arial" w:hAnsi="Arial" w:cs="Arial"/>
          <w:iCs/>
          <w:sz w:val="20"/>
          <w:szCs w:val="20"/>
        </w:rPr>
        <w:t xml:space="preserve">. </w:t>
      </w:r>
      <w:r w:rsidR="00FC4CD8" w:rsidRPr="00FD61E1">
        <w:rPr>
          <w:rFonts w:ascii="Arial" w:hAnsi="Arial" w:cs="Arial"/>
          <w:iCs/>
          <w:sz w:val="20"/>
          <w:szCs w:val="20"/>
        </w:rPr>
        <w:t>Izdelki, ki niso v skladu z razpisnimi tehničnimi zahtevami, se ne prevzamejo.</w:t>
      </w:r>
    </w:p>
    <w:p w14:paraId="0EB3AA9C" w14:textId="77777777" w:rsidR="007B4A21" w:rsidRPr="00FD61E1" w:rsidRDefault="007B4A21" w:rsidP="00FC4CD8">
      <w:pPr>
        <w:autoSpaceDE w:val="0"/>
        <w:autoSpaceDN w:val="0"/>
        <w:adjustRightInd w:val="0"/>
        <w:jc w:val="both"/>
        <w:rPr>
          <w:rFonts w:ascii="Arial" w:hAnsi="Arial" w:cs="Arial"/>
          <w:iCs/>
          <w:sz w:val="20"/>
          <w:szCs w:val="20"/>
        </w:rPr>
      </w:pPr>
    </w:p>
    <w:p w14:paraId="7F4F9E31" w14:textId="77777777" w:rsidR="00FC4CD8" w:rsidRPr="00FD61E1" w:rsidRDefault="00FC4CD8" w:rsidP="000959F9">
      <w:pPr>
        <w:pStyle w:val="Navadensplet"/>
        <w:spacing w:after="0"/>
        <w:rPr>
          <w:rFonts w:ascii="Arial" w:hAnsi="Arial" w:cs="Arial"/>
          <w:color w:val="auto"/>
          <w:sz w:val="20"/>
          <w:szCs w:val="20"/>
        </w:rPr>
      </w:pPr>
    </w:p>
    <w:p w14:paraId="5F11EA40" w14:textId="4442D1CB" w:rsidR="000959F9" w:rsidRPr="00FD61E1" w:rsidRDefault="000959F9" w:rsidP="00730149">
      <w:pPr>
        <w:pStyle w:val="Navadensplet"/>
        <w:spacing w:after="0"/>
        <w:rPr>
          <w:rFonts w:ascii="Arial" w:hAnsi="Arial" w:cs="Arial"/>
          <w:b/>
          <w:bCs/>
          <w:color w:val="auto"/>
          <w:sz w:val="20"/>
          <w:szCs w:val="20"/>
        </w:rPr>
      </w:pPr>
      <w:r w:rsidRPr="00FD61E1">
        <w:rPr>
          <w:rFonts w:ascii="Arial" w:hAnsi="Arial" w:cs="Arial"/>
          <w:b/>
          <w:bCs/>
          <w:color w:val="auto"/>
          <w:sz w:val="20"/>
          <w:szCs w:val="20"/>
        </w:rPr>
        <w:t>V. PREVZEM BLAGA</w:t>
      </w:r>
    </w:p>
    <w:p w14:paraId="4D547D94" w14:textId="5081579C" w:rsidR="000959F9" w:rsidRPr="00FD61E1" w:rsidRDefault="00786D5C" w:rsidP="00933959">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7</w:t>
      </w:r>
      <w:r w:rsidR="00933959"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50D1B41F" w14:textId="1DCDADCA" w:rsidR="00161495" w:rsidRPr="00FD61E1" w:rsidRDefault="00161495" w:rsidP="00786D5C">
      <w:pPr>
        <w:pStyle w:val="Navadensplet"/>
        <w:spacing w:after="0"/>
        <w:jc w:val="both"/>
        <w:rPr>
          <w:rFonts w:ascii="Arial" w:hAnsi="Arial" w:cs="Arial"/>
          <w:color w:val="auto"/>
          <w:sz w:val="20"/>
          <w:szCs w:val="20"/>
        </w:rPr>
      </w:pPr>
      <w:r w:rsidRPr="00FD61E1">
        <w:rPr>
          <w:rFonts w:ascii="Arial" w:hAnsi="Arial" w:cs="Arial"/>
          <w:color w:val="auto"/>
          <w:sz w:val="20"/>
          <w:szCs w:val="20"/>
        </w:rPr>
        <w:lastRenderedPageBreak/>
        <w:t>Dobavitelj se obvezuje, da naročniku omogoči kakovostni prevzem na lokaciji proizvajalca pred začetkom dobave. Stroški, sodelovanja proizvajalca pri izvedbi kontrole kakovosti z vso razpoložljivo opremo in kadri in morebitne dodatne zahtevane laboratorijske preiskave, bremenijo proizvajalca. V primeru kakršnihkoli sprememb v postopku izdelave, sprememb v kvaliteti materiala ali sprememb lokacije proizv</w:t>
      </w:r>
      <w:r w:rsidR="002D7BDE" w:rsidRPr="00FD61E1">
        <w:rPr>
          <w:rFonts w:ascii="Arial" w:hAnsi="Arial" w:cs="Arial"/>
          <w:color w:val="auto"/>
          <w:sz w:val="20"/>
          <w:szCs w:val="20"/>
        </w:rPr>
        <w:t>odnje</w:t>
      </w:r>
      <w:r w:rsidRPr="00FD61E1">
        <w:rPr>
          <w:rFonts w:ascii="Arial" w:hAnsi="Arial" w:cs="Arial"/>
          <w:color w:val="auto"/>
          <w:sz w:val="20"/>
          <w:szCs w:val="20"/>
        </w:rPr>
        <w:t xml:space="preserve">, mora dobavitelj naročniku omogočiti ponovni kakovostni prevzem in kriti vse stroške, katere ima naročnik v zvezi z ponovnim opravljanjem kakovostnega prevzema ter stroške sodelovanja proizvajalca pri izvedbi kontrole kakovosti z vso razpoložljivo opremo in kadri in morebitne dodatne zahtevane laboratorijske preiskave. </w:t>
      </w:r>
      <w:r w:rsidR="0040720A" w:rsidRPr="00FD61E1">
        <w:rPr>
          <w:rFonts w:ascii="Arial" w:hAnsi="Arial" w:cs="Arial"/>
          <w:color w:val="auto"/>
          <w:sz w:val="20"/>
          <w:szCs w:val="20"/>
        </w:rPr>
        <w:t xml:space="preserve">Če se pri prevzemu </w:t>
      </w:r>
      <w:r w:rsidR="002D7BDE" w:rsidRPr="00FD61E1">
        <w:rPr>
          <w:rFonts w:ascii="Arial" w:hAnsi="Arial" w:cs="Arial"/>
          <w:color w:val="auto"/>
          <w:sz w:val="20"/>
          <w:szCs w:val="20"/>
        </w:rPr>
        <w:t>ugotovi odstopanje med zahtevano in dejansko kvaliteto materiala, se prevzem ne opravi. Stroški ponovnega prevzema v celoti bremenijo dobavitelja.</w:t>
      </w:r>
      <w:r w:rsidRPr="00FD61E1">
        <w:rPr>
          <w:rFonts w:ascii="Arial" w:hAnsi="Arial" w:cs="Arial"/>
          <w:color w:val="auto"/>
          <w:sz w:val="20"/>
          <w:szCs w:val="20"/>
        </w:rPr>
        <w:t xml:space="preserve"> </w:t>
      </w:r>
    </w:p>
    <w:p w14:paraId="6A13A811" w14:textId="1B4C96F8" w:rsidR="00786D5C" w:rsidRPr="00FD61E1" w:rsidRDefault="00161495" w:rsidP="00786D5C">
      <w:pPr>
        <w:pStyle w:val="Navadensplet"/>
        <w:spacing w:after="0"/>
        <w:jc w:val="both"/>
        <w:rPr>
          <w:rFonts w:ascii="Arial" w:hAnsi="Arial" w:cs="Arial"/>
          <w:color w:val="auto"/>
          <w:sz w:val="20"/>
          <w:szCs w:val="20"/>
        </w:rPr>
      </w:pPr>
      <w:r w:rsidRPr="00FD61E1">
        <w:rPr>
          <w:rFonts w:ascii="Arial" w:hAnsi="Arial" w:cs="Arial"/>
          <w:color w:val="auto"/>
          <w:sz w:val="20"/>
          <w:szCs w:val="20"/>
        </w:rPr>
        <w:t>Količinski p</w:t>
      </w:r>
      <w:r w:rsidR="00786D5C" w:rsidRPr="00FD61E1">
        <w:rPr>
          <w:rFonts w:ascii="Arial" w:hAnsi="Arial" w:cs="Arial"/>
          <w:color w:val="auto"/>
          <w:sz w:val="20"/>
          <w:szCs w:val="20"/>
        </w:rPr>
        <w:t>revzem vrši predstavnik</w:t>
      </w:r>
      <w:r w:rsidR="00260F11" w:rsidRPr="00FD61E1">
        <w:rPr>
          <w:rFonts w:ascii="Arial" w:hAnsi="Arial" w:cs="Arial"/>
          <w:color w:val="auto"/>
          <w:sz w:val="20"/>
          <w:szCs w:val="20"/>
        </w:rPr>
        <w:t xml:space="preserve"> naročnika</w:t>
      </w:r>
      <w:r w:rsidR="00786D5C" w:rsidRPr="00FD61E1">
        <w:rPr>
          <w:rFonts w:ascii="Arial" w:hAnsi="Arial" w:cs="Arial"/>
          <w:color w:val="auto"/>
          <w:sz w:val="20"/>
          <w:szCs w:val="20"/>
        </w:rPr>
        <w:t>, delavec posamične SGD, na lokaciji dobave</w:t>
      </w:r>
      <w:r w:rsidR="00663753" w:rsidRPr="00FD61E1">
        <w:rPr>
          <w:rFonts w:ascii="Arial" w:hAnsi="Arial" w:cs="Arial"/>
          <w:color w:val="auto"/>
          <w:sz w:val="20"/>
          <w:szCs w:val="20"/>
        </w:rPr>
        <w:t xml:space="preserve"> v navzočnosti prevoznika</w:t>
      </w:r>
      <w:r w:rsidR="00786D5C" w:rsidRPr="00FD61E1">
        <w:rPr>
          <w:rFonts w:ascii="Arial" w:hAnsi="Arial" w:cs="Arial"/>
          <w:color w:val="auto"/>
          <w:sz w:val="20"/>
          <w:szCs w:val="20"/>
        </w:rPr>
        <w:t>. Pri prevzemu mora biti</w:t>
      </w:r>
      <w:r w:rsidR="00663753" w:rsidRPr="00FD61E1">
        <w:rPr>
          <w:rFonts w:ascii="Arial" w:hAnsi="Arial" w:cs="Arial"/>
          <w:color w:val="auto"/>
          <w:sz w:val="20"/>
          <w:szCs w:val="20"/>
        </w:rPr>
        <w:t xml:space="preserve"> s strani dobavitelja</w:t>
      </w:r>
      <w:r w:rsidR="00786D5C" w:rsidRPr="00FD61E1">
        <w:rPr>
          <w:rFonts w:ascii="Arial" w:hAnsi="Arial" w:cs="Arial"/>
          <w:color w:val="auto"/>
          <w:sz w:val="20"/>
          <w:szCs w:val="20"/>
        </w:rPr>
        <w:t xml:space="preserve"> </w:t>
      </w:r>
      <w:r w:rsidR="00663753" w:rsidRPr="00FD61E1">
        <w:rPr>
          <w:rFonts w:ascii="Arial" w:hAnsi="Arial" w:cs="Arial"/>
          <w:color w:val="auto"/>
          <w:sz w:val="20"/>
          <w:szCs w:val="20"/>
        </w:rPr>
        <w:t>pripravljen</w:t>
      </w:r>
      <w:r w:rsidR="00786D5C" w:rsidRPr="00FD61E1">
        <w:rPr>
          <w:rFonts w:ascii="Arial" w:hAnsi="Arial" w:cs="Arial"/>
          <w:color w:val="auto"/>
          <w:sz w:val="20"/>
          <w:szCs w:val="20"/>
        </w:rPr>
        <w:t xml:space="preserve"> prevzemni zapisnik</w:t>
      </w:r>
      <w:r w:rsidR="0040720A" w:rsidRPr="00FD61E1">
        <w:rPr>
          <w:rFonts w:ascii="Arial" w:hAnsi="Arial" w:cs="Arial"/>
          <w:color w:val="auto"/>
          <w:sz w:val="20"/>
          <w:szCs w:val="20"/>
        </w:rPr>
        <w:t>/dobavnica</w:t>
      </w:r>
      <w:r w:rsidR="00786D5C" w:rsidRPr="00FD61E1">
        <w:rPr>
          <w:rFonts w:ascii="Arial" w:hAnsi="Arial" w:cs="Arial"/>
          <w:color w:val="auto"/>
          <w:sz w:val="20"/>
          <w:szCs w:val="20"/>
        </w:rPr>
        <w:t>, iz katerega je razvidno, da blago odgovarja pogodbenim pogojem</w:t>
      </w:r>
      <w:r w:rsidRPr="00FD61E1">
        <w:rPr>
          <w:rFonts w:ascii="Arial" w:hAnsi="Arial" w:cs="Arial"/>
          <w:color w:val="auto"/>
          <w:sz w:val="20"/>
          <w:szCs w:val="20"/>
        </w:rPr>
        <w:t>, vrsta blaga, količina blaga, lokacija in čas dobave</w:t>
      </w:r>
      <w:r w:rsidR="00786D5C" w:rsidRPr="00FD61E1">
        <w:rPr>
          <w:rFonts w:ascii="Arial" w:hAnsi="Arial" w:cs="Arial"/>
          <w:color w:val="auto"/>
          <w:sz w:val="20"/>
          <w:szCs w:val="20"/>
        </w:rPr>
        <w:t>. Če se pri prevzemu ugotovi odstopanje med zahtevano in dejansko kvaliteto blaga, se prevzem ne opravi</w:t>
      </w:r>
      <w:r w:rsidRPr="00FD61E1">
        <w:rPr>
          <w:rFonts w:ascii="Arial" w:hAnsi="Arial" w:cs="Arial"/>
          <w:color w:val="auto"/>
          <w:sz w:val="20"/>
          <w:szCs w:val="20"/>
        </w:rPr>
        <w:t xml:space="preserve"> in blago zavrne dobavitelju</w:t>
      </w:r>
      <w:r w:rsidR="00786D5C" w:rsidRPr="00FD61E1">
        <w:rPr>
          <w:rFonts w:ascii="Arial" w:hAnsi="Arial" w:cs="Arial"/>
          <w:color w:val="auto"/>
          <w:sz w:val="20"/>
          <w:szCs w:val="20"/>
        </w:rPr>
        <w:t xml:space="preserve">. Stroški </w:t>
      </w:r>
      <w:r w:rsidRPr="00FD61E1">
        <w:rPr>
          <w:rFonts w:ascii="Arial" w:hAnsi="Arial" w:cs="Arial"/>
          <w:color w:val="auto"/>
          <w:sz w:val="20"/>
          <w:szCs w:val="20"/>
        </w:rPr>
        <w:t>odstranitve neu</w:t>
      </w:r>
      <w:r w:rsidR="0040720A" w:rsidRPr="00FD61E1">
        <w:rPr>
          <w:rFonts w:ascii="Arial" w:hAnsi="Arial" w:cs="Arial"/>
          <w:color w:val="auto"/>
          <w:sz w:val="20"/>
          <w:szCs w:val="20"/>
        </w:rPr>
        <w:t>s</w:t>
      </w:r>
      <w:r w:rsidRPr="00FD61E1">
        <w:rPr>
          <w:rFonts w:ascii="Arial" w:hAnsi="Arial" w:cs="Arial"/>
          <w:color w:val="auto"/>
          <w:sz w:val="20"/>
          <w:szCs w:val="20"/>
        </w:rPr>
        <w:t>treznega blaga in ponovne dostave ustreznega blaga</w:t>
      </w:r>
      <w:r w:rsidR="0040720A" w:rsidRPr="00FD61E1">
        <w:rPr>
          <w:rFonts w:ascii="Arial" w:hAnsi="Arial" w:cs="Arial"/>
          <w:color w:val="auto"/>
          <w:sz w:val="20"/>
          <w:szCs w:val="20"/>
        </w:rPr>
        <w:t>,</w:t>
      </w:r>
      <w:r w:rsidR="00786D5C" w:rsidRPr="00FD61E1">
        <w:rPr>
          <w:rFonts w:ascii="Arial" w:hAnsi="Arial" w:cs="Arial"/>
          <w:color w:val="auto"/>
          <w:sz w:val="20"/>
          <w:szCs w:val="20"/>
        </w:rPr>
        <w:t xml:space="preserve"> v celoti bremenijo </w:t>
      </w:r>
      <w:r w:rsidR="00260F11" w:rsidRPr="00FD61E1">
        <w:rPr>
          <w:rFonts w:ascii="Arial" w:hAnsi="Arial" w:cs="Arial"/>
          <w:color w:val="auto"/>
          <w:sz w:val="20"/>
          <w:szCs w:val="20"/>
        </w:rPr>
        <w:t>dobavitelja</w:t>
      </w:r>
      <w:r w:rsidR="00786D5C" w:rsidRPr="00FD61E1">
        <w:rPr>
          <w:rFonts w:ascii="Arial" w:hAnsi="Arial" w:cs="Arial"/>
          <w:color w:val="auto"/>
          <w:sz w:val="20"/>
          <w:szCs w:val="20"/>
        </w:rPr>
        <w:t xml:space="preserve">. </w:t>
      </w:r>
    </w:p>
    <w:p w14:paraId="603C9DFF" w14:textId="77777777" w:rsidR="0040720A" w:rsidRPr="00FD61E1" w:rsidRDefault="0040720A" w:rsidP="00786D5C">
      <w:pPr>
        <w:pStyle w:val="Navadensplet"/>
        <w:spacing w:after="0"/>
        <w:jc w:val="both"/>
        <w:rPr>
          <w:rFonts w:ascii="Arial" w:hAnsi="Arial" w:cs="Arial"/>
          <w:color w:val="auto"/>
          <w:sz w:val="20"/>
          <w:szCs w:val="20"/>
        </w:rPr>
      </w:pPr>
    </w:p>
    <w:p w14:paraId="106E4F71" w14:textId="72FB9C47" w:rsidR="000959F9" w:rsidRPr="00FD61E1" w:rsidRDefault="00786D5C" w:rsidP="00933959">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8</w:t>
      </w:r>
      <w:r w:rsidR="00933959" w:rsidRPr="00FD61E1">
        <w:rPr>
          <w:rFonts w:ascii="Arial" w:hAnsi="Arial" w:cs="Arial"/>
          <w:bCs/>
          <w:color w:val="auto"/>
          <w:sz w:val="20"/>
          <w:szCs w:val="20"/>
        </w:rPr>
        <w:t>.</w:t>
      </w:r>
      <w:r w:rsidR="00933959"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41639DEB" w14:textId="118F4DF3" w:rsidR="00D7516A" w:rsidRPr="00FD61E1" w:rsidRDefault="00D7516A" w:rsidP="00D7516A">
      <w:pPr>
        <w:jc w:val="both"/>
        <w:rPr>
          <w:rFonts w:ascii="Arial" w:hAnsi="Arial" w:cs="Arial"/>
          <w:sz w:val="20"/>
          <w:szCs w:val="20"/>
        </w:rPr>
      </w:pPr>
      <w:r w:rsidRPr="00FD61E1">
        <w:rPr>
          <w:rFonts w:ascii="Arial" w:hAnsi="Arial" w:cs="Arial"/>
          <w:sz w:val="20"/>
          <w:szCs w:val="20"/>
        </w:rPr>
        <w:t xml:space="preserve">Če se s kontrolo kakovosti ugotovi, da kakovost odstopa od dogovorjene kakovosti, ima </w:t>
      </w:r>
      <w:r w:rsidR="00260F11" w:rsidRPr="00FD61E1">
        <w:rPr>
          <w:rFonts w:ascii="Arial" w:hAnsi="Arial" w:cs="Arial"/>
          <w:sz w:val="20"/>
          <w:szCs w:val="20"/>
        </w:rPr>
        <w:t xml:space="preserve">naročnik </w:t>
      </w:r>
      <w:r w:rsidRPr="00FD61E1">
        <w:rPr>
          <w:rFonts w:ascii="Arial" w:hAnsi="Arial" w:cs="Arial"/>
          <w:sz w:val="20"/>
          <w:szCs w:val="20"/>
        </w:rPr>
        <w:t>pravico:</w:t>
      </w:r>
    </w:p>
    <w:p w14:paraId="25AE22AE" w14:textId="4FF8B8D4" w:rsidR="00D7516A" w:rsidRPr="00FD61E1" w:rsidRDefault="00D7516A" w:rsidP="00D7516A">
      <w:pPr>
        <w:pStyle w:val="Odstavekseznama"/>
        <w:numPr>
          <w:ilvl w:val="0"/>
          <w:numId w:val="32"/>
        </w:numPr>
        <w:ind w:left="357" w:hanging="357"/>
        <w:contextualSpacing/>
        <w:jc w:val="both"/>
        <w:rPr>
          <w:rFonts w:ascii="Arial" w:eastAsia="Batang" w:hAnsi="Arial" w:cs="Arial"/>
          <w:sz w:val="20"/>
        </w:rPr>
      </w:pPr>
      <w:r w:rsidRPr="00FD61E1">
        <w:rPr>
          <w:rFonts w:ascii="Arial" w:eastAsia="Batang" w:hAnsi="Arial" w:cs="Arial"/>
          <w:sz w:val="20"/>
        </w:rPr>
        <w:t xml:space="preserve">zavrniti celotno ali delno količino blaga, ali zahtevati od </w:t>
      </w:r>
      <w:r w:rsidR="00260F11" w:rsidRPr="00FD61E1">
        <w:rPr>
          <w:rFonts w:ascii="Arial" w:eastAsia="Batang" w:hAnsi="Arial" w:cs="Arial"/>
          <w:sz w:val="20"/>
        </w:rPr>
        <w:t>dobavitelja</w:t>
      </w:r>
      <w:r w:rsidRPr="00FD61E1">
        <w:rPr>
          <w:rFonts w:ascii="Arial" w:eastAsia="Batang" w:hAnsi="Arial" w:cs="Arial"/>
          <w:sz w:val="20"/>
        </w:rPr>
        <w:t xml:space="preserve">, da v roku </w:t>
      </w:r>
      <w:r w:rsidR="0040720A" w:rsidRPr="00FD61E1">
        <w:rPr>
          <w:rFonts w:ascii="Arial" w:eastAsia="Batang" w:hAnsi="Arial" w:cs="Arial"/>
          <w:sz w:val="20"/>
        </w:rPr>
        <w:t>pet</w:t>
      </w:r>
      <w:r w:rsidR="003F59FA" w:rsidRPr="00FD61E1">
        <w:rPr>
          <w:rFonts w:ascii="Arial" w:eastAsia="Batang" w:hAnsi="Arial" w:cs="Arial"/>
          <w:sz w:val="20"/>
        </w:rPr>
        <w:t xml:space="preserve"> (5)</w:t>
      </w:r>
      <w:r w:rsidR="0040720A" w:rsidRPr="00FD61E1">
        <w:rPr>
          <w:rFonts w:ascii="Arial" w:eastAsia="Batang" w:hAnsi="Arial" w:cs="Arial"/>
          <w:sz w:val="20"/>
        </w:rPr>
        <w:t xml:space="preserve"> </w:t>
      </w:r>
      <w:r w:rsidRPr="00FD61E1">
        <w:rPr>
          <w:rFonts w:ascii="Arial" w:eastAsia="Batang" w:hAnsi="Arial" w:cs="Arial"/>
          <w:sz w:val="20"/>
        </w:rPr>
        <w:t>dni nadomesti nekvalitetno blago,</w:t>
      </w:r>
    </w:p>
    <w:p w14:paraId="24752CAD" w14:textId="5504E70E" w:rsidR="00D7516A" w:rsidRPr="00FD61E1" w:rsidRDefault="00D7516A" w:rsidP="00D7516A">
      <w:pPr>
        <w:numPr>
          <w:ilvl w:val="0"/>
          <w:numId w:val="32"/>
        </w:numPr>
        <w:tabs>
          <w:tab w:val="clear" w:pos="360"/>
          <w:tab w:val="num" w:pos="0"/>
        </w:tabs>
        <w:ind w:left="357" w:hanging="357"/>
        <w:jc w:val="both"/>
        <w:rPr>
          <w:rFonts w:ascii="Arial" w:hAnsi="Arial" w:cs="Arial"/>
          <w:sz w:val="20"/>
          <w:szCs w:val="20"/>
        </w:rPr>
      </w:pPr>
      <w:r w:rsidRPr="00FD61E1">
        <w:rPr>
          <w:rFonts w:ascii="Arial" w:hAnsi="Arial" w:cs="Arial"/>
          <w:sz w:val="20"/>
          <w:szCs w:val="20"/>
        </w:rPr>
        <w:t xml:space="preserve">zahtevati, da </w:t>
      </w:r>
      <w:r w:rsidR="00260F11" w:rsidRPr="00FD61E1">
        <w:rPr>
          <w:rFonts w:ascii="Arial" w:hAnsi="Arial" w:cs="Arial"/>
          <w:sz w:val="20"/>
          <w:szCs w:val="20"/>
        </w:rPr>
        <w:t>dobavitelj</w:t>
      </w:r>
      <w:r w:rsidRPr="00FD61E1">
        <w:rPr>
          <w:rFonts w:ascii="Arial" w:hAnsi="Arial" w:cs="Arial"/>
          <w:sz w:val="20"/>
          <w:szCs w:val="20"/>
        </w:rPr>
        <w:t xml:space="preserve"> ustrezno zniža ceno reklamiranega blaga, v kolikor se v kontroli kakovosti ugotovi zmanjšana uporabnost dobavljenega blaga,</w:t>
      </w:r>
    </w:p>
    <w:p w14:paraId="3E3FBCEB" w14:textId="393E5F6A" w:rsidR="00D7516A" w:rsidRPr="00FD61E1" w:rsidRDefault="00D7516A" w:rsidP="00D7516A">
      <w:pPr>
        <w:numPr>
          <w:ilvl w:val="0"/>
          <w:numId w:val="32"/>
        </w:numPr>
        <w:ind w:left="357" w:hanging="357"/>
        <w:jc w:val="both"/>
        <w:rPr>
          <w:rFonts w:ascii="Arial" w:hAnsi="Arial" w:cs="Arial"/>
          <w:sz w:val="20"/>
          <w:szCs w:val="20"/>
        </w:rPr>
      </w:pPr>
      <w:r w:rsidRPr="00FD61E1">
        <w:rPr>
          <w:rFonts w:ascii="Arial" w:hAnsi="Arial" w:cs="Arial"/>
          <w:sz w:val="20"/>
          <w:szCs w:val="20"/>
        </w:rPr>
        <w:t>izjaviti, da razdira pogodbo.</w:t>
      </w:r>
    </w:p>
    <w:p w14:paraId="4C9C0D5E" w14:textId="6E4D5F31" w:rsidR="000959F9" w:rsidRPr="00FD61E1" w:rsidRDefault="000959F9" w:rsidP="000959F9">
      <w:pPr>
        <w:pStyle w:val="Navadensplet"/>
        <w:spacing w:after="0"/>
        <w:rPr>
          <w:rFonts w:ascii="Arial" w:hAnsi="Arial" w:cs="Arial"/>
          <w:color w:val="auto"/>
          <w:sz w:val="20"/>
          <w:szCs w:val="20"/>
        </w:rPr>
      </w:pPr>
      <w:r w:rsidRPr="00FD61E1">
        <w:rPr>
          <w:rFonts w:ascii="Arial" w:hAnsi="Arial" w:cs="Arial"/>
          <w:color w:val="auto"/>
          <w:sz w:val="20"/>
          <w:szCs w:val="20"/>
        </w:rPr>
        <w:t xml:space="preserve">V vsakem izmed primerov iz prejšnjega odstavka, ima </w:t>
      </w:r>
      <w:r w:rsidR="00933959" w:rsidRPr="00FD61E1">
        <w:rPr>
          <w:rFonts w:ascii="Arial" w:hAnsi="Arial" w:cs="Arial"/>
          <w:color w:val="auto"/>
          <w:sz w:val="20"/>
          <w:szCs w:val="20"/>
        </w:rPr>
        <w:t>naročnik</w:t>
      </w:r>
      <w:r w:rsidRPr="00FD61E1">
        <w:rPr>
          <w:rFonts w:ascii="Arial" w:hAnsi="Arial" w:cs="Arial"/>
          <w:color w:val="auto"/>
          <w:sz w:val="20"/>
          <w:szCs w:val="20"/>
        </w:rPr>
        <w:t xml:space="preserve"> pravico zahtevati povrnitev nastale škode po splošnih pravilih o odškodninski odgovornosti.</w:t>
      </w:r>
    </w:p>
    <w:p w14:paraId="216235BA" w14:textId="77777777" w:rsidR="005A7821" w:rsidRPr="00FD61E1" w:rsidRDefault="005A7821" w:rsidP="000959F9">
      <w:pPr>
        <w:pStyle w:val="Navadensplet"/>
        <w:spacing w:after="0"/>
        <w:rPr>
          <w:rFonts w:ascii="Arial" w:hAnsi="Arial" w:cs="Arial"/>
          <w:color w:val="auto"/>
          <w:sz w:val="20"/>
          <w:szCs w:val="20"/>
        </w:rPr>
      </w:pPr>
    </w:p>
    <w:p w14:paraId="0183AFDF" w14:textId="41030AA4" w:rsidR="000959F9" w:rsidRPr="00FD61E1" w:rsidRDefault="00786D5C" w:rsidP="00933959">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9</w:t>
      </w:r>
      <w:r w:rsidR="00933959" w:rsidRPr="00FD61E1">
        <w:rPr>
          <w:rFonts w:ascii="Arial" w:hAnsi="Arial" w:cs="Arial"/>
          <w:bCs/>
          <w:color w:val="auto"/>
          <w:sz w:val="20"/>
          <w:szCs w:val="20"/>
        </w:rPr>
        <w:t>.</w:t>
      </w:r>
      <w:r w:rsidR="00933959"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33FEB8E8" w14:textId="5C95ABE3" w:rsidR="000959F9" w:rsidRPr="00FD61E1" w:rsidRDefault="000959F9" w:rsidP="00933959">
      <w:pPr>
        <w:pStyle w:val="Navadensplet"/>
        <w:spacing w:after="0"/>
        <w:jc w:val="both"/>
        <w:rPr>
          <w:rFonts w:ascii="Arial" w:hAnsi="Arial" w:cs="Arial"/>
          <w:color w:val="auto"/>
          <w:sz w:val="20"/>
          <w:szCs w:val="20"/>
        </w:rPr>
      </w:pPr>
      <w:r w:rsidRPr="00FD61E1">
        <w:rPr>
          <w:rFonts w:ascii="Arial" w:hAnsi="Arial" w:cs="Arial"/>
          <w:color w:val="auto"/>
          <w:sz w:val="20"/>
          <w:szCs w:val="20"/>
        </w:rPr>
        <w:t>V primeru nesoglasja o kvaliteti dobavljenega blaga se ta rešuje sporazumno, v nasprotnem primeru pa</w:t>
      </w:r>
      <w:r w:rsidR="00141839" w:rsidRPr="00FD61E1">
        <w:rPr>
          <w:rFonts w:ascii="Arial" w:hAnsi="Arial" w:cs="Arial"/>
          <w:color w:val="auto"/>
          <w:sz w:val="20"/>
          <w:szCs w:val="20"/>
        </w:rPr>
        <w:t xml:space="preserve"> </w:t>
      </w:r>
      <w:r w:rsidRPr="00FD61E1">
        <w:rPr>
          <w:rFonts w:ascii="Arial" w:hAnsi="Arial" w:cs="Arial"/>
          <w:color w:val="auto"/>
          <w:sz w:val="20"/>
          <w:szCs w:val="20"/>
        </w:rPr>
        <w:t xml:space="preserve">izvede dokazovanje kvalitete blaga tretja oseba. Stroški dokazovanja bremenijo </w:t>
      </w:r>
      <w:r w:rsidR="005D186E" w:rsidRPr="00FD61E1">
        <w:rPr>
          <w:rFonts w:ascii="Arial" w:hAnsi="Arial" w:cs="Arial"/>
          <w:color w:val="auto"/>
          <w:sz w:val="20"/>
          <w:szCs w:val="20"/>
        </w:rPr>
        <w:t>dobavitelja</w:t>
      </w:r>
      <w:r w:rsidRPr="00FD61E1">
        <w:rPr>
          <w:rFonts w:ascii="Arial" w:hAnsi="Arial" w:cs="Arial"/>
          <w:color w:val="auto"/>
          <w:sz w:val="20"/>
          <w:szCs w:val="20"/>
        </w:rPr>
        <w:t xml:space="preserve">, če je bila predhodna </w:t>
      </w:r>
      <w:r w:rsidR="00933959" w:rsidRPr="00FD61E1">
        <w:rPr>
          <w:rFonts w:ascii="Arial" w:hAnsi="Arial" w:cs="Arial"/>
          <w:color w:val="auto"/>
          <w:sz w:val="20"/>
          <w:szCs w:val="20"/>
        </w:rPr>
        <w:t>naročnikova</w:t>
      </w:r>
      <w:r w:rsidRPr="00FD61E1">
        <w:rPr>
          <w:rFonts w:ascii="Arial" w:hAnsi="Arial" w:cs="Arial"/>
          <w:color w:val="auto"/>
          <w:sz w:val="20"/>
          <w:szCs w:val="20"/>
        </w:rPr>
        <w:t xml:space="preserve"> ocena pravilna. Kot tretja oseba se smatrajo pooblaščene institucije za kontrolo kvalitete in preizkušanje kvalitete, ki niso v organizacijski sestavi niti </w:t>
      </w:r>
      <w:r w:rsidR="00933959" w:rsidRPr="00FD61E1">
        <w:rPr>
          <w:rFonts w:ascii="Arial" w:hAnsi="Arial" w:cs="Arial"/>
          <w:color w:val="auto"/>
          <w:sz w:val="20"/>
          <w:szCs w:val="20"/>
        </w:rPr>
        <w:t>naročnik</w:t>
      </w:r>
      <w:r w:rsidR="003A415A" w:rsidRPr="00FD61E1">
        <w:rPr>
          <w:rFonts w:ascii="Arial" w:hAnsi="Arial" w:cs="Arial"/>
          <w:color w:val="auto"/>
          <w:sz w:val="20"/>
          <w:szCs w:val="20"/>
        </w:rPr>
        <w:t>a</w:t>
      </w:r>
      <w:r w:rsidRPr="00FD61E1">
        <w:rPr>
          <w:rFonts w:ascii="Arial" w:hAnsi="Arial" w:cs="Arial"/>
          <w:color w:val="auto"/>
          <w:sz w:val="20"/>
          <w:szCs w:val="20"/>
        </w:rPr>
        <w:t xml:space="preserve"> niti </w:t>
      </w:r>
      <w:r w:rsidR="00933959" w:rsidRPr="00FD61E1">
        <w:rPr>
          <w:rFonts w:ascii="Arial" w:hAnsi="Arial" w:cs="Arial"/>
          <w:color w:val="auto"/>
          <w:sz w:val="20"/>
          <w:szCs w:val="20"/>
        </w:rPr>
        <w:t>dobavitelja</w:t>
      </w:r>
      <w:r w:rsidRPr="00FD61E1">
        <w:rPr>
          <w:rFonts w:ascii="Arial" w:hAnsi="Arial" w:cs="Arial"/>
          <w:color w:val="auto"/>
          <w:sz w:val="20"/>
          <w:szCs w:val="20"/>
        </w:rPr>
        <w:t>.</w:t>
      </w:r>
    </w:p>
    <w:p w14:paraId="4E086D48" w14:textId="22C84589" w:rsidR="000959F9" w:rsidRPr="00FD61E1" w:rsidRDefault="000959F9" w:rsidP="00933959">
      <w:pPr>
        <w:pStyle w:val="Navadensplet"/>
        <w:spacing w:after="0"/>
        <w:jc w:val="both"/>
        <w:rPr>
          <w:rFonts w:ascii="Arial" w:hAnsi="Arial" w:cs="Arial"/>
          <w:color w:val="auto"/>
          <w:sz w:val="20"/>
          <w:szCs w:val="20"/>
        </w:rPr>
      </w:pPr>
      <w:r w:rsidRPr="00FD61E1">
        <w:rPr>
          <w:rFonts w:ascii="Arial" w:hAnsi="Arial" w:cs="Arial"/>
          <w:color w:val="auto"/>
          <w:sz w:val="20"/>
          <w:szCs w:val="20"/>
        </w:rPr>
        <w:t xml:space="preserve">V primeru </w:t>
      </w:r>
      <w:r w:rsidR="00933959" w:rsidRPr="00FD61E1">
        <w:rPr>
          <w:rFonts w:ascii="Arial" w:hAnsi="Arial" w:cs="Arial"/>
          <w:color w:val="auto"/>
          <w:sz w:val="20"/>
          <w:szCs w:val="20"/>
        </w:rPr>
        <w:t>dobaviteljeve</w:t>
      </w:r>
      <w:r w:rsidRPr="00FD61E1">
        <w:rPr>
          <w:rFonts w:ascii="Arial" w:hAnsi="Arial" w:cs="Arial"/>
          <w:color w:val="auto"/>
          <w:sz w:val="20"/>
          <w:szCs w:val="20"/>
        </w:rPr>
        <w:t xml:space="preserve"> zamude, neizpolnitve oz. nepravilne izpolnitve pogodbenih obveznosti, si </w:t>
      </w:r>
      <w:r w:rsidR="00933959" w:rsidRPr="00FD61E1">
        <w:rPr>
          <w:rFonts w:ascii="Arial" w:hAnsi="Arial" w:cs="Arial"/>
          <w:color w:val="auto"/>
          <w:sz w:val="20"/>
          <w:szCs w:val="20"/>
        </w:rPr>
        <w:t>naročnik</w:t>
      </w:r>
      <w:r w:rsidRPr="00FD61E1">
        <w:rPr>
          <w:rFonts w:ascii="Arial" w:hAnsi="Arial" w:cs="Arial"/>
          <w:color w:val="auto"/>
          <w:sz w:val="20"/>
          <w:szCs w:val="20"/>
        </w:rPr>
        <w:t xml:space="preserve"> pridržuje pravico</w:t>
      </w:r>
      <w:r w:rsidR="0076755E" w:rsidRPr="00FD61E1">
        <w:rPr>
          <w:rFonts w:ascii="Arial" w:hAnsi="Arial" w:cs="Arial"/>
          <w:color w:val="auto"/>
          <w:sz w:val="20"/>
          <w:szCs w:val="20"/>
        </w:rPr>
        <w:t xml:space="preserve"> naročiti</w:t>
      </w:r>
      <w:r w:rsidRPr="00FD61E1">
        <w:rPr>
          <w:rFonts w:ascii="Arial" w:hAnsi="Arial" w:cs="Arial"/>
          <w:color w:val="auto"/>
          <w:sz w:val="20"/>
          <w:szCs w:val="20"/>
        </w:rPr>
        <w:t xml:space="preserve"> blago primerljive kakovosti pri tretji osebi, od </w:t>
      </w:r>
      <w:r w:rsidR="00260F11" w:rsidRPr="00FD61E1">
        <w:rPr>
          <w:rFonts w:ascii="Arial" w:hAnsi="Arial" w:cs="Arial"/>
          <w:color w:val="auto"/>
          <w:sz w:val="20"/>
          <w:szCs w:val="20"/>
        </w:rPr>
        <w:t>dobavitelja</w:t>
      </w:r>
      <w:r w:rsidRPr="00FD61E1">
        <w:rPr>
          <w:rFonts w:ascii="Arial" w:hAnsi="Arial" w:cs="Arial"/>
          <w:color w:val="auto"/>
          <w:sz w:val="20"/>
          <w:szCs w:val="20"/>
        </w:rPr>
        <w:t xml:space="preserve"> pa terjati razliko med ceno dogovorjeno z </w:t>
      </w:r>
      <w:r w:rsidR="00260F11" w:rsidRPr="00FD61E1">
        <w:rPr>
          <w:rFonts w:ascii="Arial" w:hAnsi="Arial" w:cs="Arial"/>
          <w:color w:val="auto"/>
          <w:sz w:val="20"/>
          <w:szCs w:val="20"/>
        </w:rPr>
        <w:t xml:space="preserve">dobaviteljem </w:t>
      </w:r>
      <w:r w:rsidRPr="00FD61E1">
        <w:rPr>
          <w:rFonts w:ascii="Arial" w:hAnsi="Arial" w:cs="Arial"/>
          <w:color w:val="auto"/>
          <w:sz w:val="20"/>
          <w:szCs w:val="20"/>
        </w:rPr>
        <w:t xml:space="preserve">in višjo ceno po kateri je </w:t>
      </w:r>
      <w:r w:rsidR="00933959" w:rsidRPr="00FD61E1">
        <w:rPr>
          <w:rFonts w:ascii="Arial" w:hAnsi="Arial" w:cs="Arial"/>
          <w:color w:val="auto"/>
          <w:sz w:val="20"/>
          <w:szCs w:val="20"/>
        </w:rPr>
        <w:t>naročil</w:t>
      </w:r>
      <w:r w:rsidRPr="00FD61E1">
        <w:rPr>
          <w:rFonts w:ascii="Arial" w:hAnsi="Arial" w:cs="Arial"/>
          <w:color w:val="auto"/>
          <w:sz w:val="20"/>
          <w:szCs w:val="20"/>
        </w:rPr>
        <w:t xml:space="preserve"> blago pri tretji osebi.</w:t>
      </w:r>
    </w:p>
    <w:p w14:paraId="2AC7D5E5" w14:textId="77777777" w:rsidR="000E74B2" w:rsidRPr="00FD61E1" w:rsidRDefault="000E74B2" w:rsidP="000959F9">
      <w:pPr>
        <w:pStyle w:val="Navadensplet"/>
        <w:spacing w:after="0"/>
        <w:rPr>
          <w:rFonts w:ascii="Arial" w:hAnsi="Arial" w:cs="Arial"/>
          <w:b/>
          <w:bCs/>
          <w:color w:val="auto"/>
          <w:sz w:val="20"/>
          <w:szCs w:val="20"/>
        </w:rPr>
      </w:pPr>
    </w:p>
    <w:p w14:paraId="6236D88F" w14:textId="77777777" w:rsidR="000959F9" w:rsidRPr="00FD61E1" w:rsidRDefault="000959F9" w:rsidP="000959F9">
      <w:pPr>
        <w:pStyle w:val="Navadensplet"/>
        <w:spacing w:after="0"/>
        <w:rPr>
          <w:rFonts w:ascii="Arial" w:hAnsi="Arial" w:cs="Arial"/>
          <w:b/>
          <w:bCs/>
          <w:color w:val="auto"/>
          <w:sz w:val="20"/>
          <w:szCs w:val="20"/>
        </w:rPr>
      </w:pPr>
      <w:r w:rsidRPr="00FD61E1">
        <w:rPr>
          <w:rFonts w:ascii="Arial" w:hAnsi="Arial" w:cs="Arial"/>
          <w:b/>
          <w:bCs/>
          <w:color w:val="auto"/>
          <w:sz w:val="20"/>
          <w:szCs w:val="20"/>
        </w:rPr>
        <w:t>VI. REKLAMIRANJE KAKOVOSTI</w:t>
      </w:r>
    </w:p>
    <w:p w14:paraId="52AA37C8" w14:textId="44B118AA" w:rsidR="000959F9" w:rsidRPr="00FD61E1" w:rsidRDefault="00A92954" w:rsidP="00A92954">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1</w:t>
      </w:r>
      <w:r w:rsidR="00786D5C" w:rsidRPr="00FD61E1">
        <w:rPr>
          <w:rFonts w:ascii="Arial" w:hAnsi="Arial" w:cs="Arial"/>
          <w:bCs/>
          <w:color w:val="auto"/>
          <w:sz w:val="20"/>
          <w:szCs w:val="20"/>
        </w:rPr>
        <w:t>0</w:t>
      </w:r>
      <w:r w:rsidRPr="00FD61E1">
        <w:rPr>
          <w:rFonts w:ascii="Arial" w:hAnsi="Arial" w:cs="Arial"/>
          <w:bCs/>
          <w:color w:val="auto"/>
          <w:sz w:val="20"/>
          <w:szCs w:val="20"/>
        </w:rPr>
        <w:t>.</w:t>
      </w:r>
      <w:r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672AE193" w14:textId="5039A0C6" w:rsidR="000959F9" w:rsidRPr="00FD61E1" w:rsidRDefault="00933959" w:rsidP="00A92954">
      <w:pPr>
        <w:pStyle w:val="Navadensplet"/>
        <w:spacing w:after="0"/>
        <w:jc w:val="both"/>
        <w:rPr>
          <w:rFonts w:ascii="Arial" w:hAnsi="Arial" w:cs="Arial"/>
          <w:color w:val="auto"/>
          <w:sz w:val="20"/>
          <w:szCs w:val="20"/>
        </w:rPr>
      </w:pPr>
      <w:r w:rsidRPr="00FD61E1">
        <w:rPr>
          <w:rFonts w:ascii="Arial" w:hAnsi="Arial" w:cs="Arial"/>
          <w:color w:val="auto"/>
          <w:sz w:val="20"/>
          <w:szCs w:val="20"/>
        </w:rPr>
        <w:t>Naročnik</w:t>
      </w:r>
      <w:r w:rsidR="000959F9" w:rsidRPr="00FD61E1">
        <w:rPr>
          <w:rFonts w:ascii="Arial" w:hAnsi="Arial" w:cs="Arial"/>
          <w:color w:val="auto"/>
          <w:sz w:val="20"/>
          <w:szCs w:val="20"/>
        </w:rPr>
        <w:t xml:space="preserve"> je dolžan reklamirati blago z očitnimi napakami takoj oziroma v roku </w:t>
      </w:r>
      <w:r w:rsidR="00281B7D" w:rsidRPr="00FD61E1">
        <w:rPr>
          <w:rFonts w:ascii="Arial" w:hAnsi="Arial" w:cs="Arial"/>
          <w:color w:val="auto"/>
          <w:sz w:val="20"/>
          <w:szCs w:val="20"/>
        </w:rPr>
        <w:t>osem (</w:t>
      </w:r>
      <w:r w:rsidR="000959F9" w:rsidRPr="00FD61E1">
        <w:rPr>
          <w:rFonts w:ascii="Arial" w:hAnsi="Arial" w:cs="Arial"/>
          <w:color w:val="auto"/>
          <w:sz w:val="20"/>
          <w:szCs w:val="20"/>
        </w:rPr>
        <w:t>8</w:t>
      </w:r>
      <w:r w:rsidR="00281B7D" w:rsidRPr="00FD61E1">
        <w:rPr>
          <w:rFonts w:ascii="Arial" w:hAnsi="Arial" w:cs="Arial"/>
          <w:color w:val="auto"/>
          <w:sz w:val="20"/>
          <w:szCs w:val="20"/>
        </w:rPr>
        <w:t>)</w:t>
      </w:r>
      <w:r w:rsidR="000959F9" w:rsidRPr="00FD61E1">
        <w:rPr>
          <w:rFonts w:ascii="Arial" w:hAnsi="Arial" w:cs="Arial"/>
          <w:color w:val="auto"/>
          <w:sz w:val="20"/>
          <w:szCs w:val="20"/>
        </w:rPr>
        <w:t xml:space="preserve"> dni po prejemu, na podlagi komisijskega zapisnika. Če kontrolni pregled zahteva dodatne laboratorijske preiskave, se rok podaljša za </w:t>
      </w:r>
      <w:r w:rsidR="00281B7D" w:rsidRPr="00FD61E1">
        <w:rPr>
          <w:rFonts w:ascii="Arial" w:hAnsi="Arial" w:cs="Arial"/>
          <w:color w:val="auto"/>
          <w:sz w:val="20"/>
          <w:szCs w:val="20"/>
        </w:rPr>
        <w:t>petnajst (</w:t>
      </w:r>
      <w:r w:rsidR="000959F9" w:rsidRPr="00FD61E1">
        <w:rPr>
          <w:rFonts w:ascii="Arial" w:hAnsi="Arial" w:cs="Arial"/>
          <w:color w:val="auto"/>
          <w:sz w:val="20"/>
          <w:szCs w:val="20"/>
        </w:rPr>
        <w:t>15</w:t>
      </w:r>
      <w:r w:rsidR="00281B7D" w:rsidRPr="00FD61E1">
        <w:rPr>
          <w:rFonts w:ascii="Arial" w:hAnsi="Arial" w:cs="Arial"/>
          <w:color w:val="auto"/>
          <w:sz w:val="20"/>
          <w:szCs w:val="20"/>
        </w:rPr>
        <w:t>)</w:t>
      </w:r>
      <w:r w:rsidR="000959F9" w:rsidRPr="00FD61E1">
        <w:rPr>
          <w:rFonts w:ascii="Arial" w:hAnsi="Arial" w:cs="Arial"/>
          <w:color w:val="auto"/>
          <w:sz w:val="20"/>
          <w:szCs w:val="20"/>
        </w:rPr>
        <w:t xml:space="preserve"> dni. O tem se sestavi komisijski zapisnik. V ta namen bo </w:t>
      </w:r>
      <w:r w:rsidR="00FC4CD8" w:rsidRPr="00FD61E1">
        <w:rPr>
          <w:rFonts w:ascii="Arial" w:hAnsi="Arial" w:cs="Arial"/>
          <w:color w:val="auto"/>
          <w:sz w:val="20"/>
          <w:szCs w:val="20"/>
        </w:rPr>
        <w:t>dobavitelj</w:t>
      </w:r>
      <w:r w:rsidR="000959F9" w:rsidRPr="00FD61E1">
        <w:rPr>
          <w:rFonts w:ascii="Arial" w:hAnsi="Arial" w:cs="Arial"/>
          <w:color w:val="auto"/>
          <w:sz w:val="20"/>
          <w:szCs w:val="20"/>
        </w:rPr>
        <w:t xml:space="preserve"> dostavil </w:t>
      </w:r>
      <w:r w:rsidRPr="00FD61E1">
        <w:rPr>
          <w:rFonts w:ascii="Arial" w:hAnsi="Arial" w:cs="Arial"/>
          <w:color w:val="auto"/>
          <w:sz w:val="20"/>
          <w:szCs w:val="20"/>
        </w:rPr>
        <w:t>naročniku</w:t>
      </w:r>
      <w:r w:rsidR="000959F9" w:rsidRPr="00FD61E1">
        <w:rPr>
          <w:rFonts w:ascii="Arial" w:hAnsi="Arial" w:cs="Arial"/>
          <w:color w:val="auto"/>
          <w:sz w:val="20"/>
          <w:szCs w:val="20"/>
        </w:rPr>
        <w:t xml:space="preserve"> vso potrebno dokumentacijo za ugotavljanje kakovosti in količine dobavljenega blaga.</w:t>
      </w:r>
    </w:p>
    <w:p w14:paraId="01C9FE8B" w14:textId="77777777" w:rsidR="008079B9" w:rsidRPr="00FD61E1" w:rsidRDefault="008079B9" w:rsidP="000959F9">
      <w:pPr>
        <w:pStyle w:val="Navadensplet"/>
        <w:spacing w:after="0"/>
        <w:rPr>
          <w:rFonts w:ascii="Arial" w:hAnsi="Arial" w:cs="Arial"/>
          <w:color w:val="auto"/>
          <w:sz w:val="20"/>
          <w:szCs w:val="20"/>
        </w:rPr>
      </w:pPr>
    </w:p>
    <w:p w14:paraId="787D8170" w14:textId="301BB30A" w:rsidR="00A92954" w:rsidRPr="00FD61E1" w:rsidRDefault="00A92954" w:rsidP="00A92954">
      <w:pPr>
        <w:autoSpaceDE w:val="0"/>
        <w:autoSpaceDN w:val="0"/>
        <w:adjustRightInd w:val="0"/>
        <w:jc w:val="center"/>
        <w:rPr>
          <w:rFonts w:ascii="Arial" w:hAnsi="Arial" w:cs="Arial"/>
          <w:iCs/>
          <w:sz w:val="20"/>
          <w:szCs w:val="20"/>
        </w:rPr>
      </w:pPr>
      <w:r w:rsidRPr="00FD61E1">
        <w:rPr>
          <w:rFonts w:ascii="Arial" w:hAnsi="Arial" w:cs="Arial"/>
          <w:iCs/>
          <w:sz w:val="20"/>
          <w:szCs w:val="20"/>
        </w:rPr>
        <w:t xml:space="preserve">     1</w:t>
      </w:r>
      <w:r w:rsidR="00786D5C" w:rsidRPr="00FD61E1">
        <w:rPr>
          <w:rFonts w:ascii="Arial" w:hAnsi="Arial" w:cs="Arial"/>
          <w:iCs/>
          <w:sz w:val="20"/>
          <w:szCs w:val="20"/>
        </w:rPr>
        <w:t>1</w:t>
      </w:r>
      <w:r w:rsidRPr="00FD61E1">
        <w:rPr>
          <w:rFonts w:ascii="Arial" w:hAnsi="Arial" w:cs="Arial"/>
          <w:iCs/>
          <w:sz w:val="20"/>
          <w:szCs w:val="20"/>
        </w:rPr>
        <w:t>.</w:t>
      </w:r>
      <w:r w:rsidRPr="00FD61E1">
        <w:rPr>
          <w:rFonts w:ascii="Arial" w:hAnsi="Arial" w:cs="Arial"/>
          <w:b/>
          <w:iCs/>
          <w:sz w:val="20"/>
          <w:szCs w:val="20"/>
        </w:rPr>
        <w:t xml:space="preserve"> člen</w:t>
      </w:r>
    </w:p>
    <w:p w14:paraId="60C58D0F" w14:textId="348DE1A1" w:rsidR="00A92954" w:rsidRPr="00FD61E1" w:rsidRDefault="00A92954" w:rsidP="00A92954">
      <w:pPr>
        <w:autoSpaceDE w:val="0"/>
        <w:autoSpaceDN w:val="0"/>
        <w:adjustRightInd w:val="0"/>
        <w:jc w:val="both"/>
        <w:rPr>
          <w:rFonts w:ascii="Arial" w:hAnsi="Arial" w:cs="Arial"/>
          <w:iCs/>
          <w:sz w:val="20"/>
          <w:szCs w:val="20"/>
        </w:rPr>
      </w:pPr>
      <w:r w:rsidRPr="00FD61E1">
        <w:rPr>
          <w:rFonts w:ascii="Arial" w:hAnsi="Arial" w:cs="Arial"/>
          <w:iCs/>
          <w:sz w:val="20"/>
          <w:szCs w:val="20"/>
        </w:rPr>
        <w:t>Dodatne proizvodne stroške pri naročniku zaradi odstopanja kakovosti, ki se pokažejo šele v delovnem procesu, vgradnji oz. uporabi, nosi dobavitelj.</w:t>
      </w:r>
    </w:p>
    <w:p w14:paraId="0519DE9C" w14:textId="77777777" w:rsidR="00C25DCB" w:rsidRPr="00FD61E1" w:rsidRDefault="00C25DCB" w:rsidP="00A92954">
      <w:pPr>
        <w:autoSpaceDE w:val="0"/>
        <w:autoSpaceDN w:val="0"/>
        <w:adjustRightInd w:val="0"/>
        <w:jc w:val="both"/>
        <w:rPr>
          <w:rFonts w:ascii="Arial" w:hAnsi="Arial" w:cs="Arial"/>
          <w:iCs/>
          <w:sz w:val="20"/>
          <w:szCs w:val="20"/>
        </w:rPr>
      </w:pPr>
    </w:p>
    <w:p w14:paraId="0FF0633F" w14:textId="77777777" w:rsidR="00C25DCB" w:rsidRPr="00FD61E1" w:rsidRDefault="00C25DCB" w:rsidP="00C25DCB">
      <w:pPr>
        <w:spacing w:line="240" w:lineRule="exact"/>
        <w:rPr>
          <w:rFonts w:ascii="Arial" w:hAnsi="Arial" w:cs="Arial"/>
          <w:b/>
          <w:sz w:val="20"/>
          <w:szCs w:val="20"/>
        </w:rPr>
      </w:pPr>
      <w:r w:rsidRPr="00FD61E1">
        <w:rPr>
          <w:rFonts w:ascii="Arial" w:hAnsi="Arial" w:cs="Arial"/>
          <w:b/>
          <w:sz w:val="20"/>
          <w:szCs w:val="20"/>
        </w:rPr>
        <w:t>VII. VIŠJA SILA</w:t>
      </w:r>
    </w:p>
    <w:p w14:paraId="141C154C" w14:textId="5BBEBC49" w:rsidR="00C25DCB" w:rsidRPr="00FD61E1" w:rsidRDefault="00C25DCB" w:rsidP="00C25DCB">
      <w:pPr>
        <w:spacing w:line="240" w:lineRule="exact"/>
        <w:jc w:val="center"/>
        <w:rPr>
          <w:rFonts w:ascii="Arial" w:hAnsi="Arial" w:cs="Arial"/>
          <w:b/>
          <w:sz w:val="20"/>
          <w:szCs w:val="20"/>
        </w:rPr>
      </w:pPr>
      <w:r w:rsidRPr="00FD61E1">
        <w:rPr>
          <w:rFonts w:ascii="Arial" w:hAnsi="Arial" w:cs="Arial"/>
          <w:sz w:val="20"/>
          <w:szCs w:val="20"/>
        </w:rPr>
        <w:t xml:space="preserve">      12.</w:t>
      </w:r>
      <w:r w:rsidRPr="00FD61E1">
        <w:rPr>
          <w:rFonts w:ascii="Arial" w:hAnsi="Arial" w:cs="Arial"/>
          <w:b/>
          <w:sz w:val="20"/>
          <w:szCs w:val="20"/>
        </w:rPr>
        <w:t xml:space="preserve"> člen</w:t>
      </w:r>
    </w:p>
    <w:p w14:paraId="1469BAEF" w14:textId="77777777" w:rsidR="00C25DCB" w:rsidRPr="00FD61E1" w:rsidRDefault="00C25DCB" w:rsidP="00C25DCB">
      <w:pPr>
        <w:spacing w:line="240" w:lineRule="exact"/>
        <w:jc w:val="both"/>
        <w:rPr>
          <w:rFonts w:ascii="Arial" w:hAnsi="Arial" w:cs="Arial"/>
          <w:sz w:val="20"/>
          <w:szCs w:val="20"/>
        </w:rPr>
      </w:pPr>
      <w:r w:rsidRPr="00FD61E1">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73530C0" w14:textId="77777777" w:rsidR="00C25DCB" w:rsidRPr="00FD61E1" w:rsidRDefault="00C25DCB" w:rsidP="00C25DCB">
      <w:pPr>
        <w:spacing w:line="240" w:lineRule="exact"/>
        <w:jc w:val="both"/>
        <w:rPr>
          <w:rFonts w:ascii="Arial" w:hAnsi="Arial" w:cs="Arial"/>
          <w:sz w:val="20"/>
          <w:szCs w:val="20"/>
        </w:rPr>
      </w:pPr>
    </w:p>
    <w:p w14:paraId="0E9C0BFF" w14:textId="77777777" w:rsidR="00C25DCB" w:rsidRPr="00FD61E1" w:rsidRDefault="00C25DCB" w:rsidP="00C25DCB">
      <w:pPr>
        <w:spacing w:line="240" w:lineRule="exact"/>
        <w:jc w:val="both"/>
        <w:rPr>
          <w:rFonts w:ascii="Arial" w:hAnsi="Arial" w:cs="Arial"/>
          <w:sz w:val="20"/>
          <w:szCs w:val="20"/>
        </w:rPr>
      </w:pPr>
      <w:r w:rsidRPr="00FD61E1">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1384EBBD" w14:textId="77777777" w:rsidR="00C25DCB" w:rsidRPr="00FD61E1" w:rsidRDefault="00C25DCB" w:rsidP="00C25DCB">
      <w:pPr>
        <w:spacing w:line="240" w:lineRule="exact"/>
        <w:jc w:val="both"/>
        <w:rPr>
          <w:rFonts w:ascii="Arial" w:hAnsi="Arial" w:cs="Arial"/>
          <w:sz w:val="20"/>
          <w:szCs w:val="20"/>
        </w:rPr>
      </w:pPr>
    </w:p>
    <w:p w14:paraId="6D546AAE" w14:textId="77777777" w:rsidR="00C25DCB" w:rsidRPr="00FD61E1" w:rsidRDefault="00C25DCB" w:rsidP="00C25DCB">
      <w:pPr>
        <w:spacing w:line="240" w:lineRule="exact"/>
        <w:jc w:val="both"/>
        <w:rPr>
          <w:rFonts w:ascii="Arial" w:hAnsi="Arial" w:cs="Arial"/>
          <w:sz w:val="20"/>
          <w:szCs w:val="20"/>
        </w:rPr>
      </w:pPr>
      <w:r w:rsidRPr="00FD61E1">
        <w:rPr>
          <w:rFonts w:ascii="Arial" w:hAnsi="Arial" w:cs="Arial"/>
          <w:sz w:val="20"/>
          <w:szCs w:val="20"/>
        </w:rPr>
        <w:t>Nobena od pogodbenih strank ni odgovorna za neizpolnitev katerekoli izmed svojih obveznosti iz razlogov, ki so posledica višje sile.</w:t>
      </w:r>
    </w:p>
    <w:p w14:paraId="5932508F" w14:textId="77777777" w:rsidR="00A92954" w:rsidRPr="00FD61E1" w:rsidRDefault="00A92954" w:rsidP="00A92954">
      <w:pPr>
        <w:autoSpaceDE w:val="0"/>
        <w:autoSpaceDN w:val="0"/>
        <w:adjustRightInd w:val="0"/>
        <w:jc w:val="both"/>
        <w:rPr>
          <w:rFonts w:ascii="Arial" w:hAnsi="Arial" w:cs="Arial"/>
          <w:iCs/>
          <w:sz w:val="20"/>
          <w:szCs w:val="20"/>
        </w:rPr>
      </w:pPr>
    </w:p>
    <w:p w14:paraId="121F6D80" w14:textId="3F4A3694" w:rsidR="000959F9" w:rsidRPr="00FD61E1" w:rsidRDefault="000959F9" w:rsidP="000959F9">
      <w:pPr>
        <w:pStyle w:val="Navadensplet"/>
        <w:spacing w:after="0"/>
        <w:rPr>
          <w:rFonts w:ascii="Arial" w:hAnsi="Arial" w:cs="Arial"/>
          <w:b/>
          <w:bCs/>
          <w:color w:val="auto"/>
          <w:sz w:val="20"/>
          <w:szCs w:val="20"/>
        </w:rPr>
      </w:pPr>
      <w:r w:rsidRPr="00FD61E1">
        <w:rPr>
          <w:rFonts w:ascii="Arial" w:hAnsi="Arial" w:cs="Arial"/>
          <w:b/>
          <w:bCs/>
          <w:color w:val="auto"/>
          <w:sz w:val="20"/>
          <w:szCs w:val="20"/>
        </w:rPr>
        <w:lastRenderedPageBreak/>
        <w:t>VI</w:t>
      </w:r>
      <w:r w:rsidR="00C25DCB" w:rsidRPr="00FD61E1">
        <w:rPr>
          <w:rFonts w:ascii="Arial" w:hAnsi="Arial" w:cs="Arial"/>
          <w:b/>
          <w:bCs/>
          <w:color w:val="auto"/>
          <w:sz w:val="20"/>
          <w:szCs w:val="20"/>
        </w:rPr>
        <w:t>I</w:t>
      </w:r>
      <w:r w:rsidRPr="00FD61E1">
        <w:rPr>
          <w:rFonts w:ascii="Arial" w:hAnsi="Arial" w:cs="Arial"/>
          <w:b/>
          <w:bCs/>
          <w:color w:val="auto"/>
          <w:sz w:val="20"/>
          <w:szCs w:val="20"/>
        </w:rPr>
        <w:t>I. POGODBENA KAZEN</w:t>
      </w:r>
    </w:p>
    <w:p w14:paraId="5AB88324" w14:textId="7093CB43" w:rsidR="000959F9" w:rsidRPr="00FD61E1" w:rsidRDefault="00A92954" w:rsidP="00A92954">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1</w:t>
      </w:r>
      <w:r w:rsidR="00C25DCB" w:rsidRPr="00FD61E1">
        <w:rPr>
          <w:rFonts w:ascii="Arial" w:hAnsi="Arial" w:cs="Arial"/>
          <w:bCs/>
          <w:color w:val="auto"/>
          <w:sz w:val="20"/>
          <w:szCs w:val="20"/>
        </w:rPr>
        <w:t>3</w:t>
      </w:r>
      <w:r w:rsidRPr="00FD61E1">
        <w:rPr>
          <w:rFonts w:ascii="Arial" w:hAnsi="Arial" w:cs="Arial"/>
          <w:bCs/>
          <w:color w:val="auto"/>
          <w:sz w:val="20"/>
          <w:szCs w:val="20"/>
        </w:rPr>
        <w:t>.</w:t>
      </w:r>
      <w:r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738BEC65" w14:textId="53E3C571" w:rsidR="000959F9" w:rsidRPr="00FD61E1" w:rsidRDefault="000959F9" w:rsidP="000959F9">
      <w:pPr>
        <w:pStyle w:val="Navadensplet"/>
        <w:spacing w:after="0"/>
        <w:rPr>
          <w:rFonts w:ascii="Arial" w:hAnsi="Arial" w:cs="Arial"/>
          <w:color w:val="auto"/>
          <w:sz w:val="20"/>
          <w:szCs w:val="20"/>
        </w:rPr>
      </w:pPr>
      <w:r w:rsidRPr="00FD61E1">
        <w:rPr>
          <w:rFonts w:ascii="Arial" w:hAnsi="Arial" w:cs="Arial"/>
          <w:color w:val="auto"/>
          <w:sz w:val="20"/>
          <w:szCs w:val="20"/>
        </w:rPr>
        <w:t xml:space="preserve">V primeru zamude dobavnega roka ima </w:t>
      </w:r>
      <w:r w:rsidR="00933959" w:rsidRPr="00FD61E1">
        <w:rPr>
          <w:rFonts w:ascii="Arial" w:hAnsi="Arial" w:cs="Arial"/>
          <w:color w:val="auto"/>
          <w:sz w:val="20"/>
          <w:szCs w:val="20"/>
        </w:rPr>
        <w:t>naročnik</w:t>
      </w:r>
      <w:r w:rsidRPr="00FD61E1">
        <w:rPr>
          <w:rFonts w:ascii="Arial" w:hAnsi="Arial" w:cs="Arial"/>
          <w:color w:val="auto"/>
          <w:sz w:val="20"/>
          <w:szCs w:val="20"/>
        </w:rPr>
        <w:t xml:space="preserve"> pravico do pogodbene kazni, in sicer 5 ‰ (pet promilov) za vsak dan zamude od celotne pogodbene vrednosti, vendar največ do </w:t>
      </w:r>
      <w:r w:rsidR="00520FCA" w:rsidRPr="00FD61E1">
        <w:rPr>
          <w:rFonts w:ascii="Arial" w:hAnsi="Arial" w:cs="Arial"/>
          <w:color w:val="auto"/>
          <w:sz w:val="20"/>
          <w:szCs w:val="20"/>
        </w:rPr>
        <w:t xml:space="preserve">10 </w:t>
      </w:r>
      <w:r w:rsidRPr="00FD61E1">
        <w:rPr>
          <w:rFonts w:ascii="Arial" w:hAnsi="Arial" w:cs="Arial"/>
          <w:color w:val="auto"/>
          <w:sz w:val="20"/>
          <w:szCs w:val="20"/>
        </w:rPr>
        <w:t>% celotne pogodbene vrednosti.</w:t>
      </w:r>
    </w:p>
    <w:p w14:paraId="59F8C33E" w14:textId="77777777" w:rsidR="000959F9" w:rsidRPr="00FD61E1" w:rsidRDefault="000959F9" w:rsidP="000959F9">
      <w:pPr>
        <w:pStyle w:val="Navadensplet"/>
        <w:spacing w:after="0"/>
        <w:rPr>
          <w:rFonts w:ascii="Arial" w:hAnsi="Arial" w:cs="Arial"/>
          <w:color w:val="auto"/>
          <w:sz w:val="20"/>
          <w:szCs w:val="20"/>
        </w:rPr>
      </w:pPr>
    </w:p>
    <w:p w14:paraId="376718BC" w14:textId="4FB57B8E" w:rsidR="000959F9" w:rsidRPr="00FD61E1" w:rsidRDefault="00520FCA" w:rsidP="00A92954">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1</w:t>
      </w:r>
      <w:r w:rsidR="00C25DCB" w:rsidRPr="00FD61E1">
        <w:rPr>
          <w:rFonts w:ascii="Arial" w:hAnsi="Arial" w:cs="Arial"/>
          <w:bCs/>
          <w:color w:val="auto"/>
          <w:sz w:val="20"/>
          <w:szCs w:val="20"/>
        </w:rPr>
        <w:t>4</w:t>
      </w:r>
      <w:r w:rsidR="00A92954" w:rsidRPr="00FD61E1">
        <w:rPr>
          <w:rFonts w:ascii="Arial" w:hAnsi="Arial" w:cs="Arial"/>
          <w:bCs/>
          <w:color w:val="auto"/>
          <w:sz w:val="20"/>
          <w:szCs w:val="20"/>
        </w:rPr>
        <w:t>.</w:t>
      </w:r>
      <w:r w:rsidR="00A92954"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092CBDC4" w14:textId="77777777" w:rsidR="000959F9" w:rsidRPr="00FD61E1" w:rsidRDefault="000959F9" w:rsidP="00B36097">
      <w:pPr>
        <w:pStyle w:val="Navadensplet"/>
        <w:spacing w:after="0"/>
        <w:jc w:val="both"/>
        <w:rPr>
          <w:rFonts w:ascii="Arial" w:hAnsi="Arial" w:cs="Arial"/>
          <w:color w:val="auto"/>
          <w:sz w:val="20"/>
          <w:szCs w:val="20"/>
        </w:rPr>
      </w:pPr>
      <w:r w:rsidRPr="00FD61E1">
        <w:rPr>
          <w:rFonts w:ascii="Arial" w:hAnsi="Arial" w:cs="Arial"/>
          <w:color w:val="auto"/>
          <w:sz w:val="20"/>
          <w:szCs w:val="20"/>
        </w:rPr>
        <w:t>Pogodbeni stranki sta sporazumni, da se specifikacija dobav, kakor tudi vsa poslovna, komercialna, tehnična in proizvodna dokumentacija šteje kot poslovna tajnost.</w:t>
      </w:r>
    </w:p>
    <w:p w14:paraId="1478B709" w14:textId="77777777" w:rsidR="000959F9" w:rsidRPr="00FD61E1" w:rsidRDefault="000959F9" w:rsidP="000959F9">
      <w:pPr>
        <w:pStyle w:val="Navadensplet"/>
        <w:spacing w:after="0"/>
        <w:rPr>
          <w:rFonts w:ascii="Arial" w:hAnsi="Arial" w:cs="Arial"/>
          <w:b/>
          <w:bCs/>
          <w:color w:val="auto"/>
          <w:sz w:val="20"/>
          <w:szCs w:val="20"/>
        </w:rPr>
      </w:pPr>
    </w:p>
    <w:p w14:paraId="01F43C4B" w14:textId="60229B55" w:rsidR="00A92954" w:rsidRPr="00FD61E1" w:rsidRDefault="00C25DCB" w:rsidP="00A92954">
      <w:pPr>
        <w:autoSpaceDE w:val="0"/>
        <w:autoSpaceDN w:val="0"/>
        <w:adjustRightInd w:val="0"/>
        <w:rPr>
          <w:rFonts w:ascii="Arial" w:hAnsi="Arial" w:cs="Arial"/>
          <w:b/>
          <w:bCs/>
          <w:iCs/>
          <w:sz w:val="20"/>
          <w:szCs w:val="20"/>
        </w:rPr>
      </w:pPr>
      <w:r w:rsidRPr="00FD61E1">
        <w:rPr>
          <w:rFonts w:ascii="Arial" w:hAnsi="Arial" w:cs="Arial"/>
          <w:b/>
          <w:bCs/>
          <w:iCs/>
          <w:sz w:val="20"/>
          <w:szCs w:val="20"/>
        </w:rPr>
        <w:t>IX</w:t>
      </w:r>
      <w:r w:rsidR="00A92954" w:rsidRPr="00FD61E1">
        <w:rPr>
          <w:rFonts w:ascii="Arial" w:hAnsi="Arial" w:cs="Arial"/>
          <w:b/>
          <w:bCs/>
          <w:iCs/>
          <w:sz w:val="20"/>
          <w:szCs w:val="20"/>
        </w:rPr>
        <w:t>. JAMSTVO IN GARANCIJA KAKOVOSTI</w:t>
      </w:r>
    </w:p>
    <w:p w14:paraId="58337884" w14:textId="6057D4C9" w:rsidR="00A92954" w:rsidRPr="00FD61E1" w:rsidRDefault="00C25DCB" w:rsidP="00A92954">
      <w:pPr>
        <w:autoSpaceDE w:val="0"/>
        <w:autoSpaceDN w:val="0"/>
        <w:adjustRightInd w:val="0"/>
        <w:jc w:val="center"/>
        <w:rPr>
          <w:rFonts w:ascii="Arial" w:hAnsi="Arial" w:cs="Arial"/>
          <w:iCs/>
          <w:sz w:val="20"/>
          <w:szCs w:val="20"/>
        </w:rPr>
      </w:pPr>
      <w:r w:rsidRPr="00FD61E1">
        <w:rPr>
          <w:rFonts w:ascii="Arial" w:hAnsi="Arial" w:cs="Arial"/>
          <w:iCs/>
          <w:sz w:val="20"/>
          <w:szCs w:val="20"/>
        </w:rPr>
        <w:t xml:space="preserve">   15</w:t>
      </w:r>
      <w:r w:rsidR="00A92954" w:rsidRPr="00FD61E1">
        <w:rPr>
          <w:rFonts w:ascii="Arial" w:hAnsi="Arial" w:cs="Arial"/>
          <w:iCs/>
          <w:sz w:val="20"/>
          <w:szCs w:val="20"/>
        </w:rPr>
        <w:t xml:space="preserve">. </w:t>
      </w:r>
      <w:r w:rsidR="00A92954" w:rsidRPr="00FD61E1">
        <w:rPr>
          <w:rFonts w:ascii="Arial" w:hAnsi="Arial" w:cs="Arial"/>
          <w:b/>
          <w:iCs/>
          <w:sz w:val="20"/>
          <w:szCs w:val="20"/>
        </w:rPr>
        <w:t>člen</w:t>
      </w:r>
    </w:p>
    <w:p w14:paraId="49A332AC" w14:textId="77777777" w:rsidR="00A92954" w:rsidRPr="00FD61E1" w:rsidRDefault="00A92954" w:rsidP="00B36097">
      <w:pPr>
        <w:autoSpaceDE w:val="0"/>
        <w:autoSpaceDN w:val="0"/>
        <w:adjustRightInd w:val="0"/>
        <w:jc w:val="both"/>
        <w:rPr>
          <w:rFonts w:ascii="Arial" w:hAnsi="Arial" w:cs="Arial"/>
          <w:iCs/>
          <w:sz w:val="20"/>
          <w:szCs w:val="20"/>
        </w:rPr>
      </w:pPr>
      <w:r w:rsidRPr="00FD61E1">
        <w:rPr>
          <w:rFonts w:ascii="Arial" w:hAnsi="Arial" w:cs="Arial"/>
          <w:iCs/>
          <w:sz w:val="20"/>
          <w:szCs w:val="20"/>
        </w:rPr>
        <w:t>Dobavitelj se obveže, da bo ob dobavi materiala dostavil certifikate, ki dokazujejo kvaliteto materiala.</w:t>
      </w:r>
    </w:p>
    <w:p w14:paraId="218D30BA" w14:textId="77777777" w:rsidR="008126F6" w:rsidRPr="00FD61E1" w:rsidRDefault="008126F6" w:rsidP="00A92954">
      <w:pPr>
        <w:autoSpaceDE w:val="0"/>
        <w:autoSpaceDN w:val="0"/>
        <w:adjustRightInd w:val="0"/>
        <w:rPr>
          <w:rFonts w:ascii="Arial" w:hAnsi="Arial" w:cs="Arial"/>
          <w:iCs/>
          <w:sz w:val="20"/>
          <w:szCs w:val="20"/>
        </w:rPr>
      </w:pPr>
    </w:p>
    <w:p w14:paraId="51FB80A6" w14:textId="0CE64D9E" w:rsidR="00A92954" w:rsidRPr="00FD61E1" w:rsidRDefault="00C25DCB" w:rsidP="00A92954">
      <w:pPr>
        <w:autoSpaceDE w:val="0"/>
        <w:autoSpaceDN w:val="0"/>
        <w:adjustRightInd w:val="0"/>
        <w:jc w:val="center"/>
        <w:rPr>
          <w:rFonts w:ascii="Arial" w:hAnsi="Arial" w:cs="Arial"/>
          <w:iCs/>
          <w:sz w:val="20"/>
          <w:szCs w:val="20"/>
        </w:rPr>
      </w:pPr>
      <w:r w:rsidRPr="00FD61E1">
        <w:rPr>
          <w:rFonts w:ascii="Arial" w:hAnsi="Arial" w:cs="Arial"/>
          <w:iCs/>
          <w:sz w:val="20"/>
          <w:szCs w:val="20"/>
        </w:rPr>
        <w:t xml:space="preserve">   16</w:t>
      </w:r>
      <w:r w:rsidR="00A92954" w:rsidRPr="00FD61E1">
        <w:rPr>
          <w:rFonts w:ascii="Arial" w:hAnsi="Arial" w:cs="Arial"/>
          <w:iCs/>
          <w:sz w:val="20"/>
          <w:szCs w:val="20"/>
        </w:rPr>
        <w:t xml:space="preserve">. </w:t>
      </w:r>
      <w:r w:rsidR="00A92954" w:rsidRPr="00FD61E1">
        <w:rPr>
          <w:rFonts w:ascii="Arial" w:hAnsi="Arial" w:cs="Arial"/>
          <w:b/>
          <w:iCs/>
          <w:sz w:val="20"/>
          <w:szCs w:val="20"/>
        </w:rPr>
        <w:t>člen</w:t>
      </w:r>
    </w:p>
    <w:p w14:paraId="3883314E" w14:textId="187B977D" w:rsidR="00A92954" w:rsidRPr="00FD61E1" w:rsidRDefault="00A92954" w:rsidP="00A92954">
      <w:pPr>
        <w:autoSpaceDE w:val="0"/>
        <w:autoSpaceDN w:val="0"/>
        <w:adjustRightInd w:val="0"/>
        <w:jc w:val="both"/>
        <w:rPr>
          <w:rFonts w:ascii="Arial" w:hAnsi="Arial" w:cs="Arial"/>
          <w:iCs/>
          <w:sz w:val="20"/>
          <w:szCs w:val="20"/>
        </w:rPr>
      </w:pPr>
      <w:r w:rsidRPr="00FD61E1">
        <w:rPr>
          <w:rFonts w:ascii="Arial" w:hAnsi="Arial" w:cs="Arial"/>
          <w:iCs/>
          <w:sz w:val="20"/>
          <w:szCs w:val="20"/>
        </w:rPr>
        <w:t xml:space="preserve">Za vestno in kakovostno dobavo bo dobavitelj naročniku </w:t>
      </w:r>
      <w:r w:rsidR="008A635E" w:rsidRPr="00FD61E1">
        <w:rPr>
          <w:rFonts w:ascii="Arial" w:hAnsi="Arial" w:cs="Arial"/>
          <w:iCs/>
          <w:sz w:val="20"/>
          <w:szCs w:val="20"/>
        </w:rPr>
        <w:t xml:space="preserve">v roku 10 delovnih po podpisu </w:t>
      </w:r>
      <w:r w:rsidRPr="00FD61E1">
        <w:rPr>
          <w:rFonts w:ascii="Arial" w:hAnsi="Arial" w:cs="Arial"/>
          <w:iCs/>
          <w:sz w:val="20"/>
          <w:szCs w:val="20"/>
        </w:rPr>
        <w:t>pogodbe izročil nepreklicno</w:t>
      </w:r>
      <w:r w:rsidR="001A688B" w:rsidRPr="00FD61E1">
        <w:rPr>
          <w:rFonts w:ascii="Arial" w:hAnsi="Arial" w:cs="Arial"/>
          <w:iCs/>
          <w:sz w:val="20"/>
          <w:szCs w:val="20"/>
        </w:rPr>
        <w:t>,</w:t>
      </w:r>
      <w:r w:rsidRPr="00FD61E1">
        <w:rPr>
          <w:rFonts w:ascii="Arial" w:hAnsi="Arial" w:cs="Arial"/>
          <w:iCs/>
          <w:sz w:val="20"/>
          <w:szCs w:val="20"/>
        </w:rPr>
        <w:t xml:space="preserve"> </w:t>
      </w:r>
      <w:r w:rsidR="001A688B" w:rsidRPr="00FD61E1">
        <w:rPr>
          <w:rFonts w:ascii="Arial" w:hAnsi="Arial" w:cs="Arial"/>
          <w:iCs/>
          <w:sz w:val="20"/>
          <w:szCs w:val="20"/>
        </w:rPr>
        <w:t xml:space="preserve">brezpogojno </w:t>
      </w:r>
      <w:r w:rsidRPr="00FD61E1">
        <w:rPr>
          <w:rFonts w:ascii="Arial" w:hAnsi="Arial" w:cs="Arial"/>
          <w:iCs/>
          <w:sz w:val="20"/>
          <w:szCs w:val="20"/>
        </w:rPr>
        <w:t xml:space="preserve">bančno garancijo </w:t>
      </w:r>
      <w:r w:rsidR="001A688B" w:rsidRPr="00FD61E1">
        <w:rPr>
          <w:rFonts w:ascii="Arial" w:hAnsi="Arial" w:cs="Arial"/>
          <w:iCs/>
          <w:sz w:val="20"/>
          <w:szCs w:val="20"/>
        </w:rPr>
        <w:t xml:space="preserve">unovčljivo </w:t>
      </w:r>
      <w:r w:rsidRPr="00FD61E1">
        <w:rPr>
          <w:rFonts w:ascii="Arial" w:hAnsi="Arial" w:cs="Arial"/>
          <w:iCs/>
          <w:sz w:val="20"/>
          <w:szCs w:val="20"/>
        </w:rPr>
        <w:t xml:space="preserve">na prvi poziv za dobro izvedbo posla v višini 10% od pogodbene vrednosti z DDV, z veljavnostjo </w:t>
      </w:r>
      <w:r w:rsidR="001A688B" w:rsidRPr="00FD61E1">
        <w:rPr>
          <w:rFonts w:ascii="Arial" w:hAnsi="Arial" w:cs="Arial"/>
          <w:iCs/>
          <w:sz w:val="20"/>
          <w:szCs w:val="20"/>
        </w:rPr>
        <w:t>6</w:t>
      </w:r>
      <w:r w:rsidRPr="00FD61E1">
        <w:rPr>
          <w:rFonts w:ascii="Arial" w:hAnsi="Arial" w:cs="Arial"/>
          <w:iCs/>
          <w:sz w:val="20"/>
          <w:szCs w:val="20"/>
        </w:rPr>
        <w:t xml:space="preserve">0 dni po končani </w:t>
      </w:r>
      <w:r w:rsidR="004763A1" w:rsidRPr="00FD61E1">
        <w:rPr>
          <w:rFonts w:ascii="Arial" w:hAnsi="Arial" w:cs="Arial"/>
          <w:iCs/>
          <w:sz w:val="20"/>
          <w:szCs w:val="20"/>
        </w:rPr>
        <w:t xml:space="preserve">zadnji </w:t>
      </w:r>
      <w:r w:rsidRPr="00FD61E1">
        <w:rPr>
          <w:rFonts w:ascii="Arial" w:hAnsi="Arial" w:cs="Arial"/>
          <w:iCs/>
          <w:sz w:val="20"/>
          <w:szCs w:val="20"/>
        </w:rPr>
        <w:t>dobavi</w:t>
      </w:r>
      <w:r w:rsidR="004763A1" w:rsidRPr="00FD61E1">
        <w:rPr>
          <w:rFonts w:ascii="Arial" w:hAnsi="Arial" w:cs="Arial"/>
          <w:iCs/>
          <w:sz w:val="20"/>
          <w:szCs w:val="20"/>
        </w:rPr>
        <w:t xml:space="preserve"> zahtevanega blaga na zahtevano lokacijo naročnika</w:t>
      </w:r>
      <w:r w:rsidRPr="00FD61E1">
        <w:rPr>
          <w:rFonts w:ascii="Arial" w:hAnsi="Arial" w:cs="Arial"/>
          <w:iCs/>
          <w:sz w:val="20"/>
          <w:szCs w:val="20"/>
        </w:rPr>
        <w:t xml:space="preserve">. </w:t>
      </w:r>
    </w:p>
    <w:p w14:paraId="586F4CBC" w14:textId="40DFAD3A" w:rsidR="00A102CD" w:rsidRPr="00FD61E1" w:rsidRDefault="00A102CD" w:rsidP="00A92954">
      <w:pPr>
        <w:autoSpaceDE w:val="0"/>
        <w:autoSpaceDN w:val="0"/>
        <w:adjustRightInd w:val="0"/>
        <w:jc w:val="both"/>
        <w:rPr>
          <w:rFonts w:ascii="Arial" w:hAnsi="Arial" w:cs="Arial"/>
          <w:iCs/>
          <w:sz w:val="20"/>
          <w:szCs w:val="20"/>
        </w:rPr>
      </w:pPr>
    </w:p>
    <w:p w14:paraId="6005573F" w14:textId="77777777" w:rsidR="00A102CD" w:rsidRPr="00FD61E1" w:rsidRDefault="00A102CD" w:rsidP="00A92954">
      <w:pPr>
        <w:autoSpaceDE w:val="0"/>
        <w:autoSpaceDN w:val="0"/>
        <w:adjustRightInd w:val="0"/>
        <w:jc w:val="both"/>
        <w:rPr>
          <w:rFonts w:ascii="Arial" w:hAnsi="Arial" w:cs="Arial"/>
          <w:iCs/>
          <w:sz w:val="20"/>
          <w:szCs w:val="20"/>
        </w:rPr>
      </w:pPr>
    </w:p>
    <w:p w14:paraId="0E269CDE" w14:textId="77777777" w:rsidR="007078B8" w:rsidRPr="00FD61E1" w:rsidRDefault="007078B8" w:rsidP="006A4E95">
      <w:pPr>
        <w:rPr>
          <w:rFonts w:ascii="Arial" w:hAnsi="Arial" w:cs="Arial"/>
          <w:b/>
          <w:sz w:val="20"/>
          <w:szCs w:val="20"/>
        </w:rPr>
      </w:pPr>
    </w:p>
    <w:p w14:paraId="7FA1F90C" w14:textId="6BEB61DB" w:rsidR="006A4E95" w:rsidRPr="00FD61E1" w:rsidRDefault="006A4E95" w:rsidP="006A4E95">
      <w:pPr>
        <w:rPr>
          <w:rFonts w:ascii="Arial" w:hAnsi="Arial" w:cs="Arial"/>
          <w:b/>
          <w:sz w:val="20"/>
          <w:szCs w:val="20"/>
        </w:rPr>
      </w:pPr>
      <w:r w:rsidRPr="00FD61E1">
        <w:rPr>
          <w:rFonts w:ascii="Arial" w:hAnsi="Arial" w:cs="Arial"/>
          <w:b/>
          <w:sz w:val="20"/>
          <w:szCs w:val="20"/>
        </w:rPr>
        <w:t xml:space="preserve">X. </w:t>
      </w:r>
      <w:r w:rsidR="00B36097" w:rsidRPr="00FD61E1">
        <w:rPr>
          <w:rFonts w:ascii="Arial" w:hAnsi="Arial" w:cs="Arial"/>
          <w:b/>
          <w:sz w:val="20"/>
          <w:szCs w:val="20"/>
        </w:rPr>
        <w:t>SKRBNIKI</w:t>
      </w:r>
      <w:r w:rsidRPr="00FD61E1">
        <w:rPr>
          <w:rFonts w:ascii="Arial" w:hAnsi="Arial" w:cs="Arial"/>
          <w:b/>
          <w:sz w:val="20"/>
          <w:szCs w:val="20"/>
        </w:rPr>
        <w:t xml:space="preserve"> POGODBENIH STRANK</w:t>
      </w:r>
    </w:p>
    <w:p w14:paraId="42339283" w14:textId="77777777" w:rsidR="005A7821" w:rsidRPr="00FD61E1" w:rsidRDefault="005A7821" w:rsidP="006A4E95">
      <w:pPr>
        <w:rPr>
          <w:rFonts w:ascii="Arial" w:hAnsi="Arial" w:cs="Arial"/>
          <w:b/>
          <w:sz w:val="20"/>
          <w:szCs w:val="20"/>
        </w:rPr>
      </w:pPr>
    </w:p>
    <w:p w14:paraId="03DC3461" w14:textId="1ACEF80E" w:rsidR="006A4E95" w:rsidRPr="00FD61E1" w:rsidRDefault="00520FCA" w:rsidP="006A4E95">
      <w:pPr>
        <w:jc w:val="center"/>
        <w:rPr>
          <w:rFonts w:ascii="Arial" w:hAnsi="Arial" w:cs="Arial"/>
          <w:b/>
          <w:sz w:val="20"/>
          <w:szCs w:val="20"/>
        </w:rPr>
      </w:pPr>
      <w:r w:rsidRPr="00FD61E1">
        <w:rPr>
          <w:rFonts w:ascii="Arial" w:hAnsi="Arial" w:cs="Arial"/>
          <w:sz w:val="20"/>
          <w:szCs w:val="20"/>
        </w:rPr>
        <w:t>1</w:t>
      </w:r>
      <w:r w:rsidR="00C25DCB" w:rsidRPr="00FD61E1">
        <w:rPr>
          <w:rFonts w:ascii="Arial" w:hAnsi="Arial" w:cs="Arial"/>
          <w:sz w:val="20"/>
          <w:szCs w:val="20"/>
        </w:rPr>
        <w:t>7</w:t>
      </w:r>
      <w:r w:rsidR="006A4E95" w:rsidRPr="00FD61E1">
        <w:rPr>
          <w:rFonts w:ascii="Arial" w:hAnsi="Arial" w:cs="Arial"/>
          <w:sz w:val="20"/>
          <w:szCs w:val="20"/>
        </w:rPr>
        <w:t>.</w:t>
      </w:r>
      <w:r w:rsidR="006A4E95" w:rsidRPr="00FD61E1">
        <w:rPr>
          <w:rFonts w:ascii="Arial" w:hAnsi="Arial" w:cs="Arial"/>
          <w:b/>
          <w:sz w:val="20"/>
          <w:szCs w:val="20"/>
        </w:rPr>
        <w:t xml:space="preserve"> člen</w:t>
      </w:r>
    </w:p>
    <w:tbl>
      <w:tblPr>
        <w:tblW w:w="9747" w:type="dxa"/>
        <w:tblInd w:w="-176" w:type="dxa"/>
        <w:tblLayout w:type="fixed"/>
        <w:tblLook w:val="0000" w:firstRow="0" w:lastRow="0" w:firstColumn="0" w:lastColumn="0" w:noHBand="0" w:noVBand="0"/>
      </w:tblPr>
      <w:tblGrid>
        <w:gridCol w:w="9747"/>
      </w:tblGrid>
      <w:tr w:rsidR="00FD61E1" w:rsidRPr="00FD61E1" w14:paraId="6D421DC5" w14:textId="77777777" w:rsidTr="00AD7693">
        <w:trPr>
          <w:trHeight w:val="125"/>
        </w:trPr>
        <w:tc>
          <w:tcPr>
            <w:tcW w:w="9037" w:type="dxa"/>
          </w:tcPr>
          <w:p w14:paraId="07DD8E5B" w14:textId="26763FBC" w:rsidR="00EF27EC" w:rsidRPr="00FD61E1" w:rsidRDefault="00EF27EC" w:rsidP="00EF27EC">
            <w:pPr>
              <w:spacing w:after="160"/>
              <w:ind w:left="75" w:hanging="75"/>
              <w:jc w:val="both"/>
              <w:rPr>
                <w:rFonts w:ascii="Arial" w:hAnsi="Arial" w:cs="Arial"/>
                <w:sz w:val="20"/>
                <w:szCs w:val="20"/>
              </w:rPr>
            </w:pPr>
            <w:r w:rsidRPr="00FD61E1">
              <w:rPr>
                <w:rFonts w:ascii="Arial" w:hAnsi="Arial" w:cs="Arial"/>
                <w:sz w:val="20"/>
                <w:szCs w:val="20"/>
              </w:rPr>
              <w:t xml:space="preserve"> Kontaktna oseba naročnika je………………,</w:t>
            </w:r>
            <w:r w:rsidRPr="00FD61E1">
              <w:rPr>
                <w:rFonts w:ascii="Arial" w:hAnsi="Arial" w:cs="Arial"/>
                <w:b/>
                <w:sz w:val="20"/>
                <w:szCs w:val="20"/>
              </w:rPr>
              <w:t xml:space="preserve"> </w:t>
            </w:r>
            <w:r w:rsidRPr="00FD61E1">
              <w:rPr>
                <w:rFonts w:ascii="Arial" w:hAnsi="Arial" w:cs="Arial"/>
                <w:sz w:val="20"/>
                <w:szCs w:val="20"/>
              </w:rPr>
              <w:t xml:space="preserve">Tel.: …………… </w:t>
            </w:r>
            <w:proofErr w:type="spellStart"/>
            <w:r w:rsidRPr="00FD61E1">
              <w:rPr>
                <w:rFonts w:ascii="Arial" w:hAnsi="Arial" w:cs="Arial"/>
                <w:sz w:val="20"/>
                <w:szCs w:val="20"/>
              </w:rPr>
              <w:t>Mobi</w:t>
            </w:r>
            <w:proofErr w:type="spellEnd"/>
            <w:r w:rsidRPr="00FD61E1">
              <w:rPr>
                <w:rFonts w:ascii="Arial" w:hAnsi="Arial" w:cs="Arial"/>
                <w:sz w:val="20"/>
                <w:szCs w:val="20"/>
              </w:rPr>
              <w:t>:……………….., e-pošta:………………..</w:t>
            </w:r>
          </w:p>
          <w:p w14:paraId="59AAF5E6" w14:textId="54051FA0" w:rsidR="00EF27EC" w:rsidRPr="00FD61E1" w:rsidRDefault="00EF27EC" w:rsidP="00EF27EC">
            <w:pPr>
              <w:spacing w:after="160"/>
              <w:jc w:val="both"/>
              <w:rPr>
                <w:rFonts w:ascii="Arial" w:hAnsi="Arial" w:cs="Arial"/>
                <w:sz w:val="20"/>
                <w:szCs w:val="21"/>
              </w:rPr>
            </w:pPr>
            <w:r w:rsidRPr="00FD61E1">
              <w:rPr>
                <w:rFonts w:ascii="Arial" w:hAnsi="Arial" w:cs="Arial"/>
                <w:sz w:val="20"/>
                <w:szCs w:val="21"/>
              </w:rPr>
              <w:t xml:space="preserve"> Skrbnik pogodbe s strani naročnika je…………………, Tel.: ……………., </w:t>
            </w:r>
            <w:proofErr w:type="spellStart"/>
            <w:r w:rsidRPr="00FD61E1">
              <w:rPr>
                <w:rFonts w:ascii="Arial" w:hAnsi="Arial" w:cs="Arial"/>
                <w:sz w:val="20"/>
                <w:szCs w:val="21"/>
              </w:rPr>
              <w:t>Mobi</w:t>
            </w:r>
            <w:proofErr w:type="spellEnd"/>
            <w:r w:rsidRPr="00FD61E1">
              <w:rPr>
                <w:rFonts w:ascii="Arial" w:hAnsi="Arial" w:cs="Arial"/>
                <w:sz w:val="20"/>
                <w:szCs w:val="21"/>
              </w:rPr>
              <w:t>:…………, e-pošta:………….</w:t>
            </w:r>
          </w:p>
          <w:p w14:paraId="0EA86547" w14:textId="77777777" w:rsidR="00EF27EC" w:rsidRPr="00FD61E1" w:rsidRDefault="00EF27EC" w:rsidP="00EF27EC">
            <w:pPr>
              <w:spacing w:after="160"/>
              <w:jc w:val="both"/>
              <w:rPr>
                <w:rFonts w:ascii="Arial" w:hAnsi="Arial" w:cs="Arial"/>
                <w:b/>
                <w:sz w:val="20"/>
                <w:szCs w:val="20"/>
              </w:rPr>
            </w:pPr>
          </w:p>
        </w:tc>
      </w:tr>
      <w:tr w:rsidR="00FD61E1" w:rsidRPr="00FD61E1" w14:paraId="4E5D1703" w14:textId="77777777" w:rsidTr="00AD7693">
        <w:trPr>
          <w:trHeight w:val="125"/>
        </w:trPr>
        <w:tc>
          <w:tcPr>
            <w:tcW w:w="9037" w:type="dxa"/>
          </w:tcPr>
          <w:p w14:paraId="1C7D0BA0" w14:textId="11AFA307" w:rsidR="00EF27EC" w:rsidRPr="00FD61E1" w:rsidRDefault="00EF27EC" w:rsidP="00EF27EC">
            <w:pPr>
              <w:spacing w:after="160"/>
              <w:jc w:val="both"/>
              <w:rPr>
                <w:rFonts w:ascii="Arial" w:hAnsi="Arial" w:cs="Arial"/>
                <w:sz w:val="20"/>
                <w:szCs w:val="20"/>
              </w:rPr>
            </w:pPr>
            <w:r w:rsidRPr="00FD61E1">
              <w:rPr>
                <w:rFonts w:ascii="Arial" w:hAnsi="Arial" w:cs="Arial"/>
                <w:sz w:val="20"/>
                <w:szCs w:val="21"/>
              </w:rPr>
              <w:t xml:space="preserve"> Skrbnik pogodbe s strani izvajalca je…………………., Tel.:…………………, e-pošta:…………………………</w:t>
            </w:r>
          </w:p>
          <w:p w14:paraId="0433B2C0" w14:textId="77777777" w:rsidR="00EF27EC" w:rsidRPr="00FD61E1" w:rsidRDefault="00EF27EC" w:rsidP="00EF27EC">
            <w:pPr>
              <w:spacing w:after="160"/>
              <w:ind w:left="33"/>
              <w:jc w:val="both"/>
              <w:rPr>
                <w:rFonts w:ascii="Arial" w:hAnsi="Arial" w:cs="Arial"/>
                <w:b/>
                <w:sz w:val="20"/>
                <w:szCs w:val="20"/>
              </w:rPr>
            </w:pPr>
          </w:p>
        </w:tc>
      </w:tr>
    </w:tbl>
    <w:p w14:paraId="543F0485" w14:textId="2517E900" w:rsidR="006A4E95" w:rsidRPr="00FD61E1" w:rsidRDefault="006A4E95" w:rsidP="00EF27EC">
      <w:pPr>
        <w:jc w:val="both"/>
        <w:rPr>
          <w:rFonts w:ascii="Arial" w:hAnsi="Arial" w:cs="Arial"/>
          <w:noProof/>
          <w:sz w:val="20"/>
          <w:szCs w:val="20"/>
        </w:rPr>
      </w:pPr>
      <w:r w:rsidRPr="00FD61E1">
        <w:rPr>
          <w:rFonts w:ascii="Arial" w:hAnsi="Arial" w:cs="Arial"/>
          <w:noProof/>
          <w:sz w:val="20"/>
          <w:szCs w:val="20"/>
        </w:rPr>
        <w:t>Pogodbeni stranki imata pravico v primeru objekti</w:t>
      </w:r>
      <w:r w:rsidR="00EF7FD0" w:rsidRPr="00FD61E1">
        <w:rPr>
          <w:rFonts w:ascii="Arial" w:hAnsi="Arial" w:cs="Arial"/>
          <w:noProof/>
          <w:sz w:val="20"/>
          <w:szCs w:val="20"/>
        </w:rPr>
        <w:t>v</w:t>
      </w:r>
      <w:r w:rsidRPr="00FD61E1">
        <w:rPr>
          <w:rFonts w:ascii="Arial" w:hAnsi="Arial" w:cs="Arial"/>
          <w:noProof/>
          <w:sz w:val="20"/>
          <w:szCs w:val="20"/>
        </w:rPr>
        <w:t>nih razlogov zamenjati v tej točki navedene zastopnike</w:t>
      </w:r>
      <w:r w:rsidR="00EF7FD0" w:rsidRPr="00FD61E1">
        <w:rPr>
          <w:rFonts w:ascii="Arial" w:hAnsi="Arial" w:cs="Arial"/>
          <w:noProof/>
          <w:sz w:val="20"/>
          <w:szCs w:val="20"/>
        </w:rPr>
        <w:t>/skrbnike</w:t>
      </w:r>
      <w:r w:rsidRPr="00FD61E1">
        <w:rPr>
          <w:rFonts w:ascii="Arial" w:hAnsi="Arial" w:cs="Arial"/>
          <w:noProof/>
          <w:sz w:val="20"/>
          <w:szCs w:val="20"/>
        </w:rPr>
        <w:t>. O spremembi se morata pisno obvestiti</w:t>
      </w:r>
      <w:r w:rsidR="00B36097" w:rsidRPr="00FD61E1">
        <w:rPr>
          <w:rFonts w:ascii="Arial" w:hAnsi="Arial" w:cs="Arial"/>
          <w:noProof/>
          <w:sz w:val="20"/>
          <w:szCs w:val="20"/>
        </w:rPr>
        <w:t xml:space="preserve"> na dogovorjen elektronski naslov.</w:t>
      </w:r>
      <w:r w:rsidR="00EF27EC" w:rsidRPr="00FD61E1">
        <w:rPr>
          <w:rFonts w:ascii="Arial" w:hAnsi="Arial" w:cs="Arial"/>
          <w:noProof/>
          <w:sz w:val="20"/>
          <w:szCs w:val="20"/>
        </w:rPr>
        <w:t xml:space="preserve"> </w:t>
      </w:r>
      <w:r w:rsidR="00B36097" w:rsidRPr="00FD61E1">
        <w:rPr>
          <w:rFonts w:ascii="Arial" w:hAnsi="Arial" w:cs="Arial"/>
          <w:noProof/>
          <w:sz w:val="20"/>
          <w:szCs w:val="20"/>
        </w:rPr>
        <w:t>Zaradi spremembe skrbnika pogodbe ni potrebno sklepati aneksa k pogodbi</w:t>
      </w:r>
      <w:r w:rsidRPr="00FD61E1">
        <w:rPr>
          <w:rFonts w:ascii="Arial" w:hAnsi="Arial" w:cs="Arial"/>
          <w:noProof/>
          <w:sz w:val="20"/>
          <w:szCs w:val="20"/>
        </w:rPr>
        <w:t>.</w:t>
      </w:r>
    </w:p>
    <w:p w14:paraId="00CAD740" w14:textId="77777777" w:rsidR="00520FCA" w:rsidRPr="00FD61E1" w:rsidRDefault="00520FCA" w:rsidP="00C20B80">
      <w:pPr>
        <w:spacing w:line="276" w:lineRule="auto"/>
        <w:jc w:val="both"/>
        <w:rPr>
          <w:rFonts w:ascii="Arial" w:hAnsi="Arial" w:cs="Arial"/>
          <w:b/>
          <w:sz w:val="20"/>
          <w:szCs w:val="20"/>
        </w:rPr>
      </w:pPr>
    </w:p>
    <w:p w14:paraId="5F09DEE7" w14:textId="16AA0F73" w:rsidR="00112176" w:rsidRPr="00FD61E1" w:rsidRDefault="00112176" w:rsidP="00F34FC6">
      <w:pPr>
        <w:rPr>
          <w:rFonts w:ascii="Arial" w:hAnsi="Arial" w:cs="Arial"/>
          <w:b/>
          <w:sz w:val="20"/>
          <w:szCs w:val="20"/>
        </w:rPr>
      </w:pPr>
      <w:r w:rsidRPr="00FD61E1">
        <w:rPr>
          <w:rFonts w:ascii="Arial" w:hAnsi="Arial" w:cs="Arial"/>
          <w:b/>
          <w:sz w:val="20"/>
          <w:szCs w:val="20"/>
        </w:rPr>
        <w:t>XI. SPREMEMBE IN DOPOLNITVE POGODBE</w:t>
      </w:r>
    </w:p>
    <w:p w14:paraId="18B932E4" w14:textId="25D1F7E4" w:rsidR="00112176" w:rsidRPr="00FD61E1" w:rsidRDefault="00112176" w:rsidP="00112176">
      <w:pPr>
        <w:jc w:val="center"/>
        <w:rPr>
          <w:rFonts w:ascii="Arial" w:hAnsi="Arial" w:cs="Arial"/>
          <w:b/>
          <w:sz w:val="20"/>
          <w:szCs w:val="20"/>
        </w:rPr>
      </w:pPr>
      <w:r w:rsidRPr="00FD61E1">
        <w:rPr>
          <w:rFonts w:ascii="Arial" w:hAnsi="Arial" w:cs="Arial"/>
          <w:sz w:val="20"/>
          <w:szCs w:val="20"/>
        </w:rPr>
        <w:t>18</w:t>
      </w:r>
      <w:r w:rsidRPr="00FD61E1">
        <w:rPr>
          <w:rFonts w:ascii="Arial" w:hAnsi="Arial" w:cs="Arial"/>
          <w:b/>
          <w:sz w:val="20"/>
          <w:szCs w:val="20"/>
        </w:rPr>
        <w:t>. člen</w:t>
      </w:r>
    </w:p>
    <w:p w14:paraId="13E208AE" w14:textId="77777777" w:rsidR="00112176" w:rsidRPr="00FD61E1" w:rsidRDefault="00112176" w:rsidP="00112176">
      <w:pPr>
        <w:jc w:val="both"/>
        <w:rPr>
          <w:rFonts w:ascii="Arial" w:hAnsi="Arial" w:cs="Arial"/>
          <w:sz w:val="20"/>
          <w:szCs w:val="20"/>
        </w:rPr>
      </w:pPr>
      <w:r w:rsidRPr="00FD61E1">
        <w:rPr>
          <w:rFonts w:ascii="Arial" w:hAnsi="Arial" w:cs="Arial"/>
          <w:sz w:val="20"/>
          <w:szCs w:val="20"/>
        </w:rPr>
        <w:t>Kakršnekoli spremembe te pogodbe so možne le v enaki, to je v pisni obliki, in le izjemoma, vedno pa ob soglasju obeh pogodbenih strank, vendar le-te ne morejo biti v nasprotju z določili ZJN-3 in OZ.</w:t>
      </w:r>
    </w:p>
    <w:p w14:paraId="6173C95C" w14:textId="77777777" w:rsidR="00112176" w:rsidRPr="00FD61E1" w:rsidRDefault="00112176" w:rsidP="00112176">
      <w:pPr>
        <w:jc w:val="both"/>
        <w:rPr>
          <w:rFonts w:ascii="Arial" w:hAnsi="Arial" w:cs="Arial"/>
          <w:sz w:val="20"/>
          <w:szCs w:val="20"/>
        </w:rPr>
      </w:pPr>
    </w:p>
    <w:p w14:paraId="5B731851" w14:textId="60DBE623" w:rsidR="00112176" w:rsidRPr="00FD61E1" w:rsidRDefault="00112176" w:rsidP="00112176">
      <w:pPr>
        <w:jc w:val="both"/>
        <w:rPr>
          <w:rFonts w:ascii="Arial" w:hAnsi="Arial" w:cs="Arial"/>
          <w:sz w:val="20"/>
          <w:szCs w:val="20"/>
        </w:rPr>
      </w:pPr>
      <w:r w:rsidRPr="00FD61E1">
        <w:rPr>
          <w:rFonts w:ascii="Arial" w:hAnsi="Arial" w:cs="Arial"/>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6978B424" w14:textId="77777777" w:rsidR="00112176" w:rsidRPr="00FD61E1" w:rsidRDefault="00112176" w:rsidP="00C20B80">
      <w:pPr>
        <w:spacing w:line="276" w:lineRule="auto"/>
        <w:jc w:val="both"/>
        <w:rPr>
          <w:rFonts w:ascii="Arial" w:hAnsi="Arial" w:cs="Arial"/>
          <w:b/>
          <w:sz w:val="20"/>
          <w:szCs w:val="20"/>
        </w:rPr>
      </w:pPr>
    </w:p>
    <w:p w14:paraId="7EB4AEE4" w14:textId="4E4DC82C" w:rsidR="00C20B80" w:rsidRPr="00FD61E1" w:rsidRDefault="00C20B80" w:rsidP="00C20B80">
      <w:pPr>
        <w:spacing w:line="276" w:lineRule="auto"/>
        <w:jc w:val="both"/>
        <w:rPr>
          <w:rFonts w:ascii="Arial" w:hAnsi="Arial" w:cs="Arial"/>
          <w:b/>
          <w:sz w:val="20"/>
          <w:szCs w:val="20"/>
        </w:rPr>
      </w:pPr>
      <w:r w:rsidRPr="00FD61E1">
        <w:rPr>
          <w:rFonts w:ascii="Arial" w:hAnsi="Arial" w:cs="Arial"/>
          <w:b/>
          <w:sz w:val="20"/>
          <w:szCs w:val="20"/>
        </w:rPr>
        <w:t>X</w:t>
      </w:r>
      <w:r w:rsidR="00C25DCB" w:rsidRPr="00FD61E1">
        <w:rPr>
          <w:rFonts w:ascii="Arial" w:hAnsi="Arial" w:cs="Arial"/>
          <w:b/>
          <w:sz w:val="20"/>
          <w:szCs w:val="20"/>
        </w:rPr>
        <w:t>I</w:t>
      </w:r>
      <w:r w:rsidR="005202DA" w:rsidRPr="00FD61E1">
        <w:rPr>
          <w:rFonts w:ascii="Arial" w:hAnsi="Arial" w:cs="Arial"/>
          <w:b/>
          <w:sz w:val="20"/>
          <w:szCs w:val="20"/>
        </w:rPr>
        <w:t>I</w:t>
      </w:r>
      <w:r w:rsidRPr="00FD61E1">
        <w:rPr>
          <w:rFonts w:ascii="Arial" w:hAnsi="Arial" w:cs="Arial"/>
          <w:b/>
          <w:sz w:val="20"/>
          <w:szCs w:val="20"/>
        </w:rPr>
        <w:t>. ODPOVED POGODBE</w:t>
      </w:r>
    </w:p>
    <w:p w14:paraId="74A66B84" w14:textId="15E44B7B" w:rsidR="00C20B80" w:rsidRPr="00FD61E1" w:rsidRDefault="00112176" w:rsidP="00C20B80">
      <w:pPr>
        <w:spacing w:line="276" w:lineRule="auto"/>
        <w:jc w:val="center"/>
        <w:rPr>
          <w:rFonts w:ascii="Arial" w:hAnsi="Arial" w:cs="Arial"/>
          <w:b/>
          <w:sz w:val="20"/>
          <w:szCs w:val="20"/>
        </w:rPr>
      </w:pPr>
      <w:r w:rsidRPr="00FD61E1">
        <w:rPr>
          <w:rFonts w:ascii="Arial" w:hAnsi="Arial" w:cs="Arial"/>
          <w:sz w:val="20"/>
          <w:szCs w:val="20"/>
        </w:rPr>
        <w:t>19.</w:t>
      </w:r>
      <w:r w:rsidR="00C20B80" w:rsidRPr="00FD61E1">
        <w:rPr>
          <w:rFonts w:ascii="Arial" w:hAnsi="Arial" w:cs="Arial"/>
          <w:b/>
          <w:sz w:val="20"/>
          <w:szCs w:val="20"/>
        </w:rPr>
        <w:t xml:space="preserve"> člen</w:t>
      </w:r>
    </w:p>
    <w:p w14:paraId="2F77AF8C" w14:textId="498A9338" w:rsidR="00C20B80" w:rsidRPr="00FD61E1" w:rsidRDefault="00C20B80" w:rsidP="00C20B80">
      <w:pPr>
        <w:autoSpaceDE w:val="0"/>
        <w:autoSpaceDN w:val="0"/>
        <w:adjustRightInd w:val="0"/>
        <w:jc w:val="both"/>
        <w:rPr>
          <w:rFonts w:ascii="Arial" w:hAnsi="Arial" w:cs="Arial"/>
          <w:sz w:val="20"/>
          <w:szCs w:val="20"/>
        </w:rPr>
      </w:pPr>
      <w:r w:rsidRPr="00FD61E1">
        <w:rPr>
          <w:rFonts w:ascii="Arial" w:hAnsi="Arial" w:cs="Arial"/>
          <w:sz w:val="20"/>
          <w:szCs w:val="20"/>
        </w:rPr>
        <w:t xml:space="preserve">V primeru, da </w:t>
      </w:r>
      <w:r w:rsidR="00260F11" w:rsidRPr="00FD61E1">
        <w:rPr>
          <w:rFonts w:ascii="Arial" w:hAnsi="Arial" w:cs="Arial"/>
          <w:sz w:val="20"/>
          <w:szCs w:val="20"/>
        </w:rPr>
        <w:t>dobavitelj</w:t>
      </w:r>
      <w:r w:rsidRPr="00FD61E1">
        <w:rPr>
          <w:rFonts w:ascii="Arial" w:hAnsi="Arial" w:cs="Arial"/>
          <w:sz w:val="20"/>
          <w:szCs w:val="20"/>
        </w:rPr>
        <w:t xml:space="preserve"> ne izpolnjuje pogodbenih obveznosti na način, predviden v tej pogodbi o izvedbi javnega naročila lahko začne naročnik ustrezne postopke za njeno prekinitev.</w:t>
      </w:r>
    </w:p>
    <w:p w14:paraId="1D966CCC" w14:textId="77777777" w:rsidR="00C20B80" w:rsidRPr="00FD61E1" w:rsidRDefault="00C20B80" w:rsidP="00C20B80">
      <w:pPr>
        <w:jc w:val="both"/>
        <w:rPr>
          <w:rFonts w:ascii="Arial" w:hAnsi="Arial" w:cs="Arial"/>
          <w:sz w:val="20"/>
          <w:szCs w:val="20"/>
        </w:rPr>
      </w:pPr>
      <w:r w:rsidRPr="00FD61E1">
        <w:rPr>
          <w:rFonts w:ascii="Arial" w:hAnsi="Arial" w:cs="Arial"/>
          <w:sz w:val="20"/>
          <w:szCs w:val="20"/>
        </w:rPr>
        <w:t xml:space="preserve">Naročnik bo odpovedal pogodbo tudi v primerih: </w:t>
      </w:r>
    </w:p>
    <w:p w14:paraId="2ED886E8" w14:textId="77777777" w:rsidR="00C20B80" w:rsidRPr="00FD61E1" w:rsidRDefault="00C20B80" w:rsidP="00BB1054">
      <w:pPr>
        <w:numPr>
          <w:ilvl w:val="0"/>
          <w:numId w:val="25"/>
        </w:numPr>
        <w:jc w:val="both"/>
        <w:rPr>
          <w:rFonts w:ascii="Arial" w:hAnsi="Arial" w:cs="Arial"/>
          <w:sz w:val="20"/>
          <w:szCs w:val="20"/>
          <w:lang w:eastAsia="en-US"/>
        </w:rPr>
      </w:pPr>
      <w:r w:rsidRPr="00FD61E1">
        <w:rPr>
          <w:rFonts w:ascii="Arial" w:hAnsi="Arial" w:cs="Arial"/>
          <w:sz w:val="20"/>
          <w:szCs w:val="20"/>
          <w:lang w:eastAsia="en-US"/>
        </w:rPr>
        <w:t>če dobavitelj dobavi blago, ki ne ustreza dogovorjeni vrsti in kakovosti,</w:t>
      </w:r>
    </w:p>
    <w:p w14:paraId="43BC3FFB" w14:textId="77777777" w:rsidR="00C20B80" w:rsidRPr="00FD61E1" w:rsidRDefault="00C20B80" w:rsidP="00BB1054">
      <w:pPr>
        <w:numPr>
          <w:ilvl w:val="0"/>
          <w:numId w:val="25"/>
        </w:numPr>
        <w:tabs>
          <w:tab w:val="left" w:pos="846"/>
          <w:tab w:val="left" w:pos="1068"/>
        </w:tabs>
        <w:suppressAutoHyphens/>
        <w:jc w:val="both"/>
        <w:rPr>
          <w:rFonts w:ascii="Arial" w:hAnsi="Arial" w:cs="Arial"/>
          <w:sz w:val="20"/>
          <w:szCs w:val="20"/>
          <w:lang w:eastAsia="en-US"/>
        </w:rPr>
      </w:pPr>
      <w:r w:rsidRPr="00FD61E1">
        <w:rPr>
          <w:rFonts w:ascii="Arial" w:hAnsi="Arial" w:cs="Arial"/>
          <w:sz w:val="20"/>
          <w:szCs w:val="20"/>
          <w:lang w:eastAsia="en-US"/>
        </w:rPr>
        <w:t>če dobavitelj ne upošteva reklamacij glede kakovosti, vrste in rokov izvedbe dobave blaga ter ne odpravi posledic nekvalitetno opravljenih dobav blaga na zahtevo naročnika.</w:t>
      </w:r>
    </w:p>
    <w:p w14:paraId="27EF67E3" w14:textId="77777777" w:rsidR="00C20B80" w:rsidRPr="00FD61E1" w:rsidRDefault="00C20B80" w:rsidP="00C20B80">
      <w:pPr>
        <w:tabs>
          <w:tab w:val="left" w:pos="846"/>
          <w:tab w:val="left" w:pos="1068"/>
        </w:tabs>
        <w:suppressAutoHyphens/>
        <w:ind w:left="360"/>
        <w:jc w:val="both"/>
        <w:rPr>
          <w:rFonts w:ascii="Arial" w:hAnsi="Arial" w:cs="Arial"/>
          <w:sz w:val="20"/>
          <w:szCs w:val="20"/>
          <w:lang w:eastAsia="en-US"/>
        </w:rPr>
      </w:pPr>
    </w:p>
    <w:p w14:paraId="267131EE" w14:textId="6517B92D" w:rsidR="00C20B80" w:rsidRPr="00FD61E1" w:rsidRDefault="00FD61E1" w:rsidP="00FD61E1">
      <w:pPr>
        <w:pStyle w:val="Odstavekseznama"/>
        <w:numPr>
          <w:ilvl w:val="0"/>
          <w:numId w:val="25"/>
        </w:numPr>
        <w:jc w:val="both"/>
        <w:rPr>
          <w:rFonts w:ascii="Arial" w:hAnsi="Arial" w:cs="Arial"/>
          <w:sz w:val="20"/>
        </w:rPr>
      </w:pPr>
      <w:r w:rsidRPr="00FD61E1">
        <w:rPr>
          <w:rFonts w:ascii="Arial" w:hAnsi="Arial" w:cs="Arial"/>
          <w:sz w:val="20"/>
        </w:rPr>
        <w:t xml:space="preserve">30 dneni </w:t>
      </w:r>
      <w:r w:rsidR="00141839" w:rsidRPr="00FD61E1">
        <w:rPr>
          <w:rFonts w:ascii="Arial" w:hAnsi="Arial" w:cs="Arial"/>
          <w:sz w:val="20"/>
        </w:rPr>
        <w:t xml:space="preserve">odpovedni </w:t>
      </w:r>
      <w:r w:rsidR="00C20B80" w:rsidRPr="00FD61E1">
        <w:rPr>
          <w:rFonts w:ascii="Arial" w:hAnsi="Arial" w:cs="Arial"/>
          <w:sz w:val="20"/>
        </w:rPr>
        <w:t>rok prične teči z dnem prejema priporočene poštne pošiljke.</w:t>
      </w:r>
    </w:p>
    <w:p w14:paraId="32BF98B0" w14:textId="1537BF14" w:rsidR="00C20B80" w:rsidRPr="00FD61E1" w:rsidRDefault="00C20B80" w:rsidP="00F34FC6">
      <w:pPr>
        <w:jc w:val="both"/>
        <w:rPr>
          <w:rFonts w:ascii="Arial" w:hAnsi="Arial" w:cs="Arial"/>
          <w:sz w:val="20"/>
          <w:szCs w:val="20"/>
        </w:rPr>
      </w:pPr>
      <w:r w:rsidRPr="00FD61E1">
        <w:rPr>
          <w:rFonts w:ascii="Arial" w:hAnsi="Arial" w:cs="Arial"/>
          <w:sz w:val="20"/>
          <w:szCs w:val="20"/>
        </w:rPr>
        <w:t>Zaradi odpovedi pogodbe naročnik dobavitelju odškodninsko ni odgovoren.</w:t>
      </w:r>
    </w:p>
    <w:p w14:paraId="3EA52B21" w14:textId="77777777" w:rsidR="006A4E95" w:rsidRPr="00FD61E1" w:rsidRDefault="006A4E95" w:rsidP="000959F9">
      <w:pPr>
        <w:pStyle w:val="Navadensplet"/>
        <w:spacing w:after="0"/>
        <w:rPr>
          <w:rFonts w:ascii="Arial" w:hAnsi="Arial" w:cs="Arial"/>
          <w:color w:val="auto"/>
          <w:sz w:val="20"/>
          <w:szCs w:val="20"/>
        </w:rPr>
      </w:pPr>
    </w:p>
    <w:p w14:paraId="21C682F1" w14:textId="19051541" w:rsidR="000959F9" w:rsidRPr="00FD61E1" w:rsidRDefault="006A4E95" w:rsidP="000959F9">
      <w:pPr>
        <w:pStyle w:val="Navadensplet"/>
        <w:spacing w:after="0"/>
        <w:ind w:left="862" w:right="-754" w:hanging="862"/>
        <w:rPr>
          <w:rFonts w:ascii="Arial" w:hAnsi="Arial" w:cs="Arial"/>
          <w:b/>
          <w:bCs/>
          <w:color w:val="auto"/>
          <w:sz w:val="20"/>
          <w:szCs w:val="20"/>
        </w:rPr>
      </w:pPr>
      <w:r w:rsidRPr="00FD61E1">
        <w:rPr>
          <w:rFonts w:ascii="Arial" w:hAnsi="Arial" w:cs="Arial"/>
          <w:b/>
          <w:bCs/>
          <w:color w:val="auto"/>
          <w:sz w:val="20"/>
          <w:szCs w:val="20"/>
        </w:rPr>
        <w:lastRenderedPageBreak/>
        <w:t>X</w:t>
      </w:r>
      <w:r w:rsidR="00C20B80" w:rsidRPr="00FD61E1">
        <w:rPr>
          <w:rFonts w:ascii="Arial" w:hAnsi="Arial" w:cs="Arial"/>
          <w:b/>
          <w:bCs/>
          <w:color w:val="auto"/>
          <w:sz w:val="20"/>
          <w:szCs w:val="20"/>
        </w:rPr>
        <w:t>I</w:t>
      </w:r>
      <w:r w:rsidR="00C25DCB" w:rsidRPr="00FD61E1">
        <w:rPr>
          <w:rFonts w:ascii="Arial" w:hAnsi="Arial" w:cs="Arial"/>
          <w:b/>
          <w:bCs/>
          <w:color w:val="auto"/>
          <w:sz w:val="20"/>
          <w:szCs w:val="20"/>
        </w:rPr>
        <w:t>I</w:t>
      </w:r>
      <w:r w:rsidR="005202DA" w:rsidRPr="00FD61E1">
        <w:rPr>
          <w:rFonts w:ascii="Arial" w:hAnsi="Arial" w:cs="Arial"/>
          <w:b/>
          <w:bCs/>
          <w:color w:val="auto"/>
          <w:sz w:val="20"/>
          <w:szCs w:val="20"/>
        </w:rPr>
        <w:t>I</w:t>
      </w:r>
      <w:r w:rsidR="000959F9" w:rsidRPr="00FD61E1">
        <w:rPr>
          <w:rFonts w:ascii="Arial" w:hAnsi="Arial" w:cs="Arial"/>
          <w:b/>
          <w:bCs/>
          <w:color w:val="auto"/>
          <w:sz w:val="20"/>
          <w:szCs w:val="20"/>
        </w:rPr>
        <w:t>. RAZVEZNI POGOJI</w:t>
      </w:r>
    </w:p>
    <w:p w14:paraId="4DFEA22F" w14:textId="493F4333" w:rsidR="000959F9" w:rsidRPr="00FD61E1" w:rsidRDefault="00112176" w:rsidP="00A92954">
      <w:pPr>
        <w:pStyle w:val="Navadensplet"/>
        <w:spacing w:after="0"/>
        <w:jc w:val="center"/>
        <w:rPr>
          <w:rFonts w:ascii="Arial" w:hAnsi="Arial" w:cs="Arial"/>
          <w:color w:val="auto"/>
          <w:sz w:val="20"/>
          <w:szCs w:val="20"/>
        </w:rPr>
      </w:pPr>
      <w:r w:rsidRPr="00FD61E1">
        <w:rPr>
          <w:rFonts w:ascii="Arial" w:hAnsi="Arial" w:cs="Arial"/>
          <w:bCs/>
          <w:color w:val="auto"/>
          <w:sz w:val="20"/>
          <w:szCs w:val="20"/>
        </w:rPr>
        <w:t>20</w:t>
      </w:r>
      <w:r w:rsidR="00A92954" w:rsidRPr="00FD61E1">
        <w:rPr>
          <w:rFonts w:ascii="Arial" w:hAnsi="Arial" w:cs="Arial"/>
          <w:bCs/>
          <w:color w:val="auto"/>
          <w:sz w:val="20"/>
          <w:szCs w:val="20"/>
        </w:rPr>
        <w:t>.</w:t>
      </w:r>
      <w:r w:rsidR="00A92954"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635C0D48" w14:textId="77777777" w:rsidR="00C20B80" w:rsidRPr="00FD61E1" w:rsidRDefault="00C20B80" w:rsidP="00C20B80">
      <w:pPr>
        <w:spacing w:line="276" w:lineRule="auto"/>
        <w:jc w:val="both"/>
        <w:rPr>
          <w:rFonts w:ascii="Arial" w:hAnsi="Arial" w:cs="Arial"/>
          <w:sz w:val="20"/>
          <w:szCs w:val="20"/>
        </w:rPr>
      </w:pPr>
      <w:r w:rsidRPr="00FD61E1">
        <w:rPr>
          <w:rFonts w:ascii="Arial" w:hAnsi="Arial" w:cs="Arial"/>
          <w:sz w:val="20"/>
          <w:szCs w:val="20"/>
        </w:rPr>
        <w:t>Ta pogodba je sklenjena pod razveznim pogojem, ki se uresniči v primeru izpolnitve ene od naslednjih okoliščin:</w:t>
      </w:r>
    </w:p>
    <w:p w14:paraId="5D765D12" w14:textId="77777777" w:rsidR="00C20B80" w:rsidRPr="00FD61E1" w:rsidRDefault="00C20B80" w:rsidP="00BB1054">
      <w:pPr>
        <w:numPr>
          <w:ilvl w:val="0"/>
          <w:numId w:val="27"/>
        </w:numPr>
        <w:spacing w:line="276" w:lineRule="auto"/>
        <w:jc w:val="both"/>
        <w:rPr>
          <w:rFonts w:ascii="Arial" w:hAnsi="Arial" w:cs="Arial"/>
          <w:sz w:val="20"/>
          <w:szCs w:val="20"/>
        </w:rPr>
      </w:pPr>
      <w:r w:rsidRPr="00FD61E1">
        <w:rPr>
          <w:rFonts w:ascii="Arial" w:hAnsi="Arial" w:cs="Arial"/>
          <w:sz w:val="20"/>
          <w:szCs w:val="20"/>
        </w:rPr>
        <w:t xml:space="preserve">če bo naročnik seznanjen, da je sodišče s pravnomočno odločitvijo ugotovilo kršitev obveznosti delovne, </w:t>
      </w:r>
      <w:proofErr w:type="spellStart"/>
      <w:r w:rsidRPr="00FD61E1">
        <w:rPr>
          <w:rFonts w:ascii="Arial" w:hAnsi="Arial" w:cs="Arial"/>
          <w:sz w:val="20"/>
          <w:szCs w:val="20"/>
        </w:rPr>
        <w:t>okoljske</w:t>
      </w:r>
      <w:proofErr w:type="spellEnd"/>
      <w:r w:rsidRPr="00FD61E1">
        <w:rPr>
          <w:rFonts w:ascii="Arial" w:hAnsi="Arial" w:cs="Arial"/>
          <w:sz w:val="20"/>
          <w:szCs w:val="20"/>
        </w:rPr>
        <w:t xml:space="preserve"> ali socialne zakonodaje s strani dobavitelja ali podizvajalca, ali</w:t>
      </w:r>
    </w:p>
    <w:p w14:paraId="20DD542E" w14:textId="77777777" w:rsidR="00C20B80" w:rsidRPr="00FD61E1" w:rsidRDefault="00C20B80" w:rsidP="00BB1054">
      <w:pPr>
        <w:numPr>
          <w:ilvl w:val="0"/>
          <w:numId w:val="27"/>
        </w:numPr>
        <w:spacing w:line="276" w:lineRule="auto"/>
        <w:jc w:val="both"/>
        <w:rPr>
          <w:rFonts w:ascii="Arial" w:hAnsi="Arial" w:cs="Arial"/>
          <w:sz w:val="20"/>
          <w:szCs w:val="20"/>
        </w:rPr>
      </w:pPr>
      <w:r w:rsidRPr="00FD61E1">
        <w:rPr>
          <w:rFonts w:ascii="Arial" w:hAnsi="Arial" w:cs="Arial"/>
          <w:sz w:val="20"/>
          <w:szCs w:val="20"/>
        </w:rPr>
        <w:t>če bo naročnik seznanjen, da je pristojni državni organ pri dobavitelju ali podizvajalcu v času izvajanja pogodbe ugotovil najmanj dve kršitvi v zvezi s:</w:t>
      </w:r>
    </w:p>
    <w:p w14:paraId="65F33DFA" w14:textId="77777777" w:rsidR="00C20B80" w:rsidRPr="00FD61E1" w:rsidRDefault="00C20B80" w:rsidP="00BB1054">
      <w:pPr>
        <w:numPr>
          <w:ilvl w:val="0"/>
          <w:numId w:val="26"/>
        </w:numPr>
        <w:spacing w:line="276" w:lineRule="auto"/>
        <w:jc w:val="both"/>
        <w:rPr>
          <w:rFonts w:ascii="Arial" w:hAnsi="Arial" w:cs="Arial"/>
          <w:sz w:val="20"/>
          <w:szCs w:val="20"/>
        </w:rPr>
      </w:pPr>
      <w:r w:rsidRPr="00FD61E1">
        <w:rPr>
          <w:rFonts w:ascii="Arial" w:hAnsi="Arial" w:cs="Arial"/>
          <w:sz w:val="20"/>
          <w:szCs w:val="20"/>
        </w:rPr>
        <w:t>plačilom za delo,</w:t>
      </w:r>
    </w:p>
    <w:p w14:paraId="3F9D94C9" w14:textId="77777777" w:rsidR="00C20B80" w:rsidRPr="00FD61E1" w:rsidRDefault="00C20B80" w:rsidP="00BB1054">
      <w:pPr>
        <w:numPr>
          <w:ilvl w:val="0"/>
          <w:numId w:val="26"/>
        </w:numPr>
        <w:spacing w:line="276" w:lineRule="auto"/>
        <w:jc w:val="both"/>
        <w:rPr>
          <w:rFonts w:ascii="Arial" w:hAnsi="Arial" w:cs="Arial"/>
          <w:sz w:val="20"/>
          <w:szCs w:val="20"/>
        </w:rPr>
      </w:pPr>
      <w:r w:rsidRPr="00FD61E1">
        <w:rPr>
          <w:rFonts w:ascii="Arial" w:hAnsi="Arial" w:cs="Arial"/>
          <w:sz w:val="20"/>
          <w:szCs w:val="20"/>
        </w:rPr>
        <w:t>delovnim časom,</w:t>
      </w:r>
    </w:p>
    <w:p w14:paraId="1B61AB41" w14:textId="77777777" w:rsidR="00C20B80" w:rsidRPr="00FD61E1" w:rsidRDefault="00C20B80" w:rsidP="00BB1054">
      <w:pPr>
        <w:numPr>
          <w:ilvl w:val="0"/>
          <w:numId w:val="26"/>
        </w:numPr>
        <w:spacing w:line="276" w:lineRule="auto"/>
        <w:jc w:val="both"/>
        <w:rPr>
          <w:rFonts w:ascii="Arial" w:hAnsi="Arial" w:cs="Arial"/>
          <w:sz w:val="20"/>
          <w:szCs w:val="20"/>
        </w:rPr>
      </w:pPr>
      <w:r w:rsidRPr="00FD61E1">
        <w:rPr>
          <w:rFonts w:ascii="Arial" w:hAnsi="Arial" w:cs="Arial"/>
          <w:sz w:val="20"/>
          <w:szCs w:val="20"/>
        </w:rPr>
        <w:t>počitki,</w:t>
      </w:r>
    </w:p>
    <w:p w14:paraId="5EC4934B" w14:textId="6E6626F9" w:rsidR="006E780E" w:rsidRPr="00FD61E1" w:rsidRDefault="00C20B80" w:rsidP="006E780E">
      <w:pPr>
        <w:numPr>
          <w:ilvl w:val="0"/>
          <w:numId w:val="26"/>
        </w:numPr>
        <w:spacing w:line="276" w:lineRule="auto"/>
        <w:jc w:val="both"/>
        <w:rPr>
          <w:rFonts w:ascii="Arial" w:hAnsi="Arial" w:cs="Arial"/>
          <w:sz w:val="20"/>
          <w:szCs w:val="20"/>
        </w:rPr>
      </w:pPr>
      <w:r w:rsidRPr="00FD61E1">
        <w:rPr>
          <w:rFonts w:ascii="Arial" w:hAnsi="Arial" w:cs="Arial"/>
          <w:sz w:val="20"/>
          <w:szCs w:val="20"/>
        </w:rPr>
        <w:t>opravljanjem dela na podlagi pogodb civilnega prava kljub obstoju elementov delovnega razmerja ali v zvezi z zaposlovanjem na črno</w:t>
      </w:r>
      <w:r w:rsidR="00291BFC" w:rsidRPr="00FD61E1">
        <w:rPr>
          <w:rFonts w:ascii="Arial" w:hAnsi="Arial" w:cs="Arial"/>
          <w:sz w:val="20"/>
          <w:szCs w:val="20"/>
        </w:rPr>
        <w:t xml:space="preserve"> </w:t>
      </w:r>
      <w:r w:rsidRPr="00FD61E1">
        <w:rPr>
          <w:rFonts w:ascii="Arial" w:hAnsi="Arial" w:cs="Arial"/>
          <w:sz w:val="20"/>
          <w:szCs w:val="20"/>
        </w:rPr>
        <w:t xml:space="preserve">in za kateri mu je bila s pravnomočno odločitvijo ali več pravnomočnimi odločitvami izrečena globa za prekršek, </w:t>
      </w:r>
      <w:r w:rsidR="006E780E" w:rsidRPr="00FD61E1">
        <w:rPr>
          <w:rFonts w:ascii="Arial" w:hAnsi="Arial" w:cs="Arial"/>
          <w:sz w:val="20"/>
          <w:szCs w:val="20"/>
        </w:rPr>
        <w:t>in pod pogojem, da je od seznanitve s kršitvijo in do izteka veljavnosti pogodbe še najmanj šest mesecev.</w:t>
      </w:r>
    </w:p>
    <w:p w14:paraId="1F144653" w14:textId="77777777" w:rsidR="00291BFC" w:rsidRPr="00FD61E1" w:rsidRDefault="00291BFC" w:rsidP="006E780E">
      <w:pPr>
        <w:spacing w:line="276" w:lineRule="auto"/>
        <w:jc w:val="both"/>
        <w:rPr>
          <w:rFonts w:ascii="Arial" w:hAnsi="Arial" w:cs="Arial"/>
          <w:sz w:val="20"/>
          <w:szCs w:val="20"/>
        </w:rPr>
      </w:pPr>
    </w:p>
    <w:p w14:paraId="2CE82C40" w14:textId="36537DB6" w:rsidR="00C20B80" w:rsidRPr="00FD61E1" w:rsidRDefault="006E780E" w:rsidP="006E780E">
      <w:pPr>
        <w:spacing w:line="276" w:lineRule="auto"/>
        <w:jc w:val="both"/>
        <w:rPr>
          <w:rFonts w:ascii="Arial" w:hAnsi="Arial" w:cs="Arial"/>
          <w:sz w:val="20"/>
          <w:szCs w:val="20"/>
        </w:rPr>
      </w:pPr>
      <w:r w:rsidRPr="00FD61E1">
        <w:rPr>
          <w:rFonts w:ascii="Arial" w:hAnsi="Arial" w:cs="Arial"/>
          <w:sz w:val="20"/>
          <w:szCs w:val="20"/>
        </w:rPr>
        <w:t>V primeru seznanitve naročnika s kršitvijo, bo naročnik ravnal v skladu s tretjo alinejo 4. odstavka 67. člena ZJN-3.</w:t>
      </w:r>
    </w:p>
    <w:p w14:paraId="02B8B410" w14:textId="77777777" w:rsidR="006E780E" w:rsidRPr="00FD61E1" w:rsidRDefault="006E780E" w:rsidP="006E780E">
      <w:pPr>
        <w:spacing w:line="276" w:lineRule="auto"/>
        <w:jc w:val="both"/>
        <w:rPr>
          <w:rFonts w:ascii="Arial" w:hAnsi="Arial" w:cs="Arial"/>
          <w:sz w:val="20"/>
          <w:szCs w:val="20"/>
        </w:rPr>
      </w:pPr>
    </w:p>
    <w:p w14:paraId="4134D189" w14:textId="4046DDC1" w:rsidR="00C20B80" w:rsidRPr="00FD61E1" w:rsidRDefault="006E780E" w:rsidP="00C20B80">
      <w:pPr>
        <w:spacing w:line="276" w:lineRule="auto"/>
        <w:jc w:val="both"/>
        <w:rPr>
          <w:rFonts w:ascii="Arial" w:hAnsi="Arial" w:cs="Arial"/>
          <w:sz w:val="20"/>
          <w:szCs w:val="20"/>
        </w:rPr>
      </w:pPr>
      <w:r w:rsidRPr="00FD61E1">
        <w:rPr>
          <w:rFonts w:ascii="Arial" w:hAnsi="Arial" w:cs="Arial"/>
          <w:sz w:val="20"/>
          <w:szCs w:val="2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3B32E9A4" w14:textId="77777777" w:rsidR="006E780E" w:rsidRPr="00FD61E1" w:rsidRDefault="006E780E" w:rsidP="00C20B80">
      <w:pPr>
        <w:spacing w:line="276" w:lineRule="auto"/>
        <w:jc w:val="both"/>
        <w:rPr>
          <w:rFonts w:ascii="Arial" w:hAnsi="Arial" w:cs="Arial"/>
          <w:sz w:val="20"/>
          <w:szCs w:val="20"/>
        </w:rPr>
      </w:pPr>
    </w:p>
    <w:p w14:paraId="22573F53" w14:textId="6C90F2B5" w:rsidR="00C20B80" w:rsidRPr="00FD61E1" w:rsidRDefault="00C20B80" w:rsidP="00C20B80">
      <w:pPr>
        <w:spacing w:line="276" w:lineRule="auto"/>
        <w:jc w:val="both"/>
        <w:rPr>
          <w:rFonts w:ascii="Arial" w:hAnsi="Arial" w:cs="Arial"/>
          <w:sz w:val="20"/>
          <w:szCs w:val="20"/>
        </w:rPr>
      </w:pPr>
      <w:r w:rsidRPr="00FD61E1">
        <w:rPr>
          <w:rFonts w:ascii="Arial" w:hAnsi="Arial" w:cs="Arial"/>
          <w:sz w:val="20"/>
          <w:szCs w:val="20"/>
        </w:rPr>
        <w:t xml:space="preserve">Če naročnik v roku </w:t>
      </w:r>
      <w:r w:rsidR="006E780E" w:rsidRPr="00FD61E1">
        <w:rPr>
          <w:rFonts w:ascii="Arial" w:hAnsi="Arial" w:cs="Arial"/>
          <w:sz w:val="20"/>
          <w:szCs w:val="20"/>
        </w:rPr>
        <w:t>6</w:t>
      </w:r>
      <w:r w:rsidRPr="00FD61E1">
        <w:rPr>
          <w:rFonts w:ascii="Arial" w:hAnsi="Arial" w:cs="Arial"/>
          <w:sz w:val="20"/>
          <w:szCs w:val="20"/>
        </w:rPr>
        <w:t xml:space="preserve">0 dni od seznanitve s kršitvijo ne začne novega postopka javnega naročila, se šteje, da je pogodba razvezana </w:t>
      </w:r>
      <w:r w:rsidR="006E780E" w:rsidRPr="00FD61E1">
        <w:rPr>
          <w:rFonts w:ascii="Arial" w:hAnsi="Arial" w:cs="Arial"/>
          <w:sz w:val="20"/>
          <w:szCs w:val="20"/>
        </w:rPr>
        <w:t>šestdeseti</w:t>
      </w:r>
      <w:r w:rsidRPr="00FD61E1">
        <w:rPr>
          <w:rFonts w:ascii="Arial" w:hAnsi="Arial" w:cs="Arial"/>
          <w:sz w:val="20"/>
          <w:szCs w:val="20"/>
        </w:rPr>
        <w:t xml:space="preserve"> dan od seznanitve s kršitvijo.</w:t>
      </w:r>
    </w:p>
    <w:p w14:paraId="5DA1C8A7" w14:textId="77777777" w:rsidR="00520FCA" w:rsidRPr="00FD61E1" w:rsidRDefault="00520FCA" w:rsidP="00275B3E">
      <w:pPr>
        <w:pStyle w:val="Navadensplet"/>
        <w:spacing w:after="0"/>
        <w:ind w:right="-754"/>
        <w:rPr>
          <w:rFonts w:ascii="Arial" w:hAnsi="Arial" w:cs="Arial"/>
          <w:b/>
          <w:bCs/>
          <w:color w:val="auto"/>
          <w:sz w:val="20"/>
          <w:szCs w:val="20"/>
        </w:rPr>
      </w:pPr>
    </w:p>
    <w:p w14:paraId="63BD8C86" w14:textId="332D785B" w:rsidR="000959F9" w:rsidRPr="00FD61E1" w:rsidRDefault="00D818C0" w:rsidP="000959F9">
      <w:pPr>
        <w:pStyle w:val="Navadensplet"/>
        <w:spacing w:after="0"/>
        <w:ind w:left="862" w:right="-754" w:hanging="862"/>
        <w:rPr>
          <w:rFonts w:ascii="Arial" w:hAnsi="Arial" w:cs="Arial"/>
          <w:b/>
          <w:bCs/>
          <w:color w:val="auto"/>
          <w:sz w:val="20"/>
          <w:szCs w:val="20"/>
        </w:rPr>
      </w:pPr>
      <w:r w:rsidRPr="00FD61E1">
        <w:rPr>
          <w:rFonts w:ascii="Arial" w:hAnsi="Arial" w:cs="Arial"/>
          <w:b/>
          <w:bCs/>
          <w:color w:val="auto"/>
          <w:sz w:val="20"/>
          <w:szCs w:val="20"/>
        </w:rPr>
        <w:t>X</w:t>
      </w:r>
      <w:r w:rsidR="00C20B80" w:rsidRPr="00FD61E1">
        <w:rPr>
          <w:rFonts w:ascii="Arial" w:hAnsi="Arial" w:cs="Arial"/>
          <w:b/>
          <w:bCs/>
          <w:color w:val="auto"/>
          <w:sz w:val="20"/>
          <w:szCs w:val="20"/>
        </w:rPr>
        <w:t>I</w:t>
      </w:r>
      <w:r w:rsidR="005202DA" w:rsidRPr="00FD61E1">
        <w:rPr>
          <w:rFonts w:ascii="Arial" w:hAnsi="Arial" w:cs="Arial"/>
          <w:b/>
          <w:bCs/>
          <w:color w:val="auto"/>
          <w:sz w:val="20"/>
          <w:szCs w:val="20"/>
        </w:rPr>
        <w:t>V</w:t>
      </w:r>
      <w:r w:rsidR="000959F9" w:rsidRPr="00FD61E1">
        <w:rPr>
          <w:rFonts w:ascii="Arial" w:hAnsi="Arial" w:cs="Arial"/>
          <w:b/>
          <w:bCs/>
          <w:color w:val="auto"/>
          <w:sz w:val="20"/>
          <w:szCs w:val="20"/>
        </w:rPr>
        <w:t>. PROTIKORUPCIJSKA KLAVZULA</w:t>
      </w:r>
    </w:p>
    <w:p w14:paraId="125FCB07" w14:textId="2F4F553D" w:rsidR="000959F9" w:rsidRPr="00FD61E1" w:rsidRDefault="00112176" w:rsidP="00D818C0">
      <w:pPr>
        <w:pStyle w:val="Navadensplet"/>
        <w:spacing w:after="0"/>
        <w:jc w:val="center"/>
        <w:rPr>
          <w:rFonts w:ascii="Arial" w:hAnsi="Arial" w:cs="Arial"/>
          <w:color w:val="auto"/>
          <w:sz w:val="20"/>
          <w:szCs w:val="20"/>
        </w:rPr>
      </w:pPr>
      <w:r w:rsidRPr="00FD61E1">
        <w:rPr>
          <w:rFonts w:ascii="Arial" w:hAnsi="Arial" w:cs="Arial"/>
          <w:bCs/>
          <w:color w:val="auto"/>
          <w:sz w:val="20"/>
          <w:szCs w:val="20"/>
        </w:rPr>
        <w:t>21</w:t>
      </w:r>
      <w:r w:rsidR="00D818C0" w:rsidRPr="00FD61E1">
        <w:rPr>
          <w:rFonts w:ascii="Arial" w:hAnsi="Arial" w:cs="Arial"/>
          <w:bCs/>
          <w:color w:val="auto"/>
          <w:sz w:val="20"/>
          <w:szCs w:val="20"/>
        </w:rPr>
        <w:t>.</w:t>
      </w:r>
      <w:r w:rsidR="00D818C0"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7F7BB5C6" w14:textId="697CF1B7" w:rsidR="00C20B80" w:rsidRPr="00FD61E1" w:rsidRDefault="00C20B80" w:rsidP="00C20B80">
      <w:pPr>
        <w:spacing w:line="276" w:lineRule="auto"/>
        <w:jc w:val="both"/>
        <w:rPr>
          <w:rFonts w:ascii="Arial" w:hAnsi="Arial" w:cs="Arial"/>
          <w:sz w:val="20"/>
          <w:szCs w:val="20"/>
        </w:rPr>
      </w:pPr>
      <w:r w:rsidRPr="00FD61E1">
        <w:rPr>
          <w:rFonts w:ascii="Arial" w:hAnsi="Arial" w:cs="Arial"/>
          <w:sz w:val="20"/>
          <w:szCs w:val="20"/>
        </w:rPr>
        <w:t>Na podlagi Zakona o integriteti in preprečevanju korupcije (Ur. l. RS, št. 69/2011-UPB- 2</w:t>
      </w:r>
      <w:r w:rsidR="00960F8F" w:rsidRPr="00FD61E1">
        <w:rPr>
          <w:rFonts w:ascii="Arial" w:hAnsi="Arial" w:cs="Arial"/>
          <w:sz w:val="20"/>
          <w:szCs w:val="20"/>
        </w:rPr>
        <w:t>,</w:t>
      </w:r>
      <w:r w:rsidR="009A1021" w:rsidRPr="00FD61E1">
        <w:rPr>
          <w:rFonts w:ascii="Arial" w:hAnsi="Arial" w:cs="Arial"/>
          <w:sz w:val="20"/>
          <w:szCs w:val="20"/>
        </w:rPr>
        <w:t xml:space="preserve"> 158/20 in 3/22 — </w:t>
      </w:r>
      <w:proofErr w:type="spellStart"/>
      <w:r w:rsidR="009A1021" w:rsidRPr="00FD61E1">
        <w:rPr>
          <w:rFonts w:ascii="Arial" w:hAnsi="Arial" w:cs="Arial"/>
          <w:sz w:val="20"/>
          <w:szCs w:val="20"/>
        </w:rPr>
        <w:t>ZDeb</w:t>
      </w:r>
      <w:proofErr w:type="spellEnd"/>
      <w:r w:rsidR="009A1021" w:rsidRPr="00FD61E1">
        <w:rPr>
          <w:rFonts w:ascii="Arial" w:hAnsi="Arial" w:cs="Arial"/>
          <w:sz w:val="20"/>
          <w:szCs w:val="20"/>
        </w:rPr>
        <w:t xml:space="preserve"> ter 16/23 — </w:t>
      </w:r>
      <w:proofErr w:type="spellStart"/>
      <w:r w:rsidR="009A1021" w:rsidRPr="00FD61E1">
        <w:rPr>
          <w:rFonts w:ascii="Arial" w:hAnsi="Arial" w:cs="Arial"/>
          <w:sz w:val="20"/>
          <w:szCs w:val="20"/>
        </w:rPr>
        <w:t>ZZPr</w:t>
      </w:r>
      <w:proofErr w:type="spellEnd"/>
      <w:r w:rsidR="00960F8F" w:rsidRPr="00FD61E1">
        <w:rPr>
          <w:rFonts w:ascii="Arial" w:hAnsi="Arial" w:cs="Arial"/>
          <w:sz w:val="20"/>
          <w:szCs w:val="20"/>
        </w:rPr>
        <w:t xml:space="preserve"> </w:t>
      </w:r>
      <w:r w:rsidRPr="00FD61E1">
        <w:rPr>
          <w:rFonts w:ascii="Arial" w:hAnsi="Arial" w:cs="Arial"/>
          <w:sz w:val="20"/>
          <w:szCs w:val="20"/>
        </w:rPr>
        <w:t>), je nična vsaka pogodba, pri kateri kdo v imenu ali na račun druge pogodbene stranke, predstavniku ali posredniku organa ali organizacije javnega sektorja obljubi, ponudi ali da kakšno nedovoljeno korist za:</w:t>
      </w:r>
    </w:p>
    <w:p w14:paraId="47F965DD" w14:textId="77777777" w:rsidR="00C20B80" w:rsidRPr="00FD61E1" w:rsidRDefault="00C20B80" w:rsidP="00BB1054">
      <w:pPr>
        <w:numPr>
          <w:ilvl w:val="0"/>
          <w:numId w:val="28"/>
        </w:numPr>
        <w:spacing w:line="276" w:lineRule="auto"/>
        <w:jc w:val="both"/>
        <w:rPr>
          <w:rFonts w:ascii="Arial" w:hAnsi="Arial" w:cs="Arial"/>
          <w:sz w:val="20"/>
          <w:szCs w:val="20"/>
        </w:rPr>
      </w:pPr>
      <w:r w:rsidRPr="00FD61E1">
        <w:rPr>
          <w:rFonts w:ascii="Arial" w:hAnsi="Arial" w:cs="Arial"/>
          <w:sz w:val="20"/>
          <w:szCs w:val="20"/>
        </w:rPr>
        <w:t>pridobitev posla,</w:t>
      </w:r>
    </w:p>
    <w:p w14:paraId="45C5AFB8" w14:textId="77777777" w:rsidR="00C20B80" w:rsidRPr="00FD61E1" w:rsidRDefault="00C20B80" w:rsidP="00BB1054">
      <w:pPr>
        <w:numPr>
          <w:ilvl w:val="0"/>
          <w:numId w:val="28"/>
        </w:numPr>
        <w:spacing w:line="276" w:lineRule="auto"/>
        <w:jc w:val="both"/>
        <w:rPr>
          <w:rFonts w:ascii="Arial" w:hAnsi="Arial" w:cs="Arial"/>
          <w:sz w:val="20"/>
          <w:szCs w:val="20"/>
        </w:rPr>
      </w:pPr>
      <w:r w:rsidRPr="00FD61E1">
        <w:rPr>
          <w:rFonts w:ascii="Arial" w:hAnsi="Arial" w:cs="Arial"/>
          <w:sz w:val="20"/>
          <w:szCs w:val="20"/>
        </w:rPr>
        <w:t>za sklenitev posla pod ugodnejšimi pogoji,</w:t>
      </w:r>
    </w:p>
    <w:p w14:paraId="4BF2F6EA" w14:textId="77777777" w:rsidR="00C20B80" w:rsidRPr="00FD61E1" w:rsidRDefault="00C20B80" w:rsidP="00BB1054">
      <w:pPr>
        <w:numPr>
          <w:ilvl w:val="0"/>
          <w:numId w:val="28"/>
        </w:numPr>
        <w:spacing w:line="276" w:lineRule="auto"/>
        <w:jc w:val="both"/>
        <w:rPr>
          <w:rFonts w:ascii="Arial" w:hAnsi="Arial" w:cs="Arial"/>
          <w:sz w:val="20"/>
          <w:szCs w:val="20"/>
        </w:rPr>
      </w:pPr>
      <w:r w:rsidRPr="00FD61E1">
        <w:rPr>
          <w:rFonts w:ascii="Arial" w:hAnsi="Arial" w:cs="Arial"/>
          <w:sz w:val="20"/>
          <w:szCs w:val="20"/>
        </w:rPr>
        <w:t>za opustitev dolžnega nadzora nad izvajanjem pogodbenih obveznosti,</w:t>
      </w:r>
    </w:p>
    <w:p w14:paraId="42F75D61" w14:textId="77777777" w:rsidR="00C20B80" w:rsidRPr="00FD61E1" w:rsidRDefault="00C20B80" w:rsidP="00BB1054">
      <w:pPr>
        <w:numPr>
          <w:ilvl w:val="0"/>
          <w:numId w:val="28"/>
        </w:numPr>
        <w:spacing w:line="276" w:lineRule="auto"/>
        <w:jc w:val="both"/>
        <w:rPr>
          <w:rFonts w:ascii="Arial" w:hAnsi="Arial" w:cs="Arial"/>
          <w:sz w:val="20"/>
          <w:szCs w:val="20"/>
        </w:rPr>
      </w:pPr>
      <w:r w:rsidRPr="00FD61E1">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6C61B12" w14:textId="77777777" w:rsidR="00C20B80" w:rsidRPr="00FD61E1" w:rsidRDefault="00C20B80" w:rsidP="00C20B80">
      <w:pPr>
        <w:spacing w:line="276" w:lineRule="auto"/>
        <w:jc w:val="both"/>
        <w:rPr>
          <w:rFonts w:ascii="Arial" w:hAnsi="Arial" w:cs="Arial"/>
          <w:sz w:val="20"/>
          <w:szCs w:val="20"/>
        </w:rPr>
      </w:pPr>
      <w:r w:rsidRPr="00FD61E1">
        <w:rPr>
          <w:rFonts w:ascii="Arial" w:hAnsi="Arial" w:cs="Arial"/>
          <w:sz w:val="20"/>
          <w:szCs w:val="20"/>
        </w:rPr>
        <w:t>Pogodbeni stranki sta se dolžni vzdržati vsakršnih ravnanj, ki bi na podlagi vsebine iz 1. odstavka tega člena pomenila kršitev zakonskih določil.</w:t>
      </w:r>
    </w:p>
    <w:p w14:paraId="19094A4C" w14:textId="77777777" w:rsidR="00C20B80" w:rsidRPr="00FD61E1" w:rsidRDefault="00C20B80" w:rsidP="00C20B80">
      <w:pPr>
        <w:spacing w:line="276" w:lineRule="auto"/>
        <w:jc w:val="both"/>
        <w:rPr>
          <w:rFonts w:ascii="Arial" w:hAnsi="Arial" w:cs="Arial"/>
          <w:sz w:val="20"/>
          <w:szCs w:val="20"/>
        </w:rPr>
      </w:pPr>
      <w:r w:rsidRPr="00FD61E1">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13ADD868" w14:textId="77777777" w:rsidR="000959F9" w:rsidRPr="00FD61E1" w:rsidRDefault="000959F9" w:rsidP="000959F9">
      <w:pPr>
        <w:pStyle w:val="Navadensplet"/>
        <w:spacing w:after="0"/>
        <w:ind w:left="862" w:right="-754" w:hanging="862"/>
        <w:rPr>
          <w:rFonts w:ascii="Arial" w:hAnsi="Arial" w:cs="Arial"/>
          <w:b/>
          <w:bCs/>
          <w:color w:val="auto"/>
          <w:sz w:val="20"/>
          <w:szCs w:val="20"/>
        </w:rPr>
      </w:pPr>
    </w:p>
    <w:p w14:paraId="0F53C41C" w14:textId="726EF773" w:rsidR="000959F9" w:rsidRPr="00FD61E1" w:rsidRDefault="00C25DCB" w:rsidP="000959F9">
      <w:pPr>
        <w:pStyle w:val="Navadensplet"/>
        <w:spacing w:after="0"/>
        <w:ind w:left="862" w:right="-754" w:hanging="862"/>
        <w:rPr>
          <w:rFonts w:ascii="Arial" w:hAnsi="Arial" w:cs="Arial"/>
          <w:b/>
          <w:bCs/>
          <w:color w:val="auto"/>
          <w:sz w:val="20"/>
          <w:szCs w:val="20"/>
        </w:rPr>
      </w:pPr>
      <w:r w:rsidRPr="00FD61E1">
        <w:rPr>
          <w:rFonts w:ascii="Arial" w:hAnsi="Arial" w:cs="Arial"/>
          <w:b/>
          <w:bCs/>
          <w:color w:val="auto"/>
          <w:sz w:val="20"/>
          <w:szCs w:val="20"/>
        </w:rPr>
        <w:t>XV</w:t>
      </w:r>
      <w:r w:rsidR="000959F9" w:rsidRPr="00FD61E1">
        <w:rPr>
          <w:rFonts w:ascii="Arial" w:hAnsi="Arial" w:cs="Arial"/>
          <w:b/>
          <w:bCs/>
          <w:color w:val="auto"/>
          <w:sz w:val="20"/>
          <w:szCs w:val="20"/>
        </w:rPr>
        <w:t>. KONČNE DOLOČBE</w:t>
      </w:r>
    </w:p>
    <w:p w14:paraId="334A30C4" w14:textId="77777777" w:rsidR="006A4E95" w:rsidRPr="00FD61E1" w:rsidRDefault="006A4E95" w:rsidP="000959F9">
      <w:pPr>
        <w:pStyle w:val="Navadensplet"/>
        <w:spacing w:after="0"/>
        <w:ind w:left="862" w:right="-754" w:hanging="862"/>
        <w:rPr>
          <w:rFonts w:ascii="Arial" w:hAnsi="Arial" w:cs="Arial"/>
          <w:b/>
          <w:bCs/>
          <w:color w:val="auto"/>
          <w:sz w:val="20"/>
          <w:szCs w:val="20"/>
        </w:rPr>
      </w:pPr>
    </w:p>
    <w:p w14:paraId="0CF6BB8B" w14:textId="53C3C2F8" w:rsidR="000959F9" w:rsidRPr="00FD61E1" w:rsidRDefault="00112176" w:rsidP="00D818C0">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22</w:t>
      </w:r>
      <w:r w:rsidR="00D818C0" w:rsidRPr="00FD61E1">
        <w:rPr>
          <w:rFonts w:ascii="Arial" w:hAnsi="Arial" w:cs="Arial"/>
          <w:bCs/>
          <w:color w:val="auto"/>
          <w:sz w:val="20"/>
          <w:szCs w:val="20"/>
        </w:rPr>
        <w:t>.</w:t>
      </w:r>
      <w:r w:rsidR="00D818C0"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25C9A17B" w14:textId="4DB5785E" w:rsidR="00185392" w:rsidRPr="00FD61E1" w:rsidRDefault="000959F9" w:rsidP="000959F9">
      <w:pPr>
        <w:pStyle w:val="oznaka-dokumenta"/>
        <w:spacing w:before="0" w:after="0" w:line="240" w:lineRule="auto"/>
        <w:rPr>
          <w:rFonts w:ascii="Arial" w:hAnsi="Arial" w:cs="Arial"/>
          <w:bCs/>
          <w:sz w:val="20"/>
          <w:szCs w:val="20"/>
        </w:rPr>
      </w:pPr>
      <w:r w:rsidRPr="00FD61E1">
        <w:rPr>
          <w:rFonts w:ascii="Arial" w:hAnsi="Arial" w:cs="Arial"/>
          <w:bCs/>
          <w:sz w:val="20"/>
          <w:szCs w:val="20"/>
        </w:rPr>
        <w:t>Morebitna nesoglasja iz te pogodbe bosta pogodbeni stranki reševali sporazumno, v nasprotnem primeru pa bo spore reševalo pristojno sodišče v Ljubljani.</w:t>
      </w:r>
    </w:p>
    <w:p w14:paraId="074835F4" w14:textId="77777777" w:rsidR="001E521D" w:rsidRPr="00FD61E1" w:rsidRDefault="001E521D" w:rsidP="000959F9">
      <w:pPr>
        <w:pStyle w:val="oznaka-dokumenta"/>
        <w:spacing w:before="0" w:after="0" w:line="240" w:lineRule="auto"/>
        <w:rPr>
          <w:rFonts w:ascii="Arial" w:hAnsi="Arial" w:cs="Arial"/>
          <w:sz w:val="20"/>
          <w:szCs w:val="20"/>
        </w:rPr>
      </w:pPr>
    </w:p>
    <w:p w14:paraId="6BDC45A0" w14:textId="744A6E02" w:rsidR="000959F9" w:rsidRPr="00FD61E1" w:rsidRDefault="00D818C0" w:rsidP="00D818C0">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2</w:t>
      </w:r>
      <w:r w:rsidR="00112176" w:rsidRPr="00FD61E1">
        <w:rPr>
          <w:rFonts w:ascii="Arial" w:hAnsi="Arial" w:cs="Arial"/>
          <w:bCs/>
          <w:color w:val="auto"/>
          <w:sz w:val="20"/>
          <w:szCs w:val="20"/>
        </w:rPr>
        <w:t>3</w:t>
      </w:r>
      <w:r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0BCF6B88" w14:textId="2D7B40B4" w:rsidR="000959F9" w:rsidRPr="00FD61E1" w:rsidRDefault="00EF7FD0" w:rsidP="000959F9">
      <w:pPr>
        <w:pStyle w:val="Navadensplet"/>
        <w:spacing w:after="0"/>
        <w:rPr>
          <w:rFonts w:ascii="Arial" w:hAnsi="Arial" w:cs="Arial"/>
          <w:color w:val="auto"/>
          <w:sz w:val="20"/>
          <w:szCs w:val="20"/>
        </w:rPr>
      </w:pPr>
      <w:r w:rsidRPr="00FD61E1">
        <w:rPr>
          <w:rFonts w:ascii="Arial" w:hAnsi="Arial" w:cs="Arial"/>
          <w:color w:val="auto"/>
          <w:sz w:val="20"/>
          <w:szCs w:val="20"/>
        </w:rPr>
        <w:t>Pogodba je sestavljena v 4 izvodih</w:t>
      </w:r>
      <w:r w:rsidR="00C42BD1" w:rsidRPr="00FD61E1">
        <w:rPr>
          <w:rFonts w:ascii="Arial" w:hAnsi="Arial" w:cs="Arial"/>
          <w:color w:val="auto"/>
          <w:sz w:val="20"/>
          <w:szCs w:val="20"/>
        </w:rPr>
        <w:t>,</w:t>
      </w:r>
      <w:r w:rsidRPr="00FD61E1">
        <w:rPr>
          <w:rFonts w:ascii="Arial" w:hAnsi="Arial" w:cs="Arial"/>
          <w:color w:val="auto"/>
          <w:sz w:val="20"/>
          <w:szCs w:val="20"/>
        </w:rPr>
        <w:t xml:space="preserve"> od katerih prejme dobavitelj (1) en izvod, </w:t>
      </w:r>
      <w:r w:rsidR="00C44315" w:rsidRPr="00FD61E1">
        <w:rPr>
          <w:rFonts w:ascii="Arial" w:hAnsi="Arial" w:cs="Arial"/>
          <w:color w:val="auto"/>
          <w:sz w:val="20"/>
          <w:szCs w:val="20"/>
        </w:rPr>
        <w:t>naročnik</w:t>
      </w:r>
      <w:r w:rsidRPr="00FD61E1">
        <w:rPr>
          <w:rFonts w:ascii="Arial" w:hAnsi="Arial" w:cs="Arial"/>
          <w:color w:val="auto"/>
          <w:sz w:val="20"/>
          <w:szCs w:val="20"/>
        </w:rPr>
        <w:t xml:space="preserve"> pa (3) tri izvode.</w:t>
      </w:r>
    </w:p>
    <w:p w14:paraId="428572F9" w14:textId="77777777" w:rsidR="00260F11" w:rsidRPr="00FD61E1" w:rsidRDefault="00260F11" w:rsidP="000959F9">
      <w:pPr>
        <w:pStyle w:val="Navadensplet"/>
        <w:spacing w:after="0"/>
        <w:rPr>
          <w:rFonts w:ascii="Arial" w:hAnsi="Arial" w:cs="Arial"/>
          <w:color w:val="auto"/>
          <w:sz w:val="20"/>
          <w:szCs w:val="20"/>
        </w:rPr>
      </w:pPr>
    </w:p>
    <w:p w14:paraId="2F5CF335" w14:textId="390DD793" w:rsidR="000959F9" w:rsidRPr="00FD61E1" w:rsidRDefault="00C20B80" w:rsidP="00D818C0">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2</w:t>
      </w:r>
      <w:r w:rsidR="00112176" w:rsidRPr="00FD61E1">
        <w:rPr>
          <w:rFonts w:ascii="Arial" w:hAnsi="Arial" w:cs="Arial"/>
          <w:bCs/>
          <w:color w:val="auto"/>
          <w:sz w:val="20"/>
          <w:szCs w:val="20"/>
        </w:rPr>
        <w:t>4</w:t>
      </w:r>
      <w:r w:rsidR="00D818C0" w:rsidRPr="00FD61E1">
        <w:rPr>
          <w:rFonts w:ascii="Arial" w:hAnsi="Arial" w:cs="Arial"/>
          <w:bCs/>
          <w:color w:val="auto"/>
          <w:sz w:val="20"/>
          <w:szCs w:val="20"/>
        </w:rPr>
        <w:t>.</w:t>
      </w:r>
      <w:r w:rsidR="00D818C0"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1BEB17F1" w14:textId="68E8DB2B" w:rsidR="000959F9" w:rsidRPr="00FD61E1" w:rsidRDefault="000959F9" w:rsidP="00D7516A">
      <w:pPr>
        <w:pStyle w:val="Navadensplet"/>
        <w:spacing w:after="0"/>
        <w:jc w:val="both"/>
        <w:rPr>
          <w:rFonts w:ascii="Arial" w:hAnsi="Arial" w:cs="Arial"/>
          <w:color w:val="auto"/>
          <w:sz w:val="20"/>
          <w:szCs w:val="20"/>
        </w:rPr>
      </w:pPr>
      <w:r w:rsidRPr="00FD61E1">
        <w:rPr>
          <w:rFonts w:ascii="Arial" w:hAnsi="Arial" w:cs="Arial"/>
          <w:color w:val="auto"/>
          <w:sz w:val="20"/>
          <w:szCs w:val="20"/>
        </w:rPr>
        <w:t xml:space="preserve">Pogodba stopi v veljavo </w:t>
      </w:r>
      <w:r w:rsidR="00527081" w:rsidRPr="00FD61E1">
        <w:rPr>
          <w:rFonts w:ascii="Arial" w:hAnsi="Arial" w:cs="Arial"/>
          <w:color w:val="auto"/>
          <w:sz w:val="20"/>
          <w:szCs w:val="20"/>
        </w:rPr>
        <w:t xml:space="preserve">ob obojestranskem podpisu pogodbe </w:t>
      </w:r>
      <w:r w:rsidR="00FC4CD8" w:rsidRPr="00FD61E1">
        <w:rPr>
          <w:rFonts w:ascii="Arial" w:hAnsi="Arial" w:cs="Arial"/>
          <w:color w:val="auto"/>
          <w:sz w:val="20"/>
          <w:szCs w:val="20"/>
        </w:rPr>
        <w:t>in pod pogojem, da dobavitelj</w:t>
      </w:r>
      <w:r w:rsidRPr="00FD61E1">
        <w:rPr>
          <w:rFonts w:ascii="Arial" w:hAnsi="Arial" w:cs="Arial"/>
          <w:color w:val="auto"/>
          <w:sz w:val="20"/>
          <w:szCs w:val="20"/>
        </w:rPr>
        <w:t xml:space="preserve"> predloži finančno zavarovanje za dobro izvedbo pogodbenih obveznosti ter velja </w:t>
      </w:r>
      <w:r w:rsidR="00D7516A" w:rsidRPr="00FD61E1">
        <w:rPr>
          <w:rFonts w:ascii="Arial" w:hAnsi="Arial" w:cs="Arial"/>
          <w:color w:val="auto"/>
          <w:sz w:val="20"/>
          <w:szCs w:val="20"/>
        </w:rPr>
        <w:t xml:space="preserve">za obdobje enega </w:t>
      </w:r>
      <w:r w:rsidR="008F09C0" w:rsidRPr="00FD61E1">
        <w:rPr>
          <w:rFonts w:ascii="Arial" w:hAnsi="Arial" w:cs="Arial"/>
          <w:color w:val="auto"/>
          <w:sz w:val="20"/>
          <w:szCs w:val="20"/>
        </w:rPr>
        <w:t xml:space="preserve">(1) </w:t>
      </w:r>
      <w:r w:rsidR="00D7516A" w:rsidRPr="00FD61E1">
        <w:rPr>
          <w:rFonts w:ascii="Arial" w:hAnsi="Arial" w:cs="Arial"/>
          <w:color w:val="auto"/>
          <w:sz w:val="20"/>
          <w:szCs w:val="20"/>
        </w:rPr>
        <w:t>le</w:t>
      </w:r>
      <w:r w:rsidR="00F34FC6" w:rsidRPr="00FD61E1">
        <w:rPr>
          <w:rFonts w:ascii="Arial" w:hAnsi="Arial" w:cs="Arial"/>
          <w:color w:val="auto"/>
          <w:sz w:val="20"/>
          <w:szCs w:val="20"/>
        </w:rPr>
        <w:t>ta</w:t>
      </w:r>
      <w:r w:rsidR="00177BFA" w:rsidRPr="00FD61E1">
        <w:rPr>
          <w:rFonts w:ascii="Arial" w:hAnsi="Arial" w:cs="Arial"/>
          <w:color w:val="auto"/>
          <w:sz w:val="20"/>
          <w:szCs w:val="20"/>
        </w:rPr>
        <w:t>.</w:t>
      </w:r>
    </w:p>
    <w:p w14:paraId="5F1DBD30" w14:textId="77777777" w:rsidR="000959F9" w:rsidRPr="00FD61E1" w:rsidRDefault="000959F9" w:rsidP="000959F9">
      <w:pPr>
        <w:pStyle w:val="Navadensplet"/>
        <w:spacing w:after="0"/>
        <w:ind w:left="862" w:hanging="862"/>
        <w:rPr>
          <w:rFonts w:ascii="Arial" w:hAnsi="Arial" w:cs="Arial"/>
          <w:color w:val="auto"/>
          <w:sz w:val="20"/>
          <w:szCs w:val="20"/>
        </w:rPr>
      </w:pPr>
    </w:p>
    <w:p w14:paraId="0FE48345" w14:textId="77777777" w:rsidR="00C00184" w:rsidRPr="00FD61E1" w:rsidRDefault="00C00184" w:rsidP="000959F9">
      <w:pPr>
        <w:spacing w:line="240" w:lineRule="exact"/>
        <w:jc w:val="both"/>
        <w:rPr>
          <w:rFonts w:ascii="Arial" w:hAnsi="Arial" w:cs="Arial"/>
          <w:sz w:val="20"/>
          <w:szCs w:val="20"/>
        </w:rPr>
      </w:pPr>
    </w:p>
    <w:p w14:paraId="12EFC5E3" w14:textId="1C4B4D63" w:rsidR="000959F9" w:rsidRPr="00FD61E1" w:rsidRDefault="000959F9" w:rsidP="000959F9">
      <w:pPr>
        <w:spacing w:line="240" w:lineRule="exact"/>
        <w:jc w:val="both"/>
        <w:rPr>
          <w:rFonts w:ascii="Arial" w:hAnsi="Arial" w:cs="Arial"/>
          <w:sz w:val="20"/>
          <w:szCs w:val="20"/>
        </w:rPr>
      </w:pPr>
      <w:r w:rsidRPr="00FD61E1">
        <w:rPr>
          <w:rFonts w:ascii="Arial" w:hAnsi="Arial" w:cs="Arial"/>
          <w:sz w:val="20"/>
          <w:szCs w:val="20"/>
        </w:rPr>
        <w:t>Priloge:</w:t>
      </w:r>
    </w:p>
    <w:p w14:paraId="13875B14" w14:textId="77777777" w:rsidR="000959F9" w:rsidRPr="00FD61E1" w:rsidRDefault="000959F9" w:rsidP="000959F9">
      <w:pPr>
        <w:rPr>
          <w:rFonts w:ascii="Arial" w:hAnsi="Arial" w:cs="Arial"/>
          <w:sz w:val="20"/>
          <w:szCs w:val="20"/>
        </w:rPr>
      </w:pPr>
      <w:r w:rsidRPr="00FD61E1">
        <w:rPr>
          <w:rFonts w:ascii="Arial" w:hAnsi="Arial" w:cs="Arial"/>
          <w:sz w:val="20"/>
          <w:szCs w:val="20"/>
        </w:rPr>
        <w:t>Priloga 1: Ponudba s ponudbenim predračunom št. …………. z dne ……………...</w:t>
      </w:r>
    </w:p>
    <w:p w14:paraId="4ABDB7ED" w14:textId="1F2A7E37" w:rsidR="000959F9" w:rsidRPr="00FD61E1" w:rsidRDefault="000959F9" w:rsidP="000959F9">
      <w:pPr>
        <w:rPr>
          <w:rFonts w:ascii="Arial" w:hAnsi="Arial" w:cs="Arial"/>
          <w:sz w:val="20"/>
          <w:szCs w:val="20"/>
        </w:rPr>
      </w:pPr>
      <w:r w:rsidRPr="00FD61E1">
        <w:rPr>
          <w:rFonts w:ascii="Arial" w:hAnsi="Arial" w:cs="Arial"/>
          <w:sz w:val="20"/>
          <w:szCs w:val="20"/>
        </w:rPr>
        <w:t>Priloga 2: Razpisni obrazec</w:t>
      </w:r>
      <w:r w:rsidR="00914135" w:rsidRPr="00FD61E1">
        <w:rPr>
          <w:rFonts w:ascii="Arial" w:hAnsi="Arial" w:cs="Arial"/>
          <w:sz w:val="20"/>
          <w:szCs w:val="20"/>
        </w:rPr>
        <w:t xml:space="preserve"> </w:t>
      </w:r>
      <w:r w:rsidR="005341FC" w:rsidRPr="00FD61E1">
        <w:rPr>
          <w:rFonts w:ascii="Arial" w:hAnsi="Arial" w:cs="Arial"/>
          <w:sz w:val="20"/>
          <w:szCs w:val="20"/>
        </w:rPr>
        <w:t>11</w:t>
      </w:r>
      <w:r w:rsidR="00231B05" w:rsidRPr="00FD61E1">
        <w:rPr>
          <w:rFonts w:ascii="Arial" w:hAnsi="Arial" w:cs="Arial"/>
          <w:sz w:val="20"/>
          <w:szCs w:val="20"/>
        </w:rPr>
        <w:t xml:space="preserve"> - </w:t>
      </w:r>
      <w:r w:rsidRPr="00FD61E1">
        <w:rPr>
          <w:rFonts w:ascii="Arial" w:hAnsi="Arial" w:cs="Arial"/>
          <w:sz w:val="20"/>
          <w:szCs w:val="20"/>
        </w:rPr>
        <w:t>Tehnične zahteve</w:t>
      </w:r>
    </w:p>
    <w:p w14:paraId="4C1DBF31" w14:textId="6DCF747C" w:rsidR="00112176" w:rsidRPr="00FD61E1" w:rsidRDefault="00112176" w:rsidP="000959F9">
      <w:pPr>
        <w:rPr>
          <w:rFonts w:ascii="Arial" w:hAnsi="Arial" w:cs="Arial"/>
          <w:sz w:val="20"/>
          <w:szCs w:val="20"/>
        </w:rPr>
      </w:pPr>
      <w:r w:rsidRPr="00FD61E1">
        <w:rPr>
          <w:rFonts w:ascii="Arial" w:hAnsi="Arial" w:cs="Arial"/>
          <w:sz w:val="20"/>
          <w:szCs w:val="20"/>
        </w:rPr>
        <w:t>Priloga 3: Zemljevid – kraj dobave.</w:t>
      </w:r>
    </w:p>
    <w:p w14:paraId="4AB4B6A0" w14:textId="77777777" w:rsidR="00EA2950" w:rsidRPr="00FD61E1" w:rsidRDefault="00EA2950" w:rsidP="000959F9">
      <w:pPr>
        <w:rPr>
          <w:rFonts w:ascii="Arial" w:hAnsi="Arial" w:cs="Arial"/>
          <w:spacing w:val="-5"/>
          <w:sz w:val="20"/>
          <w:szCs w:val="20"/>
        </w:rPr>
      </w:pPr>
    </w:p>
    <w:p w14:paraId="6B45D8A2" w14:textId="77777777" w:rsidR="000959F9" w:rsidRPr="00FD61E1" w:rsidRDefault="000959F9" w:rsidP="000959F9">
      <w:pPr>
        <w:pStyle w:val="Navadensplet"/>
        <w:spacing w:after="0"/>
        <w:ind w:left="862" w:hanging="862"/>
        <w:rPr>
          <w:rFonts w:ascii="Arial" w:hAnsi="Arial" w:cs="Arial"/>
          <w:color w:val="auto"/>
          <w:sz w:val="20"/>
          <w:szCs w:val="20"/>
        </w:rPr>
      </w:pPr>
    </w:p>
    <w:p w14:paraId="7194C160" w14:textId="3281236B" w:rsidR="000959F9" w:rsidRPr="00FD61E1" w:rsidRDefault="000959F9" w:rsidP="000959F9">
      <w:pPr>
        <w:pStyle w:val="Navadensplet"/>
        <w:spacing w:after="0"/>
        <w:ind w:left="862" w:hanging="862"/>
        <w:rPr>
          <w:rFonts w:ascii="Arial" w:hAnsi="Arial" w:cs="Arial"/>
          <w:color w:val="auto"/>
          <w:sz w:val="20"/>
          <w:szCs w:val="20"/>
        </w:rPr>
      </w:pPr>
      <w:r w:rsidRPr="00FD61E1">
        <w:rPr>
          <w:rFonts w:ascii="Arial" w:hAnsi="Arial" w:cs="Arial"/>
          <w:color w:val="auto"/>
          <w:sz w:val="20"/>
          <w:szCs w:val="20"/>
        </w:rPr>
        <w:t xml:space="preserve">V ……………., dne:………………                                        </w:t>
      </w:r>
      <w:r w:rsidR="00EA2950" w:rsidRPr="00FD61E1">
        <w:rPr>
          <w:rFonts w:ascii="Arial" w:hAnsi="Arial" w:cs="Arial"/>
          <w:color w:val="auto"/>
          <w:sz w:val="20"/>
          <w:szCs w:val="20"/>
        </w:rPr>
        <w:t xml:space="preserve">                </w:t>
      </w:r>
      <w:r w:rsidRPr="00FD61E1">
        <w:rPr>
          <w:rFonts w:ascii="Arial" w:hAnsi="Arial" w:cs="Arial"/>
          <w:color w:val="auto"/>
          <w:sz w:val="20"/>
          <w:szCs w:val="20"/>
        </w:rPr>
        <w:t>V Ljubljani, dne…………</w:t>
      </w:r>
    </w:p>
    <w:p w14:paraId="72CB69E5" w14:textId="77777777" w:rsidR="000959F9" w:rsidRPr="00FD61E1" w:rsidRDefault="000959F9" w:rsidP="000959F9">
      <w:pPr>
        <w:rPr>
          <w:rFonts w:ascii="Arial" w:hAnsi="Arial" w:cs="Arial"/>
          <w:sz w:val="20"/>
          <w:szCs w:val="20"/>
        </w:rPr>
      </w:pPr>
      <w:r w:rsidRPr="00FD61E1">
        <w:rPr>
          <w:rFonts w:ascii="Arial" w:hAnsi="Arial" w:cs="Arial"/>
          <w:sz w:val="20"/>
          <w:szCs w:val="20"/>
        </w:rPr>
        <w:t xml:space="preserve">     </w:t>
      </w:r>
    </w:p>
    <w:p w14:paraId="00AA774C" w14:textId="77777777" w:rsidR="000959F9" w:rsidRPr="00FD61E1" w:rsidRDefault="000959F9" w:rsidP="000959F9">
      <w:pPr>
        <w:rPr>
          <w:rFonts w:ascii="Arial" w:hAnsi="Arial" w:cs="Arial"/>
          <w:sz w:val="20"/>
          <w:szCs w:val="20"/>
        </w:rPr>
      </w:pPr>
      <w:r w:rsidRPr="00FD61E1">
        <w:rPr>
          <w:rFonts w:ascii="Arial" w:hAnsi="Arial" w:cs="Arial"/>
          <w:sz w:val="20"/>
          <w:szCs w:val="20"/>
        </w:rPr>
        <w:t xml:space="preserve"> </w:t>
      </w:r>
    </w:p>
    <w:p w14:paraId="26AF50E3" w14:textId="1274D6E2" w:rsidR="000959F9" w:rsidRPr="00FD61E1" w:rsidRDefault="00FC4CD8" w:rsidP="000959F9">
      <w:pPr>
        <w:rPr>
          <w:rFonts w:ascii="Arial" w:hAnsi="Arial" w:cs="Arial"/>
          <w:sz w:val="20"/>
          <w:szCs w:val="20"/>
        </w:rPr>
      </w:pPr>
      <w:r w:rsidRPr="00FD61E1">
        <w:rPr>
          <w:rFonts w:ascii="Arial" w:hAnsi="Arial" w:cs="Arial"/>
          <w:sz w:val="20"/>
          <w:szCs w:val="20"/>
        </w:rPr>
        <w:t>DOBAVITELJ</w:t>
      </w:r>
      <w:r w:rsidR="000959F9" w:rsidRPr="00FD61E1">
        <w:rPr>
          <w:rFonts w:ascii="Arial" w:hAnsi="Arial" w:cs="Arial"/>
          <w:sz w:val="20"/>
          <w:szCs w:val="20"/>
        </w:rPr>
        <w:t xml:space="preserve">                                                                                        </w:t>
      </w:r>
      <w:r w:rsidR="00933959" w:rsidRPr="00FD61E1">
        <w:rPr>
          <w:rFonts w:ascii="Arial" w:hAnsi="Arial" w:cs="Arial"/>
          <w:sz w:val="20"/>
          <w:szCs w:val="20"/>
        </w:rPr>
        <w:t>NAROČNIK</w:t>
      </w:r>
    </w:p>
    <w:p w14:paraId="2EBEE9BC" w14:textId="0612FD72" w:rsidR="000959F9" w:rsidRPr="00FD61E1" w:rsidRDefault="000959F9" w:rsidP="000959F9">
      <w:pPr>
        <w:pStyle w:val="Navadensplet"/>
        <w:spacing w:after="0"/>
        <w:rPr>
          <w:rFonts w:ascii="Arial" w:hAnsi="Arial" w:cs="Arial"/>
          <w:color w:val="auto"/>
          <w:sz w:val="20"/>
          <w:szCs w:val="20"/>
        </w:rPr>
      </w:pPr>
      <w:r w:rsidRPr="00FD61E1">
        <w:rPr>
          <w:rFonts w:ascii="Arial" w:hAnsi="Arial" w:cs="Arial"/>
          <w:color w:val="auto"/>
          <w:sz w:val="20"/>
          <w:szCs w:val="20"/>
        </w:rPr>
        <w:t xml:space="preserve">                                                                                                  </w:t>
      </w:r>
      <w:r w:rsidR="00FC4CD8" w:rsidRPr="00FD61E1">
        <w:rPr>
          <w:rFonts w:ascii="Arial" w:hAnsi="Arial" w:cs="Arial"/>
          <w:color w:val="auto"/>
          <w:sz w:val="20"/>
          <w:szCs w:val="20"/>
        </w:rPr>
        <w:t xml:space="preserve">    </w:t>
      </w:r>
      <w:r w:rsidR="0039142A" w:rsidRPr="00FD61E1">
        <w:rPr>
          <w:rFonts w:ascii="Arial" w:hAnsi="Arial" w:cs="Arial"/>
          <w:color w:val="auto"/>
          <w:sz w:val="20"/>
          <w:szCs w:val="20"/>
        </w:rPr>
        <w:t xml:space="preserve">        </w:t>
      </w:r>
      <w:r w:rsidRPr="00FD61E1">
        <w:rPr>
          <w:rFonts w:ascii="Arial" w:hAnsi="Arial" w:cs="Arial"/>
          <w:color w:val="auto"/>
          <w:sz w:val="20"/>
          <w:szCs w:val="20"/>
        </w:rPr>
        <w:t>SŽ –</w:t>
      </w:r>
      <w:r w:rsidR="00FC4CD8" w:rsidRPr="00FD61E1">
        <w:rPr>
          <w:rFonts w:ascii="Arial" w:hAnsi="Arial" w:cs="Arial"/>
          <w:color w:val="auto"/>
          <w:sz w:val="20"/>
          <w:szCs w:val="20"/>
        </w:rPr>
        <w:t>Infrastruktura</w:t>
      </w:r>
      <w:r w:rsidRPr="00FD61E1">
        <w:rPr>
          <w:rFonts w:ascii="Arial" w:hAnsi="Arial" w:cs="Arial"/>
          <w:color w:val="auto"/>
          <w:sz w:val="20"/>
          <w:szCs w:val="20"/>
        </w:rPr>
        <w:t xml:space="preserve">, d.o.o. </w:t>
      </w:r>
    </w:p>
    <w:p w14:paraId="6D19AB65" w14:textId="5965A674" w:rsidR="000959F9" w:rsidRPr="00FD61E1" w:rsidRDefault="000959F9" w:rsidP="000959F9">
      <w:pPr>
        <w:pStyle w:val="Navadensplet"/>
        <w:spacing w:after="0"/>
        <w:rPr>
          <w:rFonts w:ascii="Arial" w:hAnsi="Arial" w:cs="Arial"/>
          <w:color w:val="auto"/>
          <w:sz w:val="20"/>
          <w:szCs w:val="20"/>
        </w:rPr>
      </w:pPr>
      <w:r w:rsidRPr="00FD61E1">
        <w:rPr>
          <w:rFonts w:ascii="Arial" w:hAnsi="Arial" w:cs="Arial"/>
          <w:color w:val="auto"/>
          <w:sz w:val="20"/>
          <w:szCs w:val="20"/>
        </w:rPr>
        <w:t xml:space="preserve">                                                                                                              </w:t>
      </w:r>
      <w:r w:rsidR="00FC4CD8" w:rsidRPr="00FD61E1">
        <w:rPr>
          <w:rFonts w:ascii="Arial" w:hAnsi="Arial" w:cs="Arial"/>
          <w:color w:val="auto"/>
          <w:sz w:val="20"/>
          <w:szCs w:val="20"/>
        </w:rPr>
        <w:t>Matjaž Kranjc</w:t>
      </w:r>
    </w:p>
    <w:p w14:paraId="1631E908" w14:textId="7E890395" w:rsidR="00216208" w:rsidRPr="00FD61E1" w:rsidRDefault="000959F9" w:rsidP="00365689">
      <w:pPr>
        <w:jc w:val="both"/>
        <w:rPr>
          <w:rFonts w:ascii="Arial" w:hAnsi="Arial" w:cs="Arial"/>
          <w:sz w:val="20"/>
          <w:szCs w:val="20"/>
        </w:rPr>
      </w:pPr>
      <w:r w:rsidRPr="00FD61E1">
        <w:rPr>
          <w:rFonts w:ascii="Arial" w:hAnsi="Arial" w:cs="Arial"/>
          <w:sz w:val="20"/>
          <w:szCs w:val="20"/>
        </w:rPr>
        <w:t xml:space="preserve">                                                                                                   </w:t>
      </w:r>
      <w:r w:rsidR="00E35DC9" w:rsidRPr="00FD61E1">
        <w:rPr>
          <w:rFonts w:ascii="Arial" w:hAnsi="Arial" w:cs="Arial"/>
          <w:sz w:val="20"/>
          <w:szCs w:val="20"/>
        </w:rPr>
        <w:t xml:space="preserve">          </w:t>
      </w:r>
      <w:r w:rsidRPr="00FD61E1">
        <w:rPr>
          <w:rFonts w:ascii="Arial" w:hAnsi="Arial" w:cs="Arial"/>
          <w:sz w:val="20"/>
          <w:szCs w:val="20"/>
        </w:rPr>
        <w:t xml:space="preserve"> Direktor</w:t>
      </w:r>
    </w:p>
    <w:p w14:paraId="57BBA051" w14:textId="77777777" w:rsidR="00EA2950" w:rsidRPr="00FD61E1" w:rsidRDefault="00EA2950" w:rsidP="00CA0B18">
      <w:pPr>
        <w:rPr>
          <w:rFonts w:ascii="Arial" w:hAnsi="Arial" w:cs="Arial"/>
          <w:b/>
          <w:iCs/>
          <w:sz w:val="20"/>
          <w:szCs w:val="20"/>
          <w:u w:val="single"/>
        </w:rPr>
      </w:pPr>
    </w:p>
    <w:p w14:paraId="4F30873D" w14:textId="0B150AA9" w:rsidR="00BE7F74" w:rsidRPr="00FD61E1" w:rsidRDefault="00BE7F74" w:rsidP="00BE7F74">
      <w:pPr>
        <w:rPr>
          <w:rFonts w:ascii="Arial" w:hAnsi="Arial" w:cs="Arial"/>
          <w:iCs/>
          <w:sz w:val="20"/>
          <w:szCs w:val="20"/>
        </w:rPr>
      </w:pPr>
      <w:r w:rsidRPr="00FD61E1">
        <w:rPr>
          <w:rFonts w:ascii="Arial" w:hAnsi="Arial" w:cs="Arial"/>
          <w:iCs/>
          <w:sz w:val="20"/>
          <w:szCs w:val="20"/>
        </w:rPr>
        <w:t xml:space="preserve">                                                                                                           </w:t>
      </w:r>
      <w:r w:rsidR="00FD61E1" w:rsidRPr="00FD61E1">
        <w:rPr>
          <w:rFonts w:ascii="Arial" w:hAnsi="Arial" w:cs="Arial"/>
          <w:iCs/>
          <w:sz w:val="20"/>
          <w:szCs w:val="20"/>
        </w:rPr>
        <w:t xml:space="preserve">   </w:t>
      </w:r>
      <w:r w:rsidRPr="00FD61E1">
        <w:rPr>
          <w:rFonts w:ascii="Arial" w:hAnsi="Arial" w:cs="Arial"/>
          <w:iCs/>
          <w:sz w:val="20"/>
          <w:szCs w:val="20"/>
        </w:rPr>
        <w:t>Branka Oprešnik</w:t>
      </w:r>
    </w:p>
    <w:p w14:paraId="13C12135" w14:textId="72F9CD22" w:rsidR="00BE7F74" w:rsidRPr="00FD61E1" w:rsidRDefault="00BE7F74" w:rsidP="00BE7F74">
      <w:pPr>
        <w:rPr>
          <w:rFonts w:ascii="Arial" w:hAnsi="Arial" w:cs="Arial"/>
          <w:iCs/>
          <w:sz w:val="20"/>
          <w:szCs w:val="20"/>
        </w:rPr>
      </w:pPr>
      <w:r w:rsidRPr="00FD61E1">
        <w:rPr>
          <w:rFonts w:ascii="Arial" w:hAnsi="Arial" w:cs="Arial"/>
          <w:iCs/>
          <w:sz w:val="20"/>
          <w:szCs w:val="20"/>
        </w:rPr>
        <w:t xml:space="preserve">                                                                                                   </w:t>
      </w:r>
      <w:r w:rsidR="00FD61E1" w:rsidRPr="00FD61E1">
        <w:rPr>
          <w:rFonts w:ascii="Arial" w:hAnsi="Arial" w:cs="Arial"/>
          <w:iCs/>
          <w:sz w:val="20"/>
          <w:szCs w:val="20"/>
        </w:rPr>
        <w:t xml:space="preserve">           Č</w:t>
      </w:r>
      <w:r w:rsidRPr="00FD61E1">
        <w:rPr>
          <w:rFonts w:ascii="Arial" w:hAnsi="Arial" w:cs="Arial"/>
          <w:iCs/>
          <w:sz w:val="20"/>
          <w:szCs w:val="20"/>
        </w:rPr>
        <w:t>lanica poslovodstva - direktorica</w:t>
      </w:r>
    </w:p>
    <w:p w14:paraId="715D1D89" w14:textId="77777777" w:rsidR="00EA2950" w:rsidRPr="00FD61E1" w:rsidRDefault="00EA2950" w:rsidP="00CA0B18">
      <w:pPr>
        <w:rPr>
          <w:rFonts w:ascii="Arial" w:hAnsi="Arial" w:cs="Arial"/>
          <w:b/>
          <w:iCs/>
          <w:sz w:val="20"/>
          <w:szCs w:val="20"/>
          <w:u w:val="single"/>
        </w:rPr>
      </w:pPr>
    </w:p>
    <w:p w14:paraId="510673A0" w14:textId="77777777" w:rsidR="00EA2950" w:rsidRPr="00FD61E1" w:rsidRDefault="00EA2950" w:rsidP="00CA0B18">
      <w:pPr>
        <w:rPr>
          <w:rFonts w:ascii="Arial" w:hAnsi="Arial" w:cs="Arial"/>
          <w:b/>
          <w:iCs/>
          <w:sz w:val="20"/>
          <w:szCs w:val="20"/>
          <w:u w:val="single"/>
        </w:rPr>
      </w:pPr>
    </w:p>
    <w:p w14:paraId="1BC4F3F3" w14:textId="77777777" w:rsidR="00EA2950" w:rsidRPr="00FD61E1" w:rsidRDefault="00EA2950" w:rsidP="00CA0B18">
      <w:pPr>
        <w:rPr>
          <w:rFonts w:ascii="Arial" w:hAnsi="Arial" w:cs="Arial"/>
          <w:b/>
          <w:iCs/>
          <w:sz w:val="20"/>
          <w:szCs w:val="20"/>
          <w:u w:val="single"/>
        </w:rPr>
      </w:pPr>
    </w:p>
    <w:p w14:paraId="47532A45" w14:textId="77777777" w:rsidR="00BF2788" w:rsidRPr="00FD61E1" w:rsidRDefault="00BF2788" w:rsidP="00CA0B18">
      <w:pPr>
        <w:rPr>
          <w:rFonts w:ascii="Arial" w:hAnsi="Arial" w:cs="Arial"/>
          <w:b/>
          <w:iCs/>
          <w:sz w:val="20"/>
          <w:szCs w:val="20"/>
          <w:u w:val="single"/>
        </w:rPr>
      </w:pPr>
    </w:p>
    <w:p w14:paraId="5505F4B4" w14:textId="77777777" w:rsidR="00CC5A89" w:rsidRPr="00FD61E1" w:rsidRDefault="00CC5A89" w:rsidP="00CA0B18">
      <w:pPr>
        <w:rPr>
          <w:rFonts w:ascii="Arial" w:hAnsi="Arial" w:cs="Arial"/>
          <w:b/>
          <w:iCs/>
          <w:sz w:val="20"/>
          <w:szCs w:val="20"/>
        </w:rPr>
      </w:pPr>
    </w:p>
    <w:p w14:paraId="180E3D4F" w14:textId="77777777" w:rsidR="00CC5A89" w:rsidRPr="00FD61E1" w:rsidRDefault="00CC5A89" w:rsidP="00CA0B18">
      <w:pPr>
        <w:rPr>
          <w:rFonts w:ascii="Arial" w:hAnsi="Arial" w:cs="Arial"/>
          <w:b/>
          <w:iCs/>
          <w:sz w:val="20"/>
          <w:szCs w:val="20"/>
        </w:rPr>
      </w:pPr>
    </w:p>
    <w:p w14:paraId="0511A496" w14:textId="77777777" w:rsidR="00CC5A89" w:rsidRPr="00FD61E1" w:rsidRDefault="00CC5A89" w:rsidP="00CA0B18">
      <w:pPr>
        <w:rPr>
          <w:rFonts w:ascii="Arial" w:hAnsi="Arial" w:cs="Arial"/>
          <w:b/>
          <w:iCs/>
          <w:sz w:val="20"/>
          <w:szCs w:val="20"/>
        </w:rPr>
      </w:pPr>
    </w:p>
    <w:p w14:paraId="0D1F1290" w14:textId="77777777" w:rsidR="00CC5A89" w:rsidRPr="00FD61E1" w:rsidRDefault="00CC5A89" w:rsidP="00CA0B18">
      <w:pPr>
        <w:rPr>
          <w:rFonts w:ascii="Arial" w:hAnsi="Arial" w:cs="Arial"/>
          <w:b/>
          <w:iCs/>
          <w:sz w:val="20"/>
          <w:szCs w:val="20"/>
        </w:rPr>
      </w:pPr>
    </w:p>
    <w:p w14:paraId="37E0CF2D" w14:textId="77777777" w:rsidR="00CC5A89" w:rsidRPr="00FD61E1" w:rsidRDefault="00CC5A89" w:rsidP="00CA0B18">
      <w:pPr>
        <w:rPr>
          <w:rFonts w:ascii="Arial" w:hAnsi="Arial" w:cs="Arial"/>
          <w:b/>
          <w:iCs/>
          <w:sz w:val="20"/>
          <w:szCs w:val="20"/>
        </w:rPr>
      </w:pPr>
    </w:p>
    <w:p w14:paraId="2465331C" w14:textId="77777777" w:rsidR="00CC5A89" w:rsidRPr="00FD61E1" w:rsidRDefault="00CC5A89" w:rsidP="00CA0B18">
      <w:pPr>
        <w:rPr>
          <w:rFonts w:ascii="Arial" w:hAnsi="Arial" w:cs="Arial"/>
          <w:b/>
          <w:iCs/>
          <w:sz w:val="20"/>
          <w:szCs w:val="20"/>
        </w:rPr>
      </w:pPr>
    </w:p>
    <w:p w14:paraId="4C6B0B0F" w14:textId="77777777" w:rsidR="00CC5A89" w:rsidRPr="00FD61E1" w:rsidRDefault="00CC5A89" w:rsidP="00CA0B18">
      <w:pPr>
        <w:rPr>
          <w:rFonts w:ascii="Arial" w:hAnsi="Arial" w:cs="Arial"/>
          <w:b/>
          <w:iCs/>
          <w:sz w:val="20"/>
          <w:szCs w:val="20"/>
        </w:rPr>
      </w:pPr>
    </w:p>
    <w:p w14:paraId="695DA196" w14:textId="77777777" w:rsidR="00CC5A89" w:rsidRPr="00FD61E1" w:rsidRDefault="00CC5A89" w:rsidP="00CA0B18">
      <w:pPr>
        <w:rPr>
          <w:rFonts w:ascii="Arial" w:hAnsi="Arial" w:cs="Arial"/>
          <w:b/>
          <w:iCs/>
          <w:sz w:val="20"/>
          <w:szCs w:val="20"/>
        </w:rPr>
      </w:pPr>
    </w:p>
    <w:p w14:paraId="33A7036D" w14:textId="77777777" w:rsidR="00CC5A89" w:rsidRPr="00FD61E1" w:rsidRDefault="00CC5A89" w:rsidP="00CA0B18">
      <w:pPr>
        <w:rPr>
          <w:rFonts w:ascii="Arial" w:hAnsi="Arial" w:cs="Arial"/>
          <w:b/>
          <w:iCs/>
          <w:sz w:val="20"/>
          <w:szCs w:val="20"/>
        </w:rPr>
      </w:pPr>
    </w:p>
    <w:p w14:paraId="5E66B242" w14:textId="77777777" w:rsidR="00CC5A89" w:rsidRPr="00FD61E1" w:rsidRDefault="00CC5A89" w:rsidP="00CA0B18">
      <w:pPr>
        <w:rPr>
          <w:rFonts w:ascii="Arial" w:hAnsi="Arial" w:cs="Arial"/>
          <w:b/>
          <w:iCs/>
          <w:sz w:val="20"/>
          <w:szCs w:val="20"/>
        </w:rPr>
      </w:pPr>
    </w:p>
    <w:p w14:paraId="15179A18" w14:textId="77777777" w:rsidR="00CC5A89" w:rsidRPr="00FD61E1" w:rsidRDefault="00CC5A89" w:rsidP="00CA0B18">
      <w:pPr>
        <w:rPr>
          <w:rFonts w:ascii="Arial" w:hAnsi="Arial" w:cs="Arial"/>
          <w:b/>
          <w:iCs/>
          <w:sz w:val="20"/>
          <w:szCs w:val="20"/>
        </w:rPr>
      </w:pPr>
    </w:p>
    <w:p w14:paraId="3FA9BD01" w14:textId="77777777" w:rsidR="00CC5A89" w:rsidRPr="00FD61E1" w:rsidRDefault="00CC5A89" w:rsidP="00CA0B18">
      <w:pPr>
        <w:rPr>
          <w:rFonts w:ascii="Arial" w:hAnsi="Arial" w:cs="Arial"/>
          <w:b/>
          <w:iCs/>
          <w:sz w:val="20"/>
          <w:szCs w:val="20"/>
        </w:rPr>
      </w:pPr>
    </w:p>
    <w:p w14:paraId="2EB2A982" w14:textId="77777777" w:rsidR="00CC5A89" w:rsidRPr="00FD61E1" w:rsidRDefault="00CC5A89" w:rsidP="00CA0B18">
      <w:pPr>
        <w:rPr>
          <w:rFonts w:ascii="Arial" w:hAnsi="Arial" w:cs="Arial"/>
          <w:b/>
          <w:iCs/>
          <w:sz w:val="20"/>
          <w:szCs w:val="20"/>
        </w:rPr>
      </w:pPr>
    </w:p>
    <w:p w14:paraId="6A836F54" w14:textId="77777777" w:rsidR="00CC5A89" w:rsidRPr="00FD61E1" w:rsidRDefault="00CC5A89" w:rsidP="00CA0B18">
      <w:pPr>
        <w:rPr>
          <w:rFonts w:ascii="Arial" w:hAnsi="Arial" w:cs="Arial"/>
          <w:b/>
          <w:iCs/>
          <w:sz w:val="20"/>
          <w:szCs w:val="20"/>
        </w:rPr>
      </w:pPr>
    </w:p>
    <w:p w14:paraId="385366BE" w14:textId="77777777" w:rsidR="00CC5A89" w:rsidRPr="00FD61E1" w:rsidRDefault="00CC5A89" w:rsidP="00CA0B18">
      <w:pPr>
        <w:rPr>
          <w:rFonts w:ascii="Arial" w:hAnsi="Arial" w:cs="Arial"/>
          <w:b/>
          <w:iCs/>
          <w:sz w:val="20"/>
          <w:szCs w:val="20"/>
        </w:rPr>
      </w:pPr>
    </w:p>
    <w:p w14:paraId="02ACBE5F" w14:textId="77777777" w:rsidR="00CC5A89" w:rsidRPr="00FD61E1" w:rsidRDefault="00CC5A89" w:rsidP="00CA0B18">
      <w:pPr>
        <w:rPr>
          <w:rFonts w:ascii="Arial" w:hAnsi="Arial" w:cs="Arial"/>
          <w:b/>
          <w:iCs/>
          <w:sz w:val="20"/>
          <w:szCs w:val="20"/>
        </w:rPr>
      </w:pPr>
    </w:p>
    <w:p w14:paraId="5990233C" w14:textId="77777777" w:rsidR="00CC5A89" w:rsidRPr="00FD61E1" w:rsidRDefault="00CC5A89" w:rsidP="00CA0B18">
      <w:pPr>
        <w:rPr>
          <w:rFonts w:ascii="Arial" w:hAnsi="Arial" w:cs="Arial"/>
          <w:b/>
          <w:iCs/>
          <w:sz w:val="20"/>
          <w:szCs w:val="20"/>
        </w:rPr>
      </w:pPr>
    </w:p>
    <w:p w14:paraId="0C119196" w14:textId="77777777" w:rsidR="00CC5A89" w:rsidRPr="00FD61E1" w:rsidRDefault="00CC5A89" w:rsidP="00CA0B18">
      <w:pPr>
        <w:rPr>
          <w:rFonts w:ascii="Arial" w:hAnsi="Arial" w:cs="Arial"/>
          <w:b/>
          <w:iCs/>
          <w:sz w:val="20"/>
          <w:szCs w:val="20"/>
        </w:rPr>
      </w:pPr>
    </w:p>
    <w:p w14:paraId="4E8DE423" w14:textId="77777777" w:rsidR="00CC5A89" w:rsidRPr="00FD61E1" w:rsidRDefault="00CC5A89" w:rsidP="00CA0B18">
      <w:pPr>
        <w:rPr>
          <w:rFonts w:ascii="Arial" w:hAnsi="Arial" w:cs="Arial"/>
          <w:b/>
          <w:iCs/>
          <w:sz w:val="20"/>
          <w:szCs w:val="20"/>
        </w:rPr>
      </w:pPr>
    </w:p>
    <w:p w14:paraId="2E4B0F5E" w14:textId="77777777" w:rsidR="00CC5A89" w:rsidRPr="00FD61E1" w:rsidRDefault="00CC5A89" w:rsidP="00CA0B18">
      <w:pPr>
        <w:rPr>
          <w:rFonts w:ascii="Arial" w:hAnsi="Arial" w:cs="Arial"/>
          <w:b/>
          <w:iCs/>
          <w:sz w:val="20"/>
          <w:szCs w:val="20"/>
        </w:rPr>
      </w:pPr>
    </w:p>
    <w:p w14:paraId="64AB95C8" w14:textId="77777777" w:rsidR="00CC5A89" w:rsidRPr="00FD61E1" w:rsidRDefault="00CC5A89" w:rsidP="00CA0B18">
      <w:pPr>
        <w:rPr>
          <w:rFonts w:ascii="Arial" w:hAnsi="Arial" w:cs="Arial"/>
          <w:b/>
          <w:iCs/>
          <w:sz w:val="20"/>
          <w:szCs w:val="20"/>
        </w:rPr>
      </w:pPr>
    </w:p>
    <w:p w14:paraId="3BCED00E" w14:textId="77777777" w:rsidR="00CC5A89" w:rsidRPr="00FD61E1" w:rsidRDefault="00CC5A89" w:rsidP="00CA0B18">
      <w:pPr>
        <w:rPr>
          <w:rFonts w:ascii="Arial" w:hAnsi="Arial" w:cs="Arial"/>
          <w:b/>
          <w:iCs/>
          <w:sz w:val="20"/>
          <w:szCs w:val="20"/>
        </w:rPr>
      </w:pPr>
    </w:p>
    <w:p w14:paraId="798D5185" w14:textId="77777777" w:rsidR="00CC5A89" w:rsidRPr="00FD61E1" w:rsidRDefault="00CC5A89" w:rsidP="00CA0B18">
      <w:pPr>
        <w:rPr>
          <w:rFonts w:ascii="Arial" w:hAnsi="Arial" w:cs="Arial"/>
          <w:b/>
          <w:iCs/>
          <w:sz w:val="20"/>
          <w:szCs w:val="20"/>
        </w:rPr>
      </w:pPr>
    </w:p>
    <w:p w14:paraId="0D522D4F" w14:textId="77777777" w:rsidR="00CC5A89" w:rsidRPr="00FD61E1" w:rsidRDefault="00CC5A89" w:rsidP="00CA0B18">
      <w:pPr>
        <w:rPr>
          <w:rFonts w:ascii="Arial" w:hAnsi="Arial" w:cs="Arial"/>
          <w:b/>
          <w:iCs/>
          <w:sz w:val="20"/>
          <w:szCs w:val="20"/>
        </w:rPr>
      </w:pPr>
    </w:p>
    <w:p w14:paraId="4E9EFFD5" w14:textId="77777777" w:rsidR="00CC5A89" w:rsidRPr="00FD61E1" w:rsidRDefault="00CC5A89" w:rsidP="00CA0B18">
      <w:pPr>
        <w:rPr>
          <w:rFonts w:ascii="Arial" w:hAnsi="Arial" w:cs="Arial"/>
          <w:b/>
          <w:iCs/>
          <w:sz w:val="20"/>
          <w:szCs w:val="20"/>
        </w:rPr>
      </w:pPr>
    </w:p>
    <w:p w14:paraId="0036C0EC" w14:textId="77777777" w:rsidR="00CC5A89" w:rsidRPr="00FD61E1" w:rsidRDefault="00CC5A89" w:rsidP="00CA0B18">
      <w:pPr>
        <w:rPr>
          <w:rFonts w:ascii="Arial" w:hAnsi="Arial" w:cs="Arial"/>
          <w:b/>
          <w:iCs/>
          <w:sz w:val="20"/>
          <w:szCs w:val="20"/>
        </w:rPr>
      </w:pPr>
    </w:p>
    <w:p w14:paraId="73C28251" w14:textId="77777777" w:rsidR="00CC5A89" w:rsidRPr="00FD61E1" w:rsidRDefault="00CC5A89" w:rsidP="00CA0B18">
      <w:pPr>
        <w:rPr>
          <w:rFonts w:ascii="Arial" w:hAnsi="Arial" w:cs="Arial"/>
          <w:b/>
          <w:iCs/>
          <w:sz w:val="20"/>
          <w:szCs w:val="20"/>
        </w:rPr>
      </w:pPr>
    </w:p>
    <w:p w14:paraId="267345F8" w14:textId="77777777" w:rsidR="00CC5A89" w:rsidRPr="00FD61E1" w:rsidRDefault="00CC5A89" w:rsidP="00CA0B18">
      <w:pPr>
        <w:rPr>
          <w:rFonts w:ascii="Arial" w:hAnsi="Arial" w:cs="Arial"/>
          <w:b/>
          <w:iCs/>
          <w:sz w:val="20"/>
          <w:szCs w:val="20"/>
        </w:rPr>
      </w:pPr>
    </w:p>
    <w:p w14:paraId="2BA224A1" w14:textId="77777777" w:rsidR="00CC5A89" w:rsidRPr="00FD61E1" w:rsidRDefault="00CC5A89" w:rsidP="00CA0B18">
      <w:pPr>
        <w:rPr>
          <w:rFonts w:ascii="Arial" w:hAnsi="Arial" w:cs="Arial"/>
          <w:b/>
          <w:iCs/>
          <w:sz w:val="20"/>
          <w:szCs w:val="20"/>
        </w:rPr>
      </w:pPr>
    </w:p>
    <w:p w14:paraId="47A05D06" w14:textId="77777777" w:rsidR="00CC5A89" w:rsidRPr="00FD61E1" w:rsidRDefault="00CC5A89" w:rsidP="00CA0B18">
      <w:pPr>
        <w:rPr>
          <w:rFonts w:ascii="Arial" w:hAnsi="Arial" w:cs="Arial"/>
          <w:b/>
          <w:iCs/>
          <w:sz w:val="20"/>
          <w:szCs w:val="20"/>
        </w:rPr>
      </w:pPr>
    </w:p>
    <w:p w14:paraId="7E3DF510" w14:textId="77777777" w:rsidR="00CC5A89" w:rsidRPr="00FD61E1" w:rsidRDefault="00CC5A89" w:rsidP="00CA0B18">
      <w:pPr>
        <w:rPr>
          <w:rFonts w:ascii="Arial" w:hAnsi="Arial" w:cs="Arial"/>
          <w:b/>
          <w:iCs/>
          <w:sz w:val="20"/>
          <w:szCs w:val="20"/>
        </w:rPr>
      </w:pPr>
    </w:p>
    <w:p w14:paraId="5F3622DF" w14:textId="77777777" w:rsidR="00CC5A89" w:rsidRPr="00FD61E1" w:rsidRDefault="00CC5A89" w:rsidP="00CA0B18">
      <w:pPr>
        <w:rPr>
          <w:rFonts w:ascii="Arial" w:hAnsi="Arial" w:cs="Arial"/>
          <w:b/>
          <w:iCs/>
          <w:sz w:val="20"/>
          <w:szCs w:val="20"/>
        </w:rPr>
      </w:pPr>
    </w:p>
    <w:p w14:paraId="73B114B2" w14:textId="77777777" w:rsidR="00CC5A89" w:rsidRPr="00FD61E1" w:rsidRDefault="00CC5A89" w:rsidP="00CA0B18">
      <w:pPr>
        <w:rPr>
          <w:rFonts w:ascii="Arial" w:hAnsi="Arial" w:cs="Arial"/>
          <w:b/>
          <w:iCs/>
          <w:sz w:val="20"/>
          <w:szCs w:val="20"/>
        </w:rPr>
      </w:pPr>
    </w:p>
    <w:p w14:paraId="57D87E65" w14:textId="77777777" w:rsidR="00CC5A89" w:rsidRPr="00FD61E1" w:rsidRDefault="00CC5A89" w:rsidP="00CA0B18">
      <w:pPr>
        <w:rPr>
          <w:rFonts w:ascii="Arial" w:hAnsi="Arial" w:cs="Arial"/>
          <w:b/>
          <w:iCs/>
          <w:sz w:val="20"/>
          <w:szCs w:val="20"/>
        </w:rPr>
      </w:pPr>
    </w:p>
    <w:p w14:paraId="18672DD0" w14:textId="77777777" w:rsidR="00CC5A89" w:rsidRPr="00FD61E1" w:rsidRDefault="00CC5A89" w:rsidP="00CA0B18">
      <w:pPr>
        <w:rPr>
          <w:rFonts w:ascii="Arial" w:hAnsi="Arial" w:cs="Arial"/>
          <w:b/>
          <w:iCs/>
          <w:sz w:val="20"/>
          <w:szCs w:val="20"/>
        </w:rPr>
      </w:pPr>
    </w:p>
    <w:p w14:paraId="6789EFD3" w14:textId="77777777" w:rsidR="00CC5A89" w:rsidRPr="00FD61E1" w:rsidRDefault="00CC5A89" w:rsidP="00CA0B18">
      <w:pPr>
        <w:rPr>
          <w:rFonts w:ascii="Arial" w:hAnsi="Arial" w:cs="Arial"/>
          <w:b/>
          <w:iCs/>
          <w:sz w:val="20"/>
          <w:szCs w:val="20"/>
        </w:rPr>
      </w:pPr>
    </w:p>
    <w:p w14:paraId="0A96DBBE" w14:textId="77777777" w:rsidR="00CC5A89" w:rsidRPr="00FD61E1" w:rsidRDefault="00CC5A89" w:rsidP="00CA0B18">
      <w:pPr>
        <w:rPr>
          <w:rFonts w:ascii="Arial" w:hAnsi="Arial" w:cs="Arial"/>
          <w:b/>
          <w:iCs/>
          <w:sz w:val="20"/>
          <w:szCs w:val="20"/>
        </w:rPr>
      </w:pPr>
    </w:p>
    <w:p w14:paraId="2DE5AAD5" w14:textId="77777777" w:rsidR="00CC5A89" w:rsidRPr="00FD61E1" w:rsidRDefault="00CC5A89" w:rsidP="00CA0B18">
      <w:pPr>
        <w:rPr>
          <w:rFonts w:ascii="Arial" w:hAnsi="Arial" w:cs="Arial"/>
          <w:b/>
          <w:iCs/>
          <w:sz w:val="20"/>
          <w:szCs w:val="20"/>
        </w:rPr>
      </w:pPr>
    </w:p>
    <w:p w14:paraId="6158F869" w14:textId="5ED77FA6" w:rsidR="00CA0B18" w:rsidRPr="00FD61E1" w:rsidRDefault="00CA0B18" w:rsidP="00CA0B18">
      <w:pPr>
        <w:rPr>
          <w:rFonts w:ascii="Arial" w:hAnsi="Arial" w:cs="Arial"/>
          <w:b/>
          <w:sz w:val="20"/>
          <w:szCs w:val="20"/>
        </w:rPr>
      </w:pPr>
      <w:r w:rsidRPr="00FD61E1">
        <w:rPr>
          <w:rFonts w:ascii="Arial" w:hAnsi="Arial" w:cs="Arial"/>
          <w:b/>
          <w:iCs/>
          <w:sz w:val="20"/>
          <w:szCs w:val="20"/>
        </w:rPr>
        <w:t xml:space="preserve">Razpisni obrazec </w:t>
      </w:r>
      <w:r w:rsidR="00AE14EE" w:rsidRPr="00FD61E1">
        <w:rPr>
          <w:rFonts w:ascii="Arial" w:hAnsi="Arial" w:cs="Arial"/>
          <w:b/>
          <w:iCs/>
          <w:sz w:val="20"/>
          <w:szCs w:val="20"/>
        </w:rPr>
        <w:t>4</w:t>
      </w:r>
      <w:r w:rsidRPr="00FD61E1">
        <w:rPr>
          <w:rFonts w:ascii="Arial" w:hAnsi="Arial" w:cs="Arial"/>
          <w:b/>
          <w:iCs/>
          <w:sz w:val="20"/>
          <w:szCs w:val="20"/>
        </w:rPr>
        <w:t>a</w:t>
      </w:r>
      <w:r w:rsidR="00F72FB0" w:rsidRPr="00FD61E1">
        <w:rPr>
          <w:rFonts w:ascii="Arial" w:hAnsi="Arial" w:cs="Arial"/>
          <w:b/>
          <w:iCs/>
          <w:sz w:val="20"/>
          <w:szCs w:val="20"/>
        </w:rPr>
        <w:t>:</w:t>
      </w:r>
      <w:r w:rsidRPr="00FD61E1">
        <w:rPr>
          <w:rFonts w:ascii="Arial" w:hAnsi="Arial" w:cs="Arial"/>
          <w:b/>
          <w:iCs/>
          <w:sz w:val="20"/>
          <w:szCs w:val="20"/>
        </w:rPr>
        <w:t xml:space="preserve">  </w:t>
      </w:r>
      <w:r w:rsidRPr="00FD61E1">
        <w:rPr>
          <w:rFonts w:ascii="Arial" w:hAnsi="Arial" w:cs="Arial"/>
          <w:b/>
          <w:sz w:val="20"/>
          <w:szCs w:val="20"/>
        </w:rPr>
        <w:t xml:space="preserve">VZOREC </w:t>
      </w:r>
      <w:r w:rsidR="004C0B5C" w:rsidRPr="00FD61E1">
        <w:rPr>
          <w:rFonts w:ascii="Arial" w:hAnsi="Arial" w:cs="Arial"/>
          <w:b/>
          <w:sz w:val="20"/>
          <w:szCs w:val="20"/>
        </w:rPr>
        <w:t xml:space="preserve">BANČNE </w:t>
      </w:r>
      <w:r w:rsidRPr="00FD61E1">
        <w:rPr>
          <w:rFonts w:ascii="Arial" w:hAnsi="Arial" w:cs="Arial"/>
          <w:b/>
          <w:sz w:val="20"/>
          <w:szCs w:val="20"/>
        </w:rPr>
        <w:t>GARANCIJE ZA RESNOST PONUDBE</w:t>
      </w:r>
    </w:p>
    <w:p w14:paraId="795A9E02" w14:textId="77777777" w:rsidR="00F72FB0" w:rsidRPr="00FD61E1" w:rsidRDefault="00F72FB0" w:rsidP="00CA0B18">
      <w:pPr>
        <w:rPr>
          <w:rFonts w:ascii="Arial" w:hAnsi="Arial" w:cs="Arial"/>
          <w:b/>
          <w:iCs/>
          <w:sz w:val="20"/>
          <w:szCs w:val="20"/>
          <w:u w:val="single"/>
        </w:rPr>
      </w:pPr>
    </w:p>
    <w:p w14:paraId="2D3EAC7D" w14:textId="77777777" w:rsidR="00CA0B18" w:rsidRPr="00FD61E1" w:rsidRDefault="00CA0B18" w:rsidP="00CA0B18">
      <w:pPr>
        <w:rPr>
          <w:rFonts w:ascii="Arial" w:hAnsi="Arial" w:cs="Arial"/>
          <w:b/>
          <w:sz w:val="20"/>
          <w:szCs w:val="20"/>
        </w:rPr>
      </w:pPr>
    </w:p>
    <w:p w14:paraId="586BF0CE"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sz w:val="20"/>
          <w:szCs w:val="20"/>
        </w:rPr>
        <w:t xml:space="preserve">Glava s podatki o garantu (banki) ali SWIFT-ključ </w:t>
      </w:r>
    </w:p>
    <w:p w14:paraId="4001EDEC"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5113D78"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sz w:val="20"/>
          <w:szCs w:val="20"/>
        </w:rPr>
        <w:t xml:space="preserve">Za: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upravičenca tj. izvajalca postopka javnega naročanja)</w:t>
      </w:r>
    </w:p>
    <w:p w14:paraId="216FEA0E"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sz w:val="20"/>
          <w:szCs w:val="20"/>
        </w:rPr>
        <w:t xml:space="preserve">Datum: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datum izdaje)</w:t>
      </w:r>
    </w:p>
    <w:p w14:paraId="5D72DD2C"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9BC2C5"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8BB49D"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FD61E1">
        <w:rPr>
          <w:rFonts w:ascii="Arial" w:hAnsi="Arial" w:cs="Arial"/>
          <w:b/>
          <w:sz w:val="20"/>
          <w:szCs w:val="20"/>
        </w:rPr>
        <w:t>BANČNA GARANCIJA ZA RESNOST PONUDBE</w:t>
      </w:r>
    </w:p>
    <w:p w14:paraId="5E9CDBF3"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AEEF37"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ŠTEVILKA GARANCIJE</w:t>
      </w:r>
      <w:r w:rsidRPr="00FD61E1">
        <w:rPr>
          <w:rFonts w:ascii="Arial" w:hAnsi="Arial" w:cs="Arial"/>
          <w:sz w:val="20"/>
          <w:szCs w:val="20"/>
        </w:rPr>
        <w:t xml:space="preserve">: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številka garancije)</w:t>
      </w:r>
    </w:p>
    <w:p w14:paraId="4C1BE713"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57C926D"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GARANT:</w:t>
      </w:r>
      <w:r w:rsidRPr="00FD61E1">
        <w:rPr>
          <w:rFonts w:ascii="Arial" w:hAnsi="Arial" w:cs="Arial"/>
          <w:sz w:val="20"/>
          <w:szCs w:val="20"/>
        </w:rPr>
        <w:t xml:space="preserve">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ime in naslov banke v kraju izdaje)</w:t>
      </w:r>
    </w:p>
    <w:p w14:paraId="770A4738"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05B3790"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 xml:space="preserve">NAROČNIK: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(vpišeta se ime in naslov naročnika garancije, tj. kandidata oziroma ponudnika v postopku javnega naročanja)</w:t>
      </w:r>
    </w:p>
    <w:p w14:paraId="266F71D8"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6F3FD7"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UPRAVIČENEC:</w:t>
      </w:r>
      <w:r w:rsidRPr="00FD61E1">
        <w:rPr>
          <w:rFonts w:ascii="Arial" w:hAnsi="Arial" w:cs="Arial"/>
          <w:sz w:val="20"/>
          <w:szCs w:val="20"/>
        </w:rPr>
        <w:t xml:space="preserve">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izvajalec postopka javnega naročanja)</w:t>
      </w:r>
    </w:p>
    <w:p w14:paraId="72F0E2CF"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3A18E3"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 xml:space="preserve">OSNOVNI POSEL: </w:t>
      </w:r>
      <w:r w:rsidRPr="00FD61E1">
        <w:rPr>
          <w:rFonts w:ascii="Arial" w:hAnsi="Arial" w:cs="Arial"/>
          <w:sz w:val="20"/>
          <w:szCs w:val="20"/>
        </w:rPr>
        <w:t xml:space="preserve">obveznost naročnika zavarovanja iz njegove ponudbe, predložene v postopku javnega naročanja št.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sz w:val="20"/>
          <w:szCs w:val="20"/>
        </w:rPr>
        <w:t> </w:t>
      </w:r>
      <w:r w:rsidRPr="00FD61E1">
        <w:rPr>
          <w:rFonts w:ascii="Arial" w:hAnsi="Arial" w:cs="Arial"/>
          <w:sz w:val="20"/>
          <w:szCs w:val="20"/>
        </w:rPr>
        <w:t> </w:t>
      </w:r>
      <w:r w:rsidRPr="00FD61E1">
        <w:rPr>
          <w:rFonts w:ascii="Arial" w:hAnsi="Arial" w:cs="Arial"/>
          <w:sz w:val="20"/>
          <w:szCs w:val="20"/>
        </w:rPr>
        <w:t> </w:t>
      </w:r>
      <w:r w:rsidRPr="00FD61E1">
        <w:rPr>
          <w:rFonts w:ascii="Arial" w:hAnsi="Arial" w:cs="Arial"/>
          <w:sz w:val="20"/>
          <w:szCs w:val="20"/>
        </w:rPr>
        <w:t> </w:t>
      </w:r>
      <w:r w:rsidRPr="00FD61E1">
        <w:rPr>
          <w:rFonts w:ascii="Arial" w:hAnsi="Arial" w:cs="Arial"/>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številka objave oziroma interne oznake postopka oddaje javnega naročila), katerega predmet je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sz w:val="20"/>
          <w:szCs w:val="20"/>
        </w:rPr>
        <w:t> </w:t>
      </w:r>
      <w:r w:rsidRPr="00FD61E1">
        <w:rPr>
          <w:rFonts w:ascii="Arial" w:hAnsi="Arial" w:cs="Arial"/>
          <w:sz w:val="20"/>
          <w:szCs w:val="20"/>
        </w:rPr>
        <w:t> </w:t>
      </w:r>
      <w:r w:rsidRPr="00FD61E1">
        <w:rPr>
          <w:rFonts w:ascii="Arial" w:hAnsi="Arial" w:cs="Arial"/>
          <w:sz w:val="20"/>
          <w:szCs w:val="20"/>
        </w:rPr>
        <w:t> </w:t>
      </w:r>
      <w:r w:rsidRPr="00FD61E1">
        <w:rPr>
          <w:rFonts w:ascii="Arial" w:hAnsi="Arial" w:cs="Arial"/>
          <w:sz w:val="20"/>
          <w:szCs w:val="20"/>
        </w:rPr>
        <w:t> </w:t>
      </w:r>
      <w:r w:rsidRPr="00FD61E1">
        <w:rPr>
          <w:rFonts w:ascii="Arial" w:hAnsi="Arial" w:cs="Arial"/>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predmet javnega naročila).</w:t>
      </w:r>
    </w:p>
    <w:p w14:paraId="35D96F58"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1914341"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 xml:space="preserve">ZNESEK V EUR: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najvišji znesek s številko in besedo)</w:t>
      </w:r>
    </w:p>
    <w:p w14:paraId="6CCE0EF8"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82131C3"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 xml:space="preserve">LISTINE, KI JIH JE POLEG IZJAVE TREBA PRILOŽITI ZAHTEVI ZA PLAČILO IN SE IZRECNO ZAHTEVAJO V SPODNJEM BESEDILU: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(nobena/navede se listina)</w:t>
      </w:r>
    </w:p>
    <w:p w14:paraId="6C7ECE71"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7C2C5A0"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JEZIK V ZAHTEVANIH LISTINAH:</w:t>
      </w:r>
      <w:r w:rsidRPr="00FD61E1">
        <w:rPr>
          <w:rFonts w:ascii="Arial" w:hAnsi="Arial" w:cs="Arial"/>
          <w:sz w:val="20"/>
          <w:szCs w:val="20"/>
        </w:rPr>
        <w:t xml:space="preserve"> slovenski</w:t>
      </w:r>
    </w:p>
    <w:p w14:paraId="66247FA3"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1417B5D"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OBLIKA PREDLOŽITVE:</w:t>
      </w:r>
      <w:r w:rsidRPr="00FD61E1">
        <w:rPr>
          <w:rFonts w:ascii="Arial" w:hAnsi="Arial" w:cs="Arial"/>
          <w:sz w:val="20"/>
          <w:szCs w:val="20"/>
        </w:rPr>
        <w:t xml:space="preserve"> v papirni obliki s priporočeno pošto ali katerokoli obliko hitre pošte ali osebno ali v elektronski obliki po SWIFT sistemu na naslov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(navede se SWIFT naslova garanta)</w:t>
      </w:r>
    </w:p>
    <w:p w14:paraId="68266EE2"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78B49C"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KRAJ PREDLOŽITVE:</w:t>
      </w:r>
      <w:r w:rsidRPr="00FD61E1">
        <w:rPr>
          <w:rFonts w:ascii="Arial" w:hAnsi="Arial" w:cs="Arial"/>
          <w:sz w:val="20"/>
          <w:szCs w:val="20"/>
        </w:rPr>
        <w:t xml:space="preserve">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(garant vpiše naslov podružnice, kjer se opravi predložitev papirnih listin, ali elektronski naslov za predložitev v elektronski obliki, kot na primer garantov SWIFT naslov)</w:t>
      </w:r>
    </w:p>
    <w:p w14:paraId="22B59CB7"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C49DC5E"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2897CB5B"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61274A"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 xml:space="preserve">ROK VELJAVNOSTI: </w:t>
      </w:r>
      <w:r w:rsidRPr="00FD61E1">
        <w:rPr>
          <w:rFonts w:ascii="Arial" w:hAnsi="Arial" w:cs="Arial"/>
          <w:sz w:val="20"/>
          <w:szCs w:val="20"/>
        </w:rPr>
        <w:fldChar w:fldCharType="begin">
          <w:ffData>
            <w:name w:val="Besedilo2"/>
            <w:enabled/>
            <w:calcOnExit w:val="0"/>
            <w:textInput>
              <w:default w:val="DD. MM. LLLL"/>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DD. MM. LLLL</w:t>
      </w:r>
      <w:r w:rsidRPr="00FD61E1">
        <w:rPr>
          <w:rFonts w:ascii="Arial" w:hAnsi="Arial" w:cs="Arial"/>
          <w:sz w:val="20"/>
          <w:szCs w:val="20"/>
        </w:rPr>
        <w:fldChar w:fldCharType="end"/>
      </w:r>
      <w:r w:rsidRPr="00FD61E1">
        <w:rPr>
          <w:rFonts w:ascii="Arial" w:hAnsi="Arial" w:cs="Arial"/>
          <w:sz w:val="20"/>
          <w:szCs w:val="20"/>
        </w:rPr>
        <w:t xml:space="preserve"> (vpiše se datum veljavnosti, ki je zahtevan v razpisni dokumentaciji za oddajo predmetnega javnega naročila ali v obvestilu o naročilu)</w:t>
      </w:r>
    </w:p>
    <w:p w14:paraId="442D3BCB"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65BA288"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STRANKA, KI MORA PLAČATI STROŠKE:</w:t>
      </w:r>
      <w:r w:rsidRPr="00FD61E1">
        <w:rPr>
          <w:rFonts w:ascii="Arial" w:hAnsi="Arial" w:cs="Arial"/>
          <w:sz w:val="20"/>
          <w:szCs w:val="20"/>
        </w:rPr>
        <w:t xml:space="preserve">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ime naročnika zavarovanja, tj. kandidata oziroma ponudnika v postopku javnega naročanja)</w:t>
      </w:r>
    </w:p>
    <w:p w14:paraId="5476EF55"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1C864FF" w14:textId="77777777" w:rsidR="00CA0B18" w:rsidRPr="00FD61E1" w:rsidRDefault="00CA0B18" w:rsidP="00CA0B18">
      <w:pPr>
        <w:jc w:val="both"/>
        <w:rPr>
          <w:rFonts w:ascii="Arial" w:hAnsi="Arial" w:cs="Arial"/>
          <w:sz w:val="20"/>
          <w:szCs w:val="20"/>
        </w:rPr>
      </w:pPr>
      <w:r w:rsidRPr="00FD61E1">
        <w:rPr>
          <w:rFonts w:ascii="Arial" w:hAnsi="Arial" w:cs="Arial"/>
          <w:sz w:val="20"/>
          <w:szCs w:val="20"/>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D771AA" w14:textId="77777777" w:rsidR="00CA0B18" w:rsidRPr="00FD61E1" w:rsidRDefault="00CA0B18" w:rsidP="00CA0B18">
      <w:pPr>
        <w:jc w:val="both"/>
        <w:rPr>
          <w:rFonts w:ascii="Arial" w:hAnsi="Arial" w:cs="Arial"/>
          <w:sz w:val="20"/>
          <w:szCs w:val="20"/>
        </w:rPr>
      </w:pPr>
    </w:p>
    <w:p w14:paraId="7730574D" w14:textId="77777777" w:rsidR="00CA0B18" w:rsidRPr="00FD61E1" w:rsidRDefault="00CA0B18" w:rsidP="00CA0B18">
      <w:pPr>
        <w:jc w:val="both"/>
        <w:rPr>
          <w:rFonts w:ascii="Arial" w:hAnsi="Arial" w:cs="Arial"/>
          <w:sz w:val="20"/>
          <w:szCs w:val="20"/>
        </w:rPr>
      </w:pPr>
      <w:r w:rsidRPr="00FD61E1">
        <w:rPr>
          <w:rFonts w:ascii="Arial" w:hAnsi="Arial" w:cs="Arial"/>
          <w:sz w:val="20"/>
          <w:szCs w:val="20"/>
        </w:rPr>
        <w:lastRenderedPageBreak/>
        <w:t xml:space="preserve">Zavarovanje se lahko unovči iz naslednjih razlogov, ki morajo biti navedeni v izjavi upravičenca oziroma zahtevi za plačilo: </w:t>
      </w:r>
    </w:p>
    <w:p w14:paraId="14922F4B" w14:textId="77777777" w:rsidR="00CA0B18" w:rsidRPr="00FD61E1" w:rsidRDefault="00CA0B18" w:rsidP="00CA0B18">
      <w:pPr>
        <w:numPr>
          <w:ilvl w:val="0"/>
          <w:numId w:val="19"/>
        </w:numPr>
        <w:jc w:val="both"/>
        <w:rPr>
          <w:rFonts w:ascii="Arial" w:hAnsi="Arial" w:cs="Arial"/>
          <w:sz w:val="20"/>
          <w:szCs w:val="20"/>
        </w:rPr>
      </w:pPr>
      <w:r w:rsidRPr="00FD61E1">
        <w:rPr>
          <w:rFonts w:ascii="Arial" w:hAnsi="Arial" w:cs="Arial"/>
          <w:sz w:val="20"/>
          <w:szCs w:val="20"/>
        </w:rPr>
        <w:t>naročnik zavarovanja je umaknil ponudbo po poteku roka za prejem ponudb ali nedopustno spremenil ponudbo v času njene veljavnosti; ali</w:t>
      </w:r>
    </w:p>
    <w:p w14:paraId="472D0FB6" w14:textId="77777777" w:rsidR="00CA0B18" w:rsidRPr="00FD61E1" w:rsidRDefault="00CA0B18" w:rsidP="00CA0B18">
      <w:pPr>
        <w:numPr>
          <w:ilvl w:val="0"/>
          <w:numId w:val="19"/>
        </w:numPr>
        <w:jc w:val="both"/>
        <w:rPr>
          <w:rFonts w:ascii="Arial" w:hAnsi="Arial" w:cs="Arial"/>
          <w:sz w:val="20"/>
          <w:szCs w:val="20"/>
        </w:rPr>
      </w:pPr>
      <w:r w:rsidRPr="00FD61E1">
        <w:rPr>
          <w:rFonts w:ascii="Arial" w:hAnsi="Arial" w:cs="Arial"/>
          <w:sz w:val="20"/>
          <w:szCs w:val="20"/>
        </w:rPr>
        <w:t>izbrani naročnik zavarovanja na poziv upravičenca ni podpisal pogodbe; ali</w:t>
      </w:r>
    </w:p>
    <w:p w14:paraId="26C08D30" w14:textId="77777777" w:rsidR="00CA0B18" w:rsidRPr="00FD61E1" w:rsidRDefault="00CA0B18" w:rsidP="00CA0B18">
      <w:pPr>
        <w:numPr>
          <w:ilvl w:val="0"/>
          <w:numId w:val="19"/>
        </w:numPr>
        <w:jc w:val="both"/>
        <w:rPr>
          <w:rFonts w:ascii="Arial" w:hAnsi="Arial" w:cs="Arial"/>
          <w:sz w:val="20"/>
          <w:szCs w:val="20"/>
        </w:rPr>
      </w:pPr>
      <w:r w:rsidRPr="00FD61E1">
        <w:rPr>
          <w:rFonts w:ascii="Arial" w:hAnsi="Arial" w:cs="Arial"/>
          <w:sz w:val="20"/>
          <w:szCs w:val="20"/>
        </w:rPr>
        <w:t>izbrani naročnik zavarovanja ni predložil zavarovanja za dobro izvedbo pogodbenih obveznosti v skladu s pogoji naročila.</w:t>
      </w:r>
    </w:p>
    <w:p w14:paraId="43F53CA2" w14:textId="77777777" w:rsidR="00CA0B18" w:rsidRPr="00FD61E1" w:rsidRDefault="00CA0B18" w:rsidP="00CA0B18">
      <w:pPr>
        <w:jc w:val="both"/>
        <w:rPr>
          <w:rFonts w:ascii="Arial" w:hAnsi="Arial" w:cs="Arial"/>
          <w:sz w:val="20"/>
          <w:szCs w:val="20"/>
        </w:rPr>
      </w:pPr>
    </w:p>
    <w:p w14:paraId="3223F6A8" w14:textId="77777777" w:rsidR="00CA0B18" w:rsidRPr="00FD61E1" w:rsidRDefault="00CA0B18" w:rsidP="00CA0B18">
      <w:pPr>
        <w:jc w:val="both"/>
        <w:rPr>
          <w:rFonts w:ascii="Arial" w:hAnsi="Arial" w:cs="Arial"/>
          <w:sz w:val="20"/>
          <w:szCs w:val="20"/>
        </w:rPr>
      </w:pPr>
      <w:r w:rsidRPr="00FD61E1">
        <w:rPr>
          <w:rFonts w:ascii="Arial" w:hAnsi="Arial" w:cs="Arial"/>
          <w:sz w:val="20"/>
          <w:szCs w:val="20"/>
        </w:rPr>
        <w:t>Katerokoli zahtevo za plačilo po tem zavarovanju moramo prejeti na datum veljavnosti zavarovanja ali pred njim v zgoraj navedenem kraju predložitve.</w:t>
      </w:r>
    </w:p>
    <w:p w14:paraId="28BA62C6" w14:textId="77777777" w:rsidR="00CA0B18" w:rsidRPr="00FD61E1" w:rsidRDefault="00CA0B18" w:rsidP="00CA0B18">
      <w:pPr>
        <w:jc w:val="both"/>
        <w:rPr>
          <w:rFonts w:ascii="Arial" w:hAnsi="Arial" w:cs="Arial"/>
          <w:sz w:val="20"/>
          <w:szCs w:val="20"/>
        </w:rPr>
      </w:pPr>
    </w:p>
    <w:p w14:paraId="116C144F" w14:textId="77777777" w:rsidR="00CA0B18" w:rsidRPr="00FD61E1" w:rsidRDefault="00CA0B18" w:rsidP="00CA0B18">
      <w:pPr>
        <w:jc w:val="both"/>
        <w:rPr>
          <w:rFonts w:ascii="Arial" w:hAnsi="Arial" w:cs="Arial"/>
          <w:sz w:val="20"/>
          <w:szCs w:val="20"/>
        </w:rPr>
      </w:pPr>
      <w:r w:rsidRPr="00FD61E1">
        <w:rPr>
          <w:rFonts w:ascii="Arial" w:hAnsi="Arial" w:cs="Arial"/>
          <w:sz w:val="20"/>
          <w:szCs w:val="20"/>
        </w:rPr>
        <w:t>Morebitne spore v zvezi s tem zavarovanjem rešuje stvarno pristojno sodišče v Ljubljani po slovenskem pravu.</w:t>
      </w:r>
    </w:p>
    <w:p w14:paraId="7A53CE06"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C13A646"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sz w:val="20"/>
          <w:szCs w:val="20"/>
        </w:rPr>
        <w:t>Za to garancijo veljajo Enotna pravila za garancije na poziv (EPGP) revizija iz leta 2010, izdana pri MTZ pod št. 758.</w:t>
      </w:r>
    </w:p>
    <w:p w14:paraId="18DED36D"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761CA26" w14:textId="36D3A726"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0C01AFE" w14:textId="77777777" w:rsidR="005A0D55" w:rsidRPr="00FD61E1" w:rsidRDefault="005A0D55"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D94ED92"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t xml:space="preserve">   garant</w:t>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t>(žig in podpis)</w:t>
      </w:r>
    </w:p>
    <w:p w14:paraId="156AC4BF" w14:textId="77777777" w:rsidR="00CA0B18" w:rsidRPr="00FD61E1" w:rsidRDefault="00CA0B18" w:rsidP="00CA0B18">
      <w:pPr>
        <w:spacing w:before="120" w:line="216" w:lineRule="auto"/>
        <w:rPr>
          <w:rFonts w:ascii="Arial" w:hAnsi="Arial" w:cs="Arial"/>
          <w:b/>
          <w:sz w:val="20"/>
          <w:szCs w:val="20"/>
        </w:rPr>
      </w:pPr>
    </w:p>
    <w:p w14:paraId="3C0A8A89" w14:textId="77777777" w:rsidR="00CA0B18" w:rsidRPr="00FD61E1" w:rsidRDefault="00CA0B18" w:rsidP="00CA0B18">
      <w:pPr>
        <w:spacing w:before="120" w:line="216" w:lineRule="auto"/>
        <w:rPr>
          <w:rFonts w:ascii="Arial" w:hAnsi="Arial" w:cs="Arial"/>
          <w:b/>
          <w:sz w:val="20"/>
          <w:szCs w:val="20"/>
        </w:rPr>
      </w:pPr>
    </w:p>
    <w:p w14:paraId="3C34BB46" w14:textId="77777777" w:rsidR="00C031A9" w:rsidRPr="00FD61E1" w:rsidRDefault="00C031A9" w:rsidP="00785BD8">
      <w:pPr>
        <w:spacing w:before="120" w:line="216" w:lineRule="auto"/>
        <w:rPr>
          <w:rFonts w:ascii="Arial" w:hAnsi="Arial" w:cs="Arial"/>
          <w:b/>
          <w:sz w:val="20"/>
          <w:szCs w:val="20"/>
        </w:rPr>
      </w:pPr>
    </w:p>
    <w:p w14:paraId="6D0986B1" w14:textId="77777777" w:rsidR="00CA0B18" w:rsidRPr="00FD61E1" w:rsidRDefault="00CA0B18" w:rsidP="00B8261D">
      <w:pPr>
        <w:rPr>
          <w:rFonts w:ascii="Arial" w:hAnsi="Arial" w:cs="Arial"/>
          <w:b/>
          <w:bCs/>
          <w:iCs/>
          <w:sz w:val="20"/>
          <w:szCs w:val="20"/>
        </w:rPr>
      </w:pPr>
    </w:p>
    <w:p w14:paraId="21813900" w14:textId="77777777" w:rsidR="00CA0B18" w:rsidRPr="00FD61E1" w:rsidRDefault="00CA0B18" w:rsidP="00B8261D">
      <w:pPr>
        <w:rPr>
          <w:rFonts w:ascii="Arial" w:hAnsi="Arial" w:cs="Arial"/>
          <w:b/>
          <w:bCs/>
          <w:iCs/>
          <w:sz w:val="20"/>
          <w:szCs w:val="20"/>
        </w:rPr>
      </w:pPr>
    </w:p>
    <w:p w14:paraId="757482D9" w14:textId="77777777" w:rsidR="00CA0B18" w:rsidRPr="00FD61E1" w:rsidRDefault="00CA0B18" w:rsidP="00B8261D">
      <w:pPr>
        <w:rPr>
          <w:rFonts w:ascii="Arial" w:hAnsi="Arial" w:cs="Arial"/>
          <w:b/>
          <w:bCs/>
          <w:iCs/>
          <w:sz w:val="20"/>
          <w:szCs w:val="20"/>
        </w:rPr>
      </w:pPr>
    </w:p>
    <w:p w14:paraId="11CCB479" w14:textId="77777777" w:rsidR="00CA0B18" w:rsidRPr="00FD61E1" w:rsidRDefault="00CA0B18" w:rsidP="00B8261D">
      <w:pPr>
        <w:rPr>
          <w:rFonts w:ascii="Arial" w:hAnsi="Arial" w:cs="Arial"/>
          <w:b/>
          <w:bCs/>
          <w:iCs/>
          <w:sz w:val="20"/>
          <w:szCs w:val="20"/>
        </w:rPr>
      </w:pPr>
    </w:p>
    <w:p w14:paraId="7B71779E" w14:textId="77777777" w:rsidR="00CA0B18" w:rsidRPr="00FD61E1" w:rsidRDefault="00CA0B18" w:rsidP="00B8261D">
      <w:pPr>
        <w:rPr>
          <w:rFonts w:ascii="Arial" w:hAnsi="Arial" w:cs="Arial"/>
          <w:b/>
          <w:bCs/>
          <w:iCs/>
          <w:sz w:val="20"/>
          <w:szCs w:val="20"/>
        </w:rPr>
      </w:pPr>
    </w:p>
    <w:p w14:paraId="4B06DE09" w14:textId="77777777" w:rsidR="00CA0B18" w:rsidRPr="00FD61E1" w:rsidRDefault="00CA0B18" w:rsidP="00B8261D">
      <w:pPr>
        <w:rPr>
          <w:rFonts w:ascii="Arial" w:hAnsi="Arial" w:cs="Arial"/>
          <w:b/>
          <w:bCs/>
          <w:iCs/>
          <w:sz w:val="20"/>
          <w:szCs w:val="20"/>
        </w:rPr>
      </w:pPr>
    </w:p>
    <w:p w14:paraId="6180E000" w14:textId="77777777" w:rsidR="00CA0B18" w:rsidRPr="00FD61E1" w:rsidRDefault="00CA0B18" w:rsidP="00B8261D">
      <w:pPr>
        <w:rPr>
          <w:rFonts w:ascii="Arial" w:hAnsi="Arial" w:cs="Arial"/>
          <w:b/>
          <w:bCs/>
          <w:iCs/>
          <w:sz w:val="20"/>
          <w:szCs w:val="20"/>
        </w:rPr>
      </w:pPr>
    </w:p>
    <w:p w14:paraId="281E4CF3" w14:textId="77777777" w:rsidR="00CA0B18" w:rsidRPr="00FD61E1" w:rsidRDefault="00CA0B18" w:rsidP="00B8261D">
      <w:pPr>
        <w:rPr>
          <w:rFonts w:ascii="Arial" w:hAnsi="Arial" w:cs="Arial"/>
          <w:b/>
          <w:bCs/>
          <w:iCs/>
          <w:sz w:val="20"/>
          <w:szCs w:val="20"/>
        </w:rPr>
      </w:pPr>
    </w:p>
    <w:p w14:paraId="2D7ABDCD" w14:textId="77777777" w:rsidR="00CA0B18" w:rsidRPr="00FD61E1" w:rsidRDefault="00CA0B18" w:rsidP="00B8261D">
      <w:pPr>
        <w:rPr>
          <w:rFonts w:ascii="Arial" w:hAnsi="Arial" w:cs="Arial"/>
          <w:b/>
          <w:bCs/>
          <w:iCs/>
          <w:sz w:val="20"/>
          <w:szCs w:val="20"/>
        </w:rPr>
      </w:pPr>
    </w:p>
    <w:p w14:paraId="58D02BCD" w14:textId="77777777" w:rsidR="00CA0B18" w:rsidRPr="00FD61E1" w:rsidRDefault="00CA0B18" w:rsidP="00B8261D">
      <w:pPr>
        <w:rPr>
          <w:rFonts w:ascii="Arial" w:hAnsi="Arial" w:cs="Arial"/>
          <w:b/>
          <w:bCs/>
          <w:iCs/>
          <w:sz w:val="20"/>
          <w:szCs w:val="20"/>
        </w:rPr>
      </w:pPr>
    </w:p>
    <w:p w14:paraId="452D3881" w14:textId="77777777" w:rsidR="00CA0B18" w:rsidRPr="00FD61E1" w:rsidRDefault="00CA0B18" w:rsidP="00B8261D">
      <w:pPr>
        <w:rPr>
          <w:rFonts w:ascii="Arial" w:hAnsi="Arial" w:cs="Arial"/>
          <w:b/>
          <w:bCs/>
          <w:iCs/>
          <w:sz w:val="20"/>
          <w:szCs w:val="20"/>
        </w:rPr>
      </w:pPr>
    </w:p>
    <w:p w14:paraId="72DD8F51" w14:textId="77777777" w:rsidR="00CA0B18" w:rsidRPr="00FD61E1" w:rsidRDefault="00CA0B18" w:rsidP="00B8261D">
      <w:pPr>
        <w:rPr>
          <w:rFonts w:ascii="Arial" w:hAnsi="Arial" w:cs="Arial"/>
          <w:b/>
          <w:bCs/>
          <w:iCs/>
          <w:sz w:val="20"/>
          <w:szCs w:val="20"/>
        </w:rPr>
      </w:pPr>
    </w:p>
    <w:p w14:paraId="38D00A31" w14:textId="77777777" w:rsidR="00CA0B18" w:rsidRPr="00FD61E1" w:rsidRDefault="00CA0B18" w:rsidP="00B8261D">
      <w:pPr>
        <w:rPr>
          <w:rFonts w:ascii="Arial" w:hAnsi="Arial" w:cs="Arial"/>
          <w:b/>
          <w:bCs/>
          <w:iCs/>
          <w:sz w:val="20"/>
          <w:szCs w:val="20"/>
        </w:rPr>
      </w:pPr>
    </w:p>
    <w:p w14:paraId="2023C5B5" w14:textId="77777777" w:rsidR="00CA0B18" w:rsidRPr="00FD61E1" w:rsidRDefault="00CA0B18" w:rsidP="00B8261D">
      <w:pPr>
        <w:rPr>
          <w:rFonts w:ascii="Arial" w:hAnsi="Arial" w:cs="Arial"/>
          <w:b/>
          <w:bCs/>
          <w:iCs/>
          <w:sz w:val="20"/>
          <w:szCs w:val="20"/>
        </w:rPr>
      </w:pPr>
    </w:p>
    <w:p w14:paraId="1764644F" w14:textId="77777777" w:rsidR="00CA0B18" w:rsidRPr="00FD61E1" w:rsidRDefault="00CA0B18" w:rsidP="00B8261D">
      <w:pPr>
        <w:rPr>
          <w:rFonts w:ascii="Arial" w:hAnsi="Arial" w:cs="Arial"/>
          <w:b/>
          <w:bCs/>
          <w:iCs/>
          <w:sz w:val="20"/>
          <w:szCs w:val="20"/>
        </w:rPr>
      </w:pPr>
    </w:p>
    <w:p w14:paraId="0168DCFB" w14:textId="77777777" w:rsidR="00CA0B18" w:rsidRPr="00FD61E1" w:rsidRDefault="00CA0B18" w:rsidP="00B8261D">
      <w:pPr>
        <w:rPr>
          <w:rFonts w:ascii="Arial" w:hAnsi="Arial" w:cs="Arial"/>
          <w:b/>
          <w:bCs/>
          <w:iCs/>
          <w:sz w:val="20"/>
          <w:szCs w:val="20"/>
        </w:rPr>
      </w:pPr>
    </w:p>
    <w:p w14:paraId="2EF23817" w14:textId="77777777" w:rsidR="00CA0B18" w:rsidRPr="00FD61E1" w:rsidRDefault="00CA0B18" w:rsidP="00B8261D">
      <w:pPr>
        <w:rPr>
          <w:rFonts w:ascii="Arial" w:hAnsi="Arial" w:cs="Arial"/>
          <w:b/>
          <w:bCs/>
          <w:iCs/>
          <w:sz w:val="20"/>
          <w:szCs w:val="20"/>
        </w:rPr>
      </w:pPr>
    </w:p>
    <w:p w14:paraId="1D5E98F5" w14:textId="77777777" w:rsidR="00CA0B18" w:rsidRPr="00FD61E1" w:rsidRDefault="00CA0B18" w:rsidP="00B8261D">
      <w:pPr>
        <w:rPr>
          <w:rFonts w:ascii="Arial" w:hAnsi="Arial" w:cs="Arial"/>
          <w:b/>
          <w:bCs/>
          <w:iCs/>
          <w:sz w:val="20"/>
          <w:szCs w:val="20"/>
        </w:rPr>
      </w:pPr>
    </w:p>
    <w:p w14:paraId="511EC2BC" w14:textId="77777777" w:rsidR="00CA0B18" w:rsidRPr="00FD61E1" w:rsidRDefault="00CA0B18" w:rsidP="00B8261D">
      <w:pPr>
        <w:rPr>
          <w:rFonts w:ascii="Arial" w:hAnsi="Arial" w:cs="Arial"/>
          <w:b/>
          <w:bCs/>
          <w:iCs/>
          <w:sz w:val="20"/>
          <w:szCs w:val="20"/>
        </w:rPr>
      </w:pPr>
    </w:p>
    <w:p w14:paraId="242192AF" w14:textId="77777777" w:rsidR="00CA0B18" w:rsidRPr="00FD61E1" w:rsidRDefault="00CA0B18" w:rsidP="00B8261D">
      <w:pPr>
        <w:rPr>
          <w:rFonts w:ascii="Arial" w:hAnsi="Arial" w:cs="Arial"/>
          <w:b/>
          <w:bCs/>
          <w:iCs/>
          <w:sz w:val="20"/>
          <w:szCs w:val="20"/>
        </w:rPr>
      </w:pPr>
    </w:p>
    <w:p w14:paraId="3705006B" w14:textId="77777777" w:rsidR="00CA0B18" w:rsidRPr="00FD61E1" w:rsidRDefault="00CA0B18" w:rsidP="00B8261D">
      <w:pPr>
        <w:rPr>
          <w:rFonts w:ascii="Arial" w:hAnsi="Arial" w:cs="Arial"/>
          <w:b/>
          <w:bCs/>
          <w:iCs/>
          <w:sz w:val="20"/>
          <w:szCs w:val="20"/>
        </w:rPr>
      </w:pPr>
    </w:p>
    <w:p w14:paraId="55EDCF3A" w14:textId="77777777" w:rsidR="00CA0B18" w:rsidRPr="00FD61E1" w:rsidRDefault="00CA0B18" w:rsidP="00B8261D">
      <w:pPr>
        <w:rPr>
          <w:rFonts w:ascii="Arial" w:hAnsi="Arial" w:cs="Arial"/>
          <w:b/>
          <w:bCs/>
          <w:iCs/>
          <w:sz w:val="20"/>
          <w:szCs w:val="20"/>
        </w:rPr>
      </w:pPr>
    </w:p>
    <w:p w14:paraId="1F33D36B" w14:textId="77777777" w:rsidR="00CA0B18" w:rsidRPr="00FD61E1" w:rsidRDefault="00CA0B18" w:rsidP="00B8261D">
      <w:pPr>
        <w:rPr>
          <w:rFonts w:ascii="Arial" w:hAnsi="Arial" w:cs="Arial"/>
          <w:b/>
          <w:bCs/>
          <w:iCs/>
          <w:sz w:val="20"/>
          <w:szCs w:val="20"/>
        </w:rPr>
      </w:pPr>
    </w:p>
    <w:p w14:paraId="22426034" w14:textId="77777777" w:rsidR="00CA0B18" w:rsidRPr="00FD61E1" w:rsidRDefault="00CA0B18" w:rsidP="00B8261D">
      <w:pPr>
        <w:rPr>
          <w:rFonts w:ascii="Arial" w:hAnsi="Arial" w:cs="Arial"/>
          <w:b/>
          <w:bCs/>
          <w:iCs/>
          <w:sz w:val="20"/>
          <w:szCs w:val="20"/>
        </w:rPr>
      </w:pPr>
    </w:p>
    <w:p w14:paraId="6771646F" w14:textId="77777777" w:rsidR="00CA0B18" w:rsidRPr="00FD61E1" w:rsidRDefault="00CA0B18" w:rsidP="00B8261D">
      <w:pPr>
        <w:rPr>
          <w:rFonts w:ascii="Arial" w:hAnsi="Arial" w:cs="Arial"/>
          <w:b/>
          <w:bCs/>
          <w:iCs/>
          <w:sz w:val="20"/>
          <w:szCs w:val="20"/>
        </w:rPr>
      </w:pPr>
    </w:p>
    <w:p w14:paraId="0426E359" w14:textId="77777777" w:rsidR="00CA0B18" w:rsidRPr="00FD61E1" w:rsidRDefault="00CA0B18" w:rsidP="00B8261D">
      <w:pPr>
        <w:rPr>
          <w:rFonts w:ascii="Arial" w:hAnsi="Arial" w:cs="Arial"/>
          <w:b/>
          <w:bCs/>
          <w:iCs/>
          <w:sz w:val="20"/>
          <w:szCs w:val="20"/>
        </w:rPr>
      </w:pPr>
    </w:p>
    <w:p w14:paraId="62EC8BD2" w14:textId="77777777" w:rsidR="00CA0B18" w:rsidRPr="00FD61E1" w:rsidRDefault="00CA0B18" w:rsidP="00B8261D">
      <w:pPr>
        <w:rPr>
          <w:rFonts w:ascii="Arial" w:hAnsi="Arial" w:cs="Arial"/>
          <w:b/>
          <w:bCs/>
          <w:iCs/>
          <w:sz w:val="20"/>
          <w:szCs w:val="20"/>
        </w:rPr>
      </w:pPr>
    </w:p>
    <w:p w14:paraId="27BCE3DD" w14:textId="77777777" w:rsidR="00CA0B18" w:rsidRPr="00FD61E1" w:rsidRDefault="00CA0B18" w:rsidP="00B8261D">
      <w:pPr>
        <w:rPr>
          <w:rFonts w:ascii="Arial" w:hAnsi="Arial" w:cs="Arial"/>
          <w:b/>
          <w:bCs/>
          <w:iCs/>
          <w:sz w:val="20"/>
          <w:szCs w:val="20"/>
        </w:rPr>
      </w:pPr>
    </w:p>
    <w:p w14:paraId="147E5055" w14:textId="77777777" w:rsidR="00CA0B18" w:rsidRPr="00FD61E1" w:rsidRDefault="00CA0B18" w:rsidP="00B8261D">
      <w:pPr>
        <w:rPr>
          <w:rFonts w:ascii="Arial" w:hAnsi="Arial" w:cs="Arial"/>
          <w:b/>
          <w:bCs/>
          <w:iCs/>
          <w:sz w:val="20"/>
          <w:szCs w:val="20"/>
        </w:rPr>
      </w:pPr>
    </w:p>
    <w:p w14:paraId="4CDC8573" w14:textId="77777777" w:rsidR="00CA0B18" w:rsidRPr="00FD61E1" w:rsidRDefault="00CA0B18" w:rsidP="00B8261D">
      <w:pPr>
        <w:rPr>
          <w:rFonts w:ascii="Arial" w:hAnsi="Arial" w:cs="Arial"/>
          <w:b/>
          <w:bCs/>
          <w:iCs/>
          <w:sz w:val="20"/>
          <w:szCs w:val="20"/>
        </w:rPr>
      </w:pPr>
    </w:p>
    <w:p w14:paraId="42F86BF0" w14:textId="64E248E2" w:rsidR="00CA0B18" w:rsidRPr="00FD61E1" w:rsidRDefault="00CA0B18" w:rsidP="00B8261D">
      <w:pPr>
        <w:rPr>
          <w:rFonts w:ascii="Arial" w:hAnsi="Arial" w:cs="Arial"/>
          <w:b/>
          <w:bCs/>
          <w:iCs/>
          <w:sz w:val="20"/>
          <w:szCs w:val="20"/>
        </w:rPr>
      </w:pPr>
    </w:p>
    <w:p w14:paraId="5812FB37" w14:textId="77777777" w:rsidR="00CC5A89" w:rsidRPr="00FD61E1" w:rsidRDefault="00CC5A89" w:rsidP="00B8261D">
      <w:pPr>
        <w:rPr>
          <w:rFonts w:ascii="Arial" w:hAnsi="Arial" w:cs="Arial"/>
          <w:b/>
          <w:bCs/>
          <w:iCs/>
          <w:sz w:val="20"/>
          <w:szCs w:val="20"/>
        </w:rPr>
      </w:pPr>
    </w:p>
    <w:p w14:paraId="4F51A3E3" w14:textId="386F4C41" w:rsidR="00CA0B18" w:rsidRPr="00FD61E1" w:rsidRDefault="00CA0B18" w:rsidP="00B8261D">
      <w:pPr>
        <w:rPr>
          <w:rFonts w:ascii="Arial" w:hAnsi="Arial" w:cs="Arial"/>
          <w:b/>
          <w:bCs/>
          <w:iCs/>
          <w:sz w:val="20"/>
          <w:szCs w:val="20"/>
        </w:rPr>
      </w:pPr>
    </w:p>
    <w:p w14:paraId="20CD285D" w14:textId="79924DF3" w:rsidR="00242DC2" w:rsidRPr="00FD61E1" w:rsidRDefault="00242DC2" w:rsidP="00B8261D">
      <w:pPr>
        <w:rPr>
          <w:rFonts w:ascii="Arial" w:hAnsi="Arial" w:cs="Arial"/>
          <w:b/>
          <w:bCs/>
          <w:iCs/>
          <w:sz w:val="20"/>
          <w:szCs w:val="20"/>
        </w:rPr>
      </w:pPr>
    </w:p>
    <w:p w14:paraId="2B1559BD" w14:textId="77777777" w:rsidR="00242DC2" w:rsidRPr="00FD61E1" w:rsidRDefault="00242DC2" w:rsidP="00B8261D">
      <w:pPr>
        <w:rPr>
          <w:rFonts w:ascii="Arial" w:hAnsi="Arial" w:cs="Arial"/>
          <w:b/>
          <w:bCs/>
          <w:iCs/>
          <w:sz w:val="20"/>
          <w:szCs w:val="20"/>
        </w:rPr>
      </w:pPr>
    </w:p>
    <w:p w14:paraId="0A09232B" w14:textId="77777777" w:rsidR="00CA0B18" w:rsidRPr="00FD61E1" w:rsidRDefault="00CA0B18" w:rsidP="00B8261D">
      <w:pPr>
        <w:rPr>
          <w:rFonts w:ascii="Arial" w:hAnsi="Arial" w:cs="Arial"/>
          <w:b/>
          <w:bCs/>
          <w:iCs/>
          <w:sz w:val="20"/>
          <w:szCs w:val="20"/>
        </w:rPr>
      </w:pPr>
    </w:p>
    <w:p w14:paraId="1B96EB16" w14:textId="77777777" w:rsidR="00CA0B18" w:rsidRPr="00FD61E1" w:rsidRDefault="00CA0B18" w:rsidP="00B8261D">
      <w:pPr>
        <w:rPr>
          <w:rFonts w:ascii="Arial" w:hAnsi="Arial" w:cs="Arial"/>
          <w:b/>
          <w:bCs/>
          <w:iCs/>
          <w:sz w:val="20"/>
          <w:szCs w:val="20"/>
        </w:rPr>
      </w:pPr>
    </w:p>
    <w:p w14:paraId="07C562E4" w14:textId="77777777" w:rsidR="00CA0B18" w:rsidRPr="00FD61E1" w:rsidRDefault="00CA0B18" w:rsidP="00B8261D">
      <w:pPr>
        <w:rPr>
          <w:rFonts w:ascii="Arial" w:hAnsi="Arial" w:cs="Arial"/>
          <w:b/>
          <w:bCs/>
          <w:iCs/>
          <w:sz w:val="20"/>
          <w:szCs w:val="20"/>
        </w:rPr>
      </w:pPr>
    </w:p>
    <w:p w14:paraId="1DC7D0C5" w14:textId="55006E12" w:rsidR="00741F0F" w:rsidRPr="00FD61E1" w:rsidRDefault="002135C7" w:rsidP="00741F0F">
      <w:pPr>
        <w:rPr>
          <w:rFonts w:ascii="Arial" w:hAnsi="Arial" w:cs="Arial"/>
          <w:b/>
          <w:bCs/>
          <w:iCs/>
          <w:sz w:val="20"/>
          <w:szCs w:val="20"/>
        </w:rPr>
      </w:pPr>
      <w:r w:rsidRPr="00FD61E1">
        <w:rPr>
          <w:rFonts w:ascii="Arial" w:hAnsi="Arial" w:cs="Arial"/>
          <w:b/>
          <w:bCs/>
          <w:iCs/>
          <w:sz w:val="20"/>
          <w:szCs w:val="20"/>
        </w:rPr>
        <w:t xml:space="preserve">Razpisni obrazec </w:t>
      </w:r>
      <w:r w:rsidR="00AE14EE" w:rsidRPr="00FD61E1">
        <w:rPr>
          <w:rFonts w:ascii="Arial" w:hAnsi="Arial" w:cs="Arial"/>
          <w:b/>
          <w:bCs/>
          <w:iCs/>
          <w:sz w:val="20"/>
          <w:szCs w:val="20"/>
        </w:rPr>
        <w:t>4</w:t>
      </w:r>
      <w:r w:rsidR="00CA0B18" w:rsidRPr="00FD61E1">
        <w:rPr>
          <w:rFonts w:ascii="Arial" w:hAnsi="Arial" w:cs="Arial"/>
          <w:b/>
          <w:bCs/>
          <w:iCs/>
          <w:sz w:val="20"/>
          <w:szCs w:val="20"/>
        </w:rPr>
        <w:t>b</w:t>
      </w:r>
      <w:r w:rsidRPr="00FD61E1">
        <w:rPr>
          <w:rFonts w:ascii="Arial" w:hAnsi="Arial" w:cs="Arial"/>
          <w:b/>
          <w:bCs/>
          <w:iCs/>
          <w:sz w:val="20"/>
          <w:szCs w:val="20"/>
        </w:rPr>
        <w:t xml:space="preserve">: </w:t>
      </w:r>
      <w:r w:rsidR="00741F0F" w:rsidRPr="00FD61E1">
        <w:rPr>
          <w:rFonts w:ascii="Arial" w:hAnsi="Arial" w:cs="Arial"/>
          <w:b/>
          <w:bCs/>
          <w:iCs/>
          <w:sz w:val="20"/>
          <w:szCs w:val="20"/>
        </w:rPr>
        <w:t>VZOREC BANČNE GARANCIJE ZA DOBRO IZVEDBO POGODBENIH OBVEZNOSTI</w:t>
      </w:r>
    </w:p>
    <w:p w14:paraId="70A9AF9E" w14:textId="42E34AEA" w:rsidR="00B8261D" w:rsidRPr="00FD61E1" w:rsidRDefault="00B8261D" w:rsidP="00B8261D">
      <w:pPr>
        <w:rPr>
          <w:rFonts w:ascii="Arial" w:hAnsi="Arial" w:cs="Arial"/>
          <w:b/>
          <w:bCs/>
          <w:iCs/>
          <w:sz w:val="20"/>
          <w:szCs w:val="20"/>
        </w:rPr>
      </w:pPr>
    </w:p>
    <w:p w14:paraId="6DC1ACA6" w14:textId="77777777" w:rsidR="002135C7" w:rsidRPr="00FD61E1" w:rsidRDefault="002135C7" w:rsidP="00B8261D">
      <w:pPr>
        <w:rPr>
          <w:rFonts w:ascii="Arial" w:hAnsi="Arial" w:cs="Arial"/>
          <w:b/>
          <w:bCs/>
          <w:iCs/>
          <w:sz w:val="20"/>
          <w:szCs w:val="20"/>
        </w:rPr>
      </w:pPr>
    </w:p>
    <w:p w14:paraId="5A42D10D" w14:textId="77777777" w:rsidR="002135C7" w:rsidRPr="00FD61E1" w:rsidRDefault="002135C7" w:rsidP="00B8261D">
      <w:pPr>
        <w:rPr>
          <w:rFonts w:ascii="Arial" w:hAnsi="Arial" w:cs="Arial"/>
          <w:sz w:val="20"/>
          <w:szCs w:val="20"/>
        </w:rPr>
      </w:pPr>
    </w:p>
    <w:p w14:paraId="6E8023EB" w14:textId="067C9CD7" w:rsidR="00785BD8" w:rsidRPr="00FD61E1" w:rsidRDefault="00D12A85" w:rsidP="00B8261D">
      <w:pPr>
        <w:rPr>
          <w:rFonts w:ascii="Arial" w:hAnsi="Arial" w:cs="Arial"/>
          <w:b/>
          <w:sz w:val="20"/>
          <w:szCs w:val="20"/>
        </w:rPr>
      </w:pPr>
      <w:r w:rsidRPr="00FD61E1">
        <w:rPr>
          <w:rFonts w:ascii="Arial" w:hAnsi="Arial" w:cs="Arial"/>
          <w:b/>
          <w:sz w:val="20"/>
          <w:szCs w:val="20"/>
        </w:rPr>
        <w:t xml:space="preserve">Obrazec </w:t>
      </w:r>
      <w:r w:rsidR="006D244B" w:rsidRPr="00FD61E1">
        <w:rPr>
          <w:rFonts w:ascii="Arial" w:hAnsi="Arial" w:cs="Arial"/>
          <w:b/>
          <w:sz w:val="20"/>
          <w:szCs w:val="20"/>
        </w:rPr>
        <w:t xml:space="preserve">garancije </w:t>
      </w:r>
      <w:r w:rsidRPr="00FD61E1">
        <w:rPr>
          <w:rFonts w:ascii="Arial" w:hAnsi="Arial" w:cs="Arial"/>
          <w:b/>
          <w:sz w:val="20"/>
          <w:szCs w:val="20"/>
        </w:rPr>
        <w:t>za dobro izvedbo pogodbenih obveznosti po EPGP-758</w:t>
      </w:r>
    </w:p>
    <w:p w14:paraId="141584B9" w14:textId="77777777" w:rsidR="00785BD8" w:rsidRPr="00FD61E1" w:rsidRDefault="00785BD8" w:rsidP="007143EA">
      <w:pPr>
        <w:pStyle w:val="Default"/>
        <w:rPr>
          <w:rFonts w:ascii="Arial" w:hAnsi="Arial" w:cs="Arial"/>
          <w:b/>
          <w:bCs/>
          <w:iCs/>
          <w:color w:val="auto"/>
          <w:sz w:val="20"/>
          <w:szCs w:val="20"/>
          <w:shd w:val="clear" w:color="auto" w:fill="FFFFFF"/>
          <w:lang w:eastAsia="ko-KR"/>
        </w:rPr>
      </w:pPr>
    </w:p>
    <w:p w14:paraId="6E37303F"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iCs/>
          <w:sz w:val="20"/>
          <w:szCs w:val="20"/>
        </w:rPr>
        <w:t>Glava s podatki o garantu (zavarovalnici/banki) ali SWIFT ključ</w:t>
      </w:r>
    </w:p>
    <w:p w14:paraId="5642CDE8" w14:textId="27CD0E86" w:rsidR="00326741" w:rsidRPr="00FD61E1" w:rsidRDefault="00326741" w:rsidP="00326741">
      <w:pPr>
        <w:spacing w:before="225" w:after="225"/>
        <w:jc w:val="both"/>
        <w:rPr>
          <w:rFonts w:ascii="Arial" w:hAnsi="Arial" w:cs="Arial"/>
          <w:sz w:val="20"/>
          <w:szCs w:val="20"/>
        </w:rPr>
      </w:pPr>
      <w:r w:rsidRPr="00FD61E1">
        <w:rPr>
          <w:rFonts w:ascii="Arial" w:hAnsi="Arial" w:cs="Arial"/>
          <w:sz w:val="20"/>
          <w:szCs w:val="20"/>
        </w:rPr>
        <w:t xml:space="preserve">Za: SŽ - </w:t>
      </w:r>
      <w:r w:rsidR="002135C7" w:rsidRPr="00FD61E1">
        <w:rPr>
          <w:rFonts w:ascii="Arial" w:hAnsi="Arial" w:cs="Arial"/>
          <w:sz w:val="20"/>
          <w:szCs w:val="20"/>
        </w:rPr>
        <w:t>Infrastruktura</w:t>
      </w:r>
      <w:r w:rsidRPr="00FD61E1">
        <w:rPr>
          <w:rFonts w:ascii="Arial" w:hAnsi="Arial" w:cs="Arial"/>
          <w:sz w:val="20"/>
          <w:szCs w:val="20"/>
        </w:rPr>
        <w:t xml:space="preserve">, d.o.o., </w:t>
      </w:r>
      <w:r w:rsidR="002135C7" w:rsidRPr="00FD61E1">
        <w:rPr>
          <w:rFonts w:ascii="Arial" w:hAnsi="Arial" w:cs="Arial"/>
          <w:sz w:val="20"/>
          <w:szCs w:val="20"/>
        </w:rPr>
        <w:t>Kolodvorska</w:t>
      </w:r>
      <w:r w:rsidRPr="00FD61E1">
        <w:rPr>
          <w:rFonts w:ascii="Arial" w:hAnsi="Arial" w:cs="Arial"/>
          <w:sz w:val="20"/>
          <w:szCs w:val="20"/>
        </w:rPr>
        <w:t>, 1000 Ljubljana</w:t>
      </w:r>
    </w:p>
    <w:p w14:paraId="5BE22235"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sz w:val="20"/>
          <w:szCs w:val="20"/>
        </w:rPr>
        <w:t xml:space="preserve">Datum: </w:t>
      </w:r>
      <w:r w:rsidRPr="00FD61E1">
        <w:rPr>
          <w:rFonts w:ascii="Arial" w:hAnsi="Arial" w:cs="Arial"/>
          <w:iCs/>
          <w:sz w:val="20"/>
          <w:szCs w:val="20"/>
        </w:rPr>
        <w:t>(vpiše se datum izdaje)</w:t>
      </w:r>
    </w:p>
    <w:p w14:paraId="0D473ECC" w14:textId="477DA736"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VRSTA ZAVAROVANJA:</w:t>
      </w:r>
      <w:r w:rsidRPr="00FD61E1">
        <w:rPr>
          <w:rFonts w:ascii="Arial" w:hAnsi="Arial" w:cs="Arial"/>
          <w:sz w:val="20"/>
          <w:szCs w:val="20"/>
        </w:rPr>
        <w:t xml:space="preserve"> </w:t>
      </w:r>
      <w:r w:rsidRPr="00FD61E1">
        <w:rPr>
          <w:rFonts w:ascii="Arial" w:hAnsi="Arial" w:cs="Arial"/>
          <w:iCs/>
          <w:sz w:val="20"/>
          <w:szCs w:val="20"/>
        </w:rPr>
        <w:t>(vpiše se vrsta zavarovanja: bančna garancija)</w:t>
      </w:r>
    </w:p>
    <w:p w14:paraId="0140CF09"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ŠTEVILKA:</w:t>
      </w:r>
      <w:r w:rsidRPr="00FD61E1">
        <w:rPr>
          <w:rFonts w:ascii="Arial" w:hAnsi="Arial" w:cs="Arial"/>
          <w:sz w:val="20"/>
          <w:szCs w:val="20"/>
        </w:rPr>
        <w:t xml:space="preserve"> </w:t>
      </w:r>
      <w:r w:rsidRPr="00FD61E1">
        <w:rPr>
          <w:rFonts w:ascii="Arial" w:hAnsi="Arial" w:cs="Arial"/>
          <w:iCs/>
          <w:sz w:val="20"/>
          <w:szCs w:val="20"/>
        </w:rPr>
        <w:t>(vpiše se številka zavarovanja)</w:t>
      </w:r>
    </w:p>
    <w:p w14:paraId="2E534537"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GARANT:</w:t>
      </w:r>
      <w:r w:rsidRPr="00FD61E1">
        <w:rPr>
          <w:rFonts w:ascii="Arial" w:hAnsi="Arial" w:cs="Arial"/>
          <w:sz w:val="20"/>
          <w:szCs w:val="20"/>
        </w:rPr>
        <w:t xml:space="preserve"> </w:t>
      </w:r>
      <w:r w:rsidRPr="00FD61E1">
        <w:rPr>
          <w:rFonts w:ascii="Arial" w:hAnsi="Arial" w:cs="Arial"/>
          <w:iCs/>
          <w:sz w:val="20"/>
          <w:szCs w:val="20"/>
        </w:rPr>
        <w:t>(vpiše se ime in naslov zavarovalnice/banke v kraju izdaje)</w:t>
      </w:r>
    </w:p>
    <w:p w14:paraId="4B932A9E"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NAROČNIK:</w:t>
      </w:r>
      <w:r w:rsidRPr="00FD61E1">
        <w:rPr>
          <w:rFonts w:ascii="Arial" w:hAnsi="Arial" w:cs="Arial"/>
          <w:sz w:val="20"/>
          <w:szCs w:val="20"/>
        </w:rPr>
        <w:t xml:space="preserve"> </w:t>
      </w:r>
      <w:r w:rsidRPr="00FD61E1">
        <w:rPr>
          <w:rFonts w:ascii="Arial" w:hAnsi="Arial" w:cs="Arial"/>
          <w:iCs/>
          <w:sz w:val="20"/>
          <w:szCs w:val="20"/>
        </w:rPr>
        <w:t>(vpiše se ime in naslov naročnika zavarovanja, tj. v postopku javnega naročanja izbranega ponudnika)</w:t>
      </w:r>
    </w:p>
    <w:p w14:paraId="67D6DA5B" w14:textId="494D8835"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UPRAVIČENEC:</w:t>
      </w:r>
      <w:r w:rsidRPr="00FD61E1">
        <w:rPr>
          <w:rFonts w:ascii="Arial" w:hAnsi="Arial" w:cs="Arial"/>
          <w:sz w:val="20"/>
          <w:szCs w:val="20"/>
        </w:rPr>
        <w:t xml:space="preserve"> </w:t>
      </w:r>
      <w:r w:rsidR="002135C7" w:rsidRPr="00FD61E1">
        <w:rPr>
          <w:rFonts w:ascii="Arial" w:hAnsi="Arial" w:cs="Arial"/>
          <w:sz w:val="20"/>
          <w:szCs w:val="20"/>
        </w:rPr>
        <w:t>SŽ - Infrastruktura, d.o.o., Kolodvorska, 1000 Ljubljana</w:t>
      </w:r>
    </w:p>
    <w:p w14:paraId="3883CD3F" w14:textId="01F3290C" w:rsidR="00326741" w:rsidRPr="00FD61E1" w:rsidRDefault="00326741" w:rsidP="00326741">
      <w:pPr>
        <w:spacing w:before="225" w:after="225"/>
        <w:ind w:right="-142"/>
        <w:jc w:val="both"/>
        <w:rPr>
          <w:rFonts w:ascii="Arial" w:hAnsi="Arial" w:cs="Arial"/>
          <w:b/>
          <w:bCs/>
          <w:sz w:val="20"/>
          <w:szCs w:val="20"/>
        </w:rPr>
      </w:pPr>
      <w:r w:rsidRPr="00FD61E1">
        <w:rPr>
          <w:rFonts w:ascii="Arial" w:hAnsi="Arial" w:cs="Arial"/>
          <w:b/>
          <w:bCs/>
          <w:sz w:val="20"/>
          <w:szCs w:val="20"/>
        </w:rPr>
        <w:t>OSNOVNI POSEL:</w:t>
      </w:r>
      <w:r w:rsidRPr="00FD61E1">
        <w:rPr>
          <w:rFonts w:ascii="Arial" w:hAnsi="Arial" w:cs="Arial"/>
          <w:sz w:val="20"/>
          <w:szCs w:val="20"/>
        </w:rPr>
        <w:t xml:space="preserve"> obveznost naročnika zavarovanja iz pogodbe št. z dne </w:t>
      </w:r>
      <w:r w:rsidRPr="00FD61E1">
        <w:rPr>
          <w:rFonts w:ascii="Arial" w:hAnsi="Arial" w:cs="Arial"/>
          <w:iCs/>
          <w:sz w:val="20"/>
          <w:szCs w:val="20"/>
        </w:rPr>
        <w:t>(vpiše se številko in datum pogodbe o izvedbi javnega naročila, sklenjene na podlagi postopka z oznako XXXXXX)</w:t>
      </w:r>
      <w:r w:rsidRPr="00FD61E1">
        <w:rPr>
          <w:rFonts w:ascii="Arial" w:hAnsi="Arial" w:cs="Arial"/>
          <w:sz w:val="20"/>
          <w:szCs w:val="20"/>
        </w:rPr>
        <w:t xml:space="preserve"> za </w:t>
      </w:r>
      <w:r w:rsidRPr="00FD61E1">
        <w:rPr>
          <w:rFonts w:ascii="Arial" w:hAnsi="Arial" w:cs="Arial"/>
          <w:b/>
          <w:sz w:val="20"/>
          <w:szCs w:val="20"/>
        </w:rPr>
        <w:t>»</w:t>
      </w:r>
      <w:r w:rsidR="00CA0B18" w:rsidRPr="00FD61E1">
        <w:rPr>
          <w:rFonts w:ascii="Arial" w:hAnsi="Arial" w:cs="Arial"/>
          <w:b/>
          <w:sz w:val="20"/>
          <w:szCs w:val="20"/>
        </w:rPr>
        <w:t>Dobava kamnitih agregatov 202</w:t>
      </w:r>
      <w:r w:rsidR="003167F2" w:rsidRPr="00FD61E1">
        <w:rPr>
          <w:rFonts w:ascii="Arial" w:hAnsi="Arial" w:cs="Arial"/>
          <w:b/>
          <w:sz w:val="20"/>
          <w:szCs w:val="20"/>
        </w:rPr>
        <w:t>6</w:t>
      </w:r>
      <w:r w:rsidRPr="00FD61E1">
        <w:rPr>
          <w:rFonts w:ascii="Arial" w:hAnsi="Arial" w:cs="Arial"/>
          <w:b/>
          <w:iCs/>
          <w:sz w:val="20"/>
          <w:szCs w:val="20"/>
        </w:rPr>
        <w:t>«</w:t>
      </w:r>
    </w:p>
    <w:p w14:paraId="3365AADA" w14:textId="0F93EAD4"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ZNESEK IN VALUTA: </w:t>
      </w:r>
      <w:r w:rsidR="00CA0B18" w:rsidRPr="00FD61E1">
        <w:rPr>
          <w:rFonts w:ascii="Arial" w:hAnsi="Arial" w:cs="Arial"/>
          <w:b/>
          <w:bCs/>
          <w:sz w:val="20"/>
          <w:szCs w:val="20"/>
        </w:rPr>
        <w:t>_________________ (10% od skupne vrednosti z DDV)</w:t>
      </w:r>
    </w:p>
    <w:p w14:paraId="5E58332D"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LISTINE, KI JIH JE POLEG IZJAVE TREBA PRILOŽITI ZAHTEVI ZA PLAČILO IN SE IZRECNO ZAHTEVAJO V SPODNJEM BESEDILU:</w:t>
      </w:r>
    </w:p>
    <w:p w14:paraId="78B03836"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sz w:val="20"/>
          <w:szCs w:val="20"/>
        </w:rPr>
        <w:t>1. Izjava Uprave RS za javna plačila, da so zahtevek za unovčenje podpisale osebe, ki so pooblaščene za zastopanje;</w:t>
      </w:r>
    </w:p>
    <w:p w14:paraId="1B695AEB"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sz w:val="20"/>
          <w:szCs w:val="20"/>
        </w:rPr>
        <w:t>2. Original garancije št. ______________</w:t>
      </w:r>
    </w:p>
    <w:p w14:paraId="33D1A10B"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JEZIK V ZAHTEVANIH LISTINAH:</w:t>
      </w:r>
      <w:r w:rsidRPr="00FD61E1">
        <w:rPr>
          <w:rFonts w:ascii="Arial" w:hAnsi="Arial" w:cs="Arial"/>
          <w:sz w:val="20"/>
          <w:szCs w:val="20"/>
        </w:rPr>
        <w:t xml:space="preserve"> slovenski</w:t>
      </w:r>
    </w:p>
    <w:p w14:paraId="0C1BFB44"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OBLIKA PREDLOŽITVE:</w:t>
      </w:r>
      <w:r w:rsidRPr="00FD61E1">
        <w:rPr>
          <w:rFonts w:ascii="Arial" w:hAnsi="Arial" w:cs="Arial"/>
          <w:sz w:val="20"/>
          <w:szCs w:val="20"/>
        </w:rPr>
        <w:t xml:space="preserve"> v papirni obliki s priporočeno pošto</w:t>
      </w:r>
    </w:p>
    <w:p w14:paraId="28831222"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KRAJ PREDLOŽITVE:</w:t>
      </w:r>
      <w:r w:rsidRPr="00FD61E1">
        <w:rPr>
          <w:rFonts w:ascii="Arial" w:hAnsi="Arial" w:cs="Arial"/>
          <w:sz w:val="20"/>
          <w:szCs w:val="20"/>
        </w:rPr>
        <w:t xml:space="preserve"> </w:t>
      </w:r>
      <w:r w:rsidRPr="00FD61E1">
        <w:rPr>
          <w:rFonts w:ascii="Arial" w:hAnsi="Arial" w:cs="Arial"/>
          <w:iCs/>
          <w:sz w:val="20"/>
          <w:szCs w:val="20"/>
        </w:rPr>
        <w:t>(garant vpiše naslov podružnice, kjer se opravi predložitev papirnih listin, ali elektronski naslov za predložitev v elektronski obliki, kot na primer garantov SWIFT naslov)</w:t>
      </w:r>
    </w:p>
    <w:p w14:paraId="475B5F31"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DATUM VELJAVNOSTI:</w:t>
      </w:r>
      <w:r w:rsidRPr="00FD61E1">
        <w:rPr>
          <w:rFonts w:ascii="Arial" w:hAnsi="Arial" w:cs="Arial"/>
          <w:sz w:val="20"/>
          <w:szCs w:val="20"/>
        </w:rPr>
        <w:t xml:space="preserve"> DD. MM. LLLL </w:t>
      </w:r>
      <w:r w:rsidRPr="00FD61E1">
        <w:rPr>
          <w:rFonts w:ascii="Arial" w:hAnsi="Arial" w:cs="Arial"/>
          <w:iCs/>
          <w:sz w:val="20"/>
          <w:szCs w:val="20"/>
        </w:rPr>
        <w:t>(vpiše se datum zapadlosti zavarovanja)</w:t>
      </w:r>
    </w:p>
    <w:p w14:paraId="175FC786"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STRANKA, KI JE DOLŽNA PLAČATI STROŠKE:</w:t>
      </w:r>
      <w:r w:rsidRPr="00FD61E1">
        <w:rPr>
          <w:rFonts w:ascii="Arial" w:hAnsi="Arial" w:cs="Arial"/>
          <w:sz w:val="20"/>
          <w:szCs w:val="20"/>
        </w:rPr>
        <w:t xml:space="preserve"> </w:t>
      </w:r>
      <w:r w:rsidRPr="00FD61E1">
        <w:rPr>
          <w:rFonts w:ascii="Arial" w:hAnsi="Arial" w:cs="Arial"/>
          <w:iCs/>
          <w:sz w:val="20"/>
          <w:szCs w:val="20"/>
        </w:rPr>
        <w:t>(vpiše se ime naročnika zavarovanja, tj. v postopku javnega naročanja izbranega ponudnika)</w:t>
      </w:r>
    </w:p>
    <w:p w14:paraId="507628A9"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sz w:val="20"/>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02B216"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sz w:val="20"/>
          <w:szCs w:val="20"/>
        </w:rPr>
        <w:lastRenderedPageBreak/>
        <w:t>Katerokoli zahtevo za plačilo po tem zavarovanju moramo prejeti na datum veljavnosti zavarovanja ali pred njim v zgoraj navedenem kraju predložitve.</w:t>
      </w:r>
    </w:p>
    <w:p w14:paraId="6276D5E6"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sz w:val="20"/>
          <w:szCs w:val="20"/>
        </w:rPr>
        <w:t>Morebitne spore v zvezi s tem zavarovanjem rešuje stvarno pristojno sodišče po sedežu upravičenca po slovenskem pravu.</w:t>
      </w:r>
    </w:p>
    <w:p w14:paraId="03F8C594"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sz w:val="20"/>
          <w:szCs w:val="20"/>
        </w:rPr>
        <w:t>Za to zavarovanje veljajo Enotna pravila za garancije na poziv (EPGP) revizija iz leta 2010, izdana pri MTZ pod št. 758.</w:t>
      </w:r>
    </w:p>
    <w:tbl>
      <w:tblPr>
        <w:tblStyle w:val="NormalTablePHPDOCX"/>
        <w:tblW w:w="8745" w:type="dxa"/>
        <w:tblLook w:val="04A0" w:firstRow="1" w:lastRow="0" w:firstColumn="1" w:lastColumn="0" w:noHBand="0" w:noVBand="1"/>
      </w:tblPr>
      <w:tblGrid>
        <w:gridCol w:w="4080"/>
        <w:gridCol w:w="4665"/>
      </w:tblGrid>
      <w:tr w:rsidR="00FD61E1" w:rsidRPr="00FD61E1" w14:paraId="46F6D38E" w14:textId="77777777" w:rsidTr="00326741">
        <w:tc>
          <w:tcPr>
            <w:tcW w:w="4080" w:type="dxa"/>
            <w:tcMar>
              <w:top w:w="75" w:type="dxa"/>
              <w:bottom w:w="75" w:type="dxa"/>
            </w:tcMar>
            <w:vAlign w:val="center"/>
          </w:tcPr>
          <w:p w14:paraId="79C07D41" w14:textId="77777777" w:rsidR="00326741" w:rsidRPr="00FD61E1" w:rsidRDefault="00326741" w:rsidP="00326741">
            <w:pPr>
              <w:rPr>
                <w:rFonts w:ascii="Arial" w:hAnsi="Arial" w:cs="Arial"/>
                <w:sz w:val="20"/>
                <w:szCs w:val="20"/>
              </w:rPr>
            </w:pPr>
            <w:r w:rsidRPr="00FD61E1">
              <w:rPr>
                <w:rFonts w:ascii="Arial" w:hAnsi="Arial" w:cs="Arial"/>
                <w:position w:val="-2"/>
                <w:sz w:val="20"/>
                <w:szCs w:val="20"/>
              </w:rPr>
              <w:t> </w:t>
            </w:r>
          </w:p>
        </w:tc>
        <w:tc>
          <w:tcPr>
            <w:tcW w:w="0" w:type="auto"/>
            <w:tcMar>
              <w:top w:w="75" w:type="dxa"/>
              <w:bottom w:w="75" w:type="dxa"/>
            </w:tcMar>
            <w:vAlign w:val="center"/>
          </w:tcPr>
          <w:p w14:paraId="6892132F" w14:textId="77777777" w:rsidR="00326741" w:rsidRPr="00FD61E1" w:rsidRDefault="00326741" w:rsidP="00326741">
            <w:pPr>
              <w:jc w:val="center"/>
              <w:rPr>
                <w:rFonts w:ascii="Arial" w:hAnsi="Arial" w:cs="Arial"/>
                <w:sz w:val="20"/>
                <w:szCs w:val="20"/>
              </w:rPr>
            </w:pPr>
            <w:r w:rsidRPr="00FD61E1">
              <w:rPr>
                <w:rFonts w:ascii="Arial" w:hAnsi="Arial" w:cs="Arial"/>
                <w:position w:val="-2"/>
                <w:sz w:val="20"/>
                <w:szCs w:val="20"/>
              </w:rPr>
              <w:t>Garant</w:t>
            </w:r>
          </w:p>
        </w:tc>
      </w:tr>
      <w:tr w:rsidR="00326741" w:rsidRPr="00FD61E1" w14:paraId="6231BE5F" w14:textId="77777777" w:rsidTr="00326741">
        <w:tc>
          <w:tcPr>
            <w:tcW w:w="4080" w:type="dxa"/>
            <w:tcMar>
              <w:top w:w="75" w:type="dxa"/>
              <w:bottom w:w="75" w:type="dxa"/>
            </w:tcMar>
            <w:vAlign w:val="center"/>
          </w:tcPr>
          <w:p w14:paraId="061ED47E" w14:textId="77777777" w:rsidR="00326741" w:rsidRPr="00FD61E1" w:rsidRDefault="00326741" w:rsidP="00326741">
            <w:pPr>
              <w:rPr>
                <w:rFonts w:ascii="Arial" w:hAnsi="Arial" w:cs="Arial"/>
                <w:sz w:val="20"/>
                <w:szCs w:val="20"/>
              </w:rPr>
            </w:pPr>
            <w:r w:rsidRPr="00FD61E1">
              <w:rPr>
                <w:rFonts w:ascii="Arial" w:hAnsi="Arial" w:cs="Arial"/>
                <w:position w:val="-2"/>
                <w:sz w:val="20"/>
                <w:szCs w:val="20"/>
              </w:rPr>
              <w:t> </w:t>
            </w:r>
          </w:p>
        </w:tc>
        <w:tc>
          <w:tcPr>
            <w:tcW w:w="0" w:type="auto"/>
            <w:tcMar>
              <w:top w:w="75" w:type="dxa"/>
              <w:bottom w:w="75" w:type="dxa"/>
            </w:tcMar>
            <w:vAlign w:val="center"/>
          </w:tcPr>
          <w:p w14:paraId="67CA9A72" w14:textId="77777777" w:rsidR="00326741" w:rsidRPr="00FD61E1" w:rsidRDefault="00326741" w:rsidP="00326741">
            <w:pPr>
              <w:rPr>
                <w:rFonts w:ascii="Arial" w:hAnsi="Arial" w:cs="Arial"/>
                <w:sz w:val="20"/>
                <w:szCs w:val="20"/>
              </w:rPr>
            </w:pPr>
          </w:p>
          <w:p w14:paraId="6293FBDA" w14:textId="77777777" w:rsidR="00326741" w:rsidRPr="00FD61E1" w:rsidRDefault="00326741" w:rsidP="00326741">
            <w:pPr>
              <w:jc w:val="center"/>
              <w:rPr>
                <w:rFonts w:ascii="Arial" w:hAnsi="Arial" w:cs="Arial"/>
                <w:sz w:val="20"/>
                <w:szCs w:val="20"/>
              </w:rPr>
            </w:pPr>
            <w:r w:rsidRPr="00FD61E1">
              <w:rPr>
                <w:rFonts w:ascii="Arial" w:hAnsi="Arial" w:cs="Arial"/>
                <w:position w:val="-2"/>
                <w:sz w:val="20"/>
                <w:szCs w:val="20"/>
              </w:rPr>
              <w:t>(žig in podpis)</w:t>
            </w:r>
          </w:p>
        </w:tc>
      </w:tr>
    </w:tbl>
    <w:p w14:paraId="29613D19" w14:textId="77777777" w:rsidR="00326741" w:rsidRPr="00FD61E1" w:rsidRDefault="00326741" w:rsidP="00326741">
      <w:pPr>
        <w:pStyle w:val="Odstavekseznama"/>
        <w:autoSpaceDE w:val="0"/>
        <w:autoSpaceDN w:val="0"/>
        <w:adjustRightInd w:val="0"/>
        <w:ind w:left="720"/>
        <w:jc w:val="right"/>
        <w:rPr>
          <w:rFonts w:ascii="Arial" w:hAnsi="Arial" w:cs="Arial"/>
          <w:b/>
          <w:sz w:val="20"/>
        </w:rPr>
      </w:pPr>
    </w:p>
    <w:p w14:paraId="226CE8AD" w14:textId="77777777" w:rsidR="00EF6FDA" w:rsidRPr="00FD61E1" w:rsidRDefault="00EF6FDA" w:rsidP="00326741">
      <w:pPr>
        <w:pStyle w:val="Odstavekseznama"/>
        <w:autoSpaceDE w:val="0"/>
        <w:autoSpaceDN w:val="0"/>
        <w:adjustRightInd w:val="0"/>
        <w:ind w:left="0"/>
        <w:jc w:val="both"/>
        <w:rPr>
          <w:rFonts w:ascii="Arial" w:hAnsi="Arial" w:cs="Arial"/>
          <w:b/>
          <w:sz w:val="20"/>
        </w:rPr>
      </w:pPr>
    </w:p>
    <w:p w14:paraId="4726FA9B" w14:textId="77777777" w:rsidR="00EF6FDA" w:rsidRPr="00FD61E1" w:rsidRDefault="00EF6FDA" w:rsidP="00326741">
      <w:pPr>
        <w:pStyle w:val="Odstavekseznama"/>
        <w:autoSpaceDE w:val="0"/>
        <w:autoSpaceDN w:val="0"/>
        <w:adjustRightInd w:val="0"/>
        <w:ind w:left="0"/>
        <w:jc w:val="both"/>
        <w:rPr>
          <w:rFonts w:ascii="Arial" w:hAnsi="Arial" w:cs="Arial"/>
          <w:b/>
          <w:sz w:val="20"/>
        </w:rPr>
      </w:pPr>
    </w:p>
    <w:p w14:paraId="73D44E6C" w14:textId="77777777" w:rsidR="00326741" w:rsidRPr="00FD61E1" w:rsidRDefault="00326741" w:rsidP="00326741">
      <w:pPr>
        <w:pStyle w:val="Odstavekseznama"/>
        <w:autoSpaceDE w:val="0"/>
        <w:autoSpaceDN w:val="0"/>
        <w:adjustRightInd w:val="0"/>
        <w:ind w:left="0"/>
        <w:jc w:val="both"/>
        <w:rPr>
          <w:rFonts w:ascii="Arial" w:hAnsi="Arial" w:cs="Arial"/>
          <w:b/>
          <w:sz w:val="20"/>
        </w:rPr>
      </w:pPr>
      <w:r w:rsidRPr="00FD61E1">
        <w:rPr>
          <w:rFonts w:ascii="Arial" w:hAnsi="Arial" w:cs="Arial"/>
          <w:b/>
          <w:sz w:val="20"/>
        </w:rPr>
        <w:t>Opomba: Ponudnik obrazec parafira in potrdi.</w:t>
      </w:r>
    </w:p>
    <w:p w14:paraId="34FCAABA" w14:textId="77777777" w:rsidR="00785BD8" w:rsidRPr="00FD61E1" w:rsidRDefault="00785BD8" w:rsidP="00785BD8">
      <w:pPr>
        <w:pStyle w:val="Default"/>
        <w:rPr>
          <w:rFonts w:ascii="Arial" w:hAnsi="Arial" w:cs="Arial"/>
          <w:b/>
          <w:bCs/>
          <w:iCs/>
          <w:color w:val="auto"/>
          <w:sz w:val="20"/>
          <w:szCs w:val="20"/>
          <w:shd w:val="clear" w:color="auto" w:fill="FFFFFF"/>
          <w:lang w:eastAsia="ko-KR"/>
        </w:rPr>
      </w:pPr>
    </w:p>
    <w:p w14:paraId="44EEED60" w14:textId="77777777" w:rsidR="00785BD8" w:rsidRPr="00FD61E1" w:rsidRDefault="00785BD8" w:rsidP="007143EA">
      <w:pPr>
        <w:pStyle w:val="Default"/>
        <w:rPr>
          <w:rFonts w:ascii="Arial" w:hAnsi="Arial" w:cs="Arial"/>
          <w:b/>
          <w:bCs/>
          <w:iCs/>
          <w:color w:val="auto"/>
          <w:sz w:val="20"/>
          <w:szCs w:val="20"/>
          <w:shd w:val="clear" w:color="auto" w:fill="FFFFFF"/>
          <w:lang w:eastAsia="ko-KR"/>
        </w:rPr>
      </w:pPr>
    </w:p>
    <w:p w14:paraId="7A4A8A77" w14:textId="77777777" w:rsidR="00785BD8" w:rsidRPr="00FD61E1" w:rsidRDefault="00785BD8" w:rsidP="007143EA">
      <w:pPr>
        <w:pStyle w:val="Default"/>
        <w:rPr>
          <w:rFonts w:ascii="Arial" w:hAnsi="Arial" w:cs="Arial"/>
          <w:b/>
          <w:bCs/>
          <w:iCs/>
          <w:color w:val="auto"/>
          <w:sz w:val="20"/>
          <w:szCs w:val="20"/>
          <w:shd w:val="clear" w:color="auto" w:fill="FFFFFF"/>
          <w:lang w:eastAsia="ko-KR"/>
        </w:rPr>
      </w:pPr>
    </w:p>
    <w:p w14:paraId="0DCF67FF" w14:textId="77777777" w:rsidR="00525AAF" w:rsidRPr="00FD61E1" w:rsidRDefault="00525AAF" w:rsidP="007143EA">
      <w:pPr>
        <w:pStyle w:val="Default"/>
        <w:rPr>
          <w:rFonts w:ascii="Arial" w:hAnsi="Arial" w:cs="Arial"/>
          <w:b/>
          <w:bCs/>
          <w:iCs/>
          <w:color w:val="auto"/>
          <w:sz w:val="20"/>
          <w:szCs w:val="20"/>
          <w:shd w:val="clear" w:color="auto" w:fill="FFFFFF"/>
          <w:lang w:eastAsia="ko-KR"/>
        </w:rPr>
      </w:pPr>
    </w:p>
    <w:p w14:paraId="68D54A9F" w14:textId="77777777" w:rsidR="00525AAF" w:rsidRPr="00FD61E1" w:rsidRDefault="00525AAF" w:rsidP="007143EA">
      <w:pPr>
        <w:pStyle w:val="Default"/>
        <w:rPr>
          <w:rFonts w:ascii="Arial" w:hAnsi="Arial" w:cs="Arial"/>
          <w:b/>
          <w:bCs/>
          <w:iCs/>
          <w:color w:val="auto"/>
          <w:sz w:val="20"/>
          <w:szCs w:val="20"/>
          <w:shd w:val="clear" w:color="auto" w:fill="FFFFFF"/>
          <w:lang w:eastAsia="ko-KR"/>
        </w:rPr>
      </w:pPr>
    </w:p>
    <w:p w14:paraId="5A15106F"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75244C76"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0C96386A"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79FF038F"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473888F9"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5EEB9464"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0EA8BBAA"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7A341B7B"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3C0F3CC3"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2F9AE114"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63B986BE"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5F7315FE"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3E188F3A" w14:textId="77777777" w:rsidR="004F3323" w:rsidRPr="00FD61E1" w:rsidRDefault="004F3323" w:rsidP="003E2E91">
      <w:pPr>
        <w:autoSpaceDE w:val="0"/>
        <w:autoSpaceDN w:val="0"/>
        <w:adjustRightInd w:val="0"/>
        <w:spacing w:before="120"/>
        <w:jc w:val="both"/>
        <w:rPr>
          <w:rFonts w:ascii="Arial" w:hAnsi="Arial" w:cs="Arial"/>
          <w:b/>
          <w:bCs/>
          <w:iCs/>
          <w:sz w:val="20"/>
          <w:szCs w:val="20"/>
        </w:rPr>
      </w:pPr>
    </w:p>
    <w:p w14:paraId="4F3B8062" w14:textId="77777777" w:rsidR="004F3323" w:rsidRPr="00FD61E1" w:rsidRDefault="004F3323" w:rsidP="003E2E91">
      <w:pPr>
        <w:autoSpaceDE w:val="0"/>
        <w:autoSpaceDN w:val="0"/>
        <w:adjustRightInd w:val="0"/>
        <w:spacing w:before="120"/>
        <w:jc w:val="both"/>
        <w:rPr>
          <w:rFonts w:ascii="Arial" w:hAnsi="Arial" w:cs="Arial"/>
          <w:b/>
          <w:bCs/>
          <w:iCs/>
          <w:sz w:val="20"/>
          <w:szCs w:val="20"/>
        </w:rPr>
      </w:pPr>
    </w:p>
    <w:p w14:paraId="38B9010D" w14:textId="77777777" w:rsidR="004F3323" w:rsidRPr="00FD61E1" w:rsidRDefault="004F3323" w:rsidP="003E2E91">
      <w:pPr>
        <w:autoSpaceDE w:val="0"/>
        <w:autoSpaceDN w:val="0"/>
        <w:adjustRightInd w:val="0"/>
        <w:spacing w:before="120"/>
        <w:jc w:val="both"/>
        <w:rPr>
          <w:rFonts w:ascii="Arial" w:hAnsi="Arial" w:cs="Arial"/>
          <w:b/>
          <w:bCs/>
          <w:iCs/>
          <w:sz w:val="20"/>
          <w:szCs w:val="20"/>
        </w:rPr>
      </w:pPr>
    </w:p>
    <w:p w14:paraId="2C6A1435" w14:textId="77777777" w:rsidR="004F3323" w:rsidRPr="00FD61E1" w:rsidRDefault="004F3323" w:rsidP="003E2E91">
      <w:pPr>
        <w:autoSpaceDE w:val="0"/>
        <w:autoSpaceDN w:val="0"/>
        <w:adjustRightInd w:val="0"/>
        <w:spacing w:before="120"/>
        <w:jc w:val="both"/>
        <w:rPr>
          <w:rFonts w:ascii="Arial" w:hAnsi="Arial" w:cs="Arial"/>
          <w:b/>
          <w:bCs/>
          <w:iCs/>
          <w:sz w:val="20"/>
          <w:szCs w:val="20"/>
        </w:rPr>
      </w:pPr>
    </w:p>
    <w:p w14:paraId="349113FD"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3CB8916D"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0FAFC523"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652A8E94"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2CACACD1"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776E9AB9"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6932B260"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58F200CA"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57151F25"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6058BF82"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47B7BBBD" w14:textId="5901E003" w:rsidR="00CA0B18" w:rsidRPr="00FD61E1" w:rsidRDefault="00CA0B18" w:rsidP="003E2E91">
      <w:pPr>
        <w:autoSpaceDE w:val="0"/>
        <w:autoSpaceDN w:val="0"/>
        <w:adjustRightInd w:val="0"/>
        <w:spacing w:before="120"/>
        <w:jc w:val="both"/>
        <w:rPr>
          <w:rFonts w:ascii="Arial" w:hAnsi="Arial" w:cs="Arial"/>
          <w:b/>
          <w:bCs/>
          <w:iCs/>
          <w:sz w:val="20"/>
          <w:szCs w:val="20"/>
        </w:rPr>
      </w:pPr>
    </w:p>
    <w:p w14:paraId="37FBBDB7" w14:textId="4FA9DB2A" w:rsidR="008E0C48" w:rsidRPr="00FD61E1" w:rsidRDefault="008E0C48" w:rsidP="003E2E91">
      <w:pPr>
        <w:autoSpaceDE w:val="0"/>
        <w:autoSpaceDN w:val="0"/>
        <w:adjustRightInd w:val="0"/>
        <w:spacing w:before="120"/>
        <w:jc w:val="both"/>
        <w:rPr>
          <w:rFonts w:ascii="Arial" w:hAnsi="Arial" w:cs="Arial"/>
          <w:b/>
          <w:bCs/>
          <w:iCs/>
          <w:sz w:val="20"/>
          <w:szCs w:val="20"/>
        </w:rPr>
      </w:pPr>
    </w:p>
    <w:p w14:paraId="48DCB1A8" w14:textId="77777777" w:rsidR="008E0C48" w:rsidRPr="00FD61E1" w:rsidRDefault="008E0C48" w:rsidP="003E2E91">
      <w:pPr>
        <w:autoSpaceDE w:val="0"/>
        <w:autoSpaceDN w:val="0"/>
        <w:adjustRightInd w:val="0"/>
        <w:spacing w:before="120"/>
        <w:jc w:val="both"/>
        <w:rPr>
          <w:rFonts w:ascii="Arial" w:hAnsi="Arial" w:cs="Arial"/>
          <w:b/>
          <w:bCs/>
          <w:iCs/>
          <w:sz w:val="20"/>
          <w:szCs w:val="20"/>
        </w:rPr>
      </w:pPr>
    </w:p>
    <w:p w14:paraId="51F6F2AE" w14:textId="77777777" w:rsidR="002E50EA" w:rsidRPr="00FD61E1" w:rsidRDefault="002E50EA" w:rsidP="003E2E91">
      <w:pPr>
        <w:autoSpaceDE w:val="0"/>
        <w:autoSpaceDN w:val="0"/>
        <w:adjustRightInd w:val="0"/>
        <w:spacing w:before="120"/>
        <w:jc w:val="both"/>
        <w:rPr>
          <w:rFonts w:ascii="Arial" w:hAnsi="Arial" w:cs="Arial"/>
          <w:b/>
          <w:bCs/>
          <w:iCs/>
          <w:sz w:val="20"/>
          <w:szCs w:val="20"/>
        </w:rPr>
      </w:pPr>
    </w:p>
    <w:p w14:paraId="24E16A7A" w14:textId="5AD5AA66" w:rsidR="003E2E91" w:rsidRPr="00FD61E1" w:rsidRDefault="004A22AF" w:rsidP="003E2E91">
      <w:pPr>
        <w:autoSpaceDE w:val="0"/>
        <w:autoSpaceDN w:val="0"/>
        <w:adjustRightInd w:val="0"/>
        <w:spacing w:before="120"/>
        <w:jc w:val="both"/>
        <w:rPr>
          <w:rFonts w:ascii="Arial" w:eastAsia="Batang" w:hAnsi="Arial" w:cs="Arial"/>
          <w:sz w:val="20"/>
          <w:szCs w:val="20"/>
          <w:lang w:eastAsia="ko-KR"/>
        </w:rPr>
      </w:pPr>
      <w:r w:rsidRPr="00FD61E1">
        <w:rPr>
          <w:rFonts w:ascii="Arial" w:hAnsi="Arial" w:cs="Arial"/>
          <w:b/>
          <w:bCs/>
          <w:iCs/>
          <w:sz w:val="20"/>
          <w:szCs w:val="20"/>
        </w:rPr>
        <w:t xml:space="preserve">Razpisni obrazec </w:t>
      </w:r>
      <w:r w:rsidR="00AE14EE" w:rsidRPr="00FD61E1">
        <w:rPr>
          <w:rFonts w:ascii="Arial" w:hAnsi="Arial" w:cs="Arial"/>
          <w:b/>
          <w:bCs/>
          <w:iCs/>
          <w:sz w:val="20"/>
          <w:szCs w:val="20"/>
        </w:rPr>
        <w:t>5</w:t>
      </w:r>
      <w:r w:rsidRPr="00FD61E1">
        <w:rPr>
          <w:rFonts w:ascii="Arial" w:hAnsi="Arial" w:cs="Arial"/>
          <w:b/>
          <w:bCs/>
          <w:iCs/>
          <w:sz w:val="20"/>
          <w:szCs w:val="20"/>
        </w:rPr>
        <w:t>: Izjava ponudnika, da ne nastopa s podizvajalci</w:t>
      </w:r>
    </w:p>
    <w:p w14:paraId="6D56E5A5" w14:textId="77777777" w:rsidR="006F1C7F" w:rsidRPr="00FD61E1" w:rsidRDefault="006F1C7F" w:rsidP="003E2E91">
      <w:pPr>
        <w:autoSpaceDE w:val="0"/>
        <w:autoSpaceDN w:val="0"/>
        <w:adjustRightInd w:val="0"/>
        <w:spacing w:before="120"/>
        <w:jc w:val="both"/>
        <w:rPr>
          <w:rFonts w:ascii="Arial" w:eastAsia="Batang" w:hAnsi="Arial" w:cs="Arial"/>
          <w:sz w:val="20"/>
          <w:szCs w:val="20"/>
          <w:lang w:eastAsia="ko-KR"/>
        </w:rPr>
      </w:pPr>
    </w:p>
    <w:p w14:paraId="6B6BCAAC" w14:textId="77777777" w:rsidR="006F1C7F" w:rsidRPr="00FD61E1" w:rsidRDefault="006F1C7F" w:rsidP="003E2E91">
      <w:pPr>
        <w:autoSpaceDE w:val="0"/>
        <w:autoSpaceDN w:val="0"/>
        <w:adjustRightInd w:val="0"/>
        <w:spacing w:before="120"/>
        <w:jc w:val="both"/>
        <w:rPr>
          <w:rFonts w:ascii="Arial" w:eastAsia="Batang" w:hAnsi="Arial" w:cs="Arial"/>
          <w:sz w:val="20"/>
          <w:szCs w:val="20"/>
          <w:lang w:eastAsia="ko-KR"/>
        </w:rPr>
      </w:pPr>
    </w:p>
    <w:p w14:paraId="76BE977E" w14:textId="39B4E2C1" w:rsidR="003E2E91" w:rsidRPr="00FD61E1" w:rsidRDefault="003E2E91" w:rsidP="003E2E91">
      <w:pPr>
        <w:autoSpaceDE w:val="0"/>
        <w:autoSpaceDN w:val="0"/>
        <w:adjustRightInd w:val="0"/>
        <w:spacing w:before="120"/>
        <w:jc w:val="both"/>
        <w:rPr>
          <w:rFonts w:ascii="Arial" w:eastAsia="Batang" w:hAnsi="Arial" w:cs="Arial"/>
          <w:sz w:val="20"/>
          <w:szCs w:val="20"/>
          <w:lang w:eastAsia="ko-KR"/>
        </w:rPr>
      </w:pPr>
      <w:r w:rsidRPr="00FD61E1">
        <w:rPr>
          <w:rFonts w:ascii="Arial" w:eastAsia="Batang" w:hAnsi="Arial" w:cs="Arial"/>
          <w:sz w:val="20"/>
          <w:szCs w:val="20"/>
          <w:lang w:eastAsia="ko-KR"/>
        </w:rPr>
        <w:t>PONUDNIK:</w:t>
      </w:r>
    </w:p>
    <w:p w14:paraId="08C6C06D" w14:textId="77777777" w:rsidR="003E2E91" w:rsidRPr="00FD61E1" w:rsidRDefault="003E2E91" w:rsidP="003E2E91">
      <w:pPr>
        <w:autoSpaceDE w:val="0"/>
        <w:autoSpaceDN w:val="0"/>
        <w:adjustRightInd w:val="0"/>
        <w:spacing w:before="120"/>
        <w:jc w:val="both"/>
        <w:rPr>
          <w:rFonts w:ascii="Arial" w:eastAsia="Batang" w:hAnsi="Arial" w:cs="Arial"/>
          <w:sz w:val="20"/>
          <w:szCs w:val="20"/>
          <w:lang w:eastAsia="ko-KR"/>
        </w:rPr>
      </w:pPr>
      <w:r w:rsidRPr="00FD61E1">
        <w:rPr>
          <w:rFonts w:ascii="Arial" w:eastAsia="Batang" w:hAnsi="Arial" w:cs="Arial"/>
          <w:sz w:val="20"/>
          <w:szCs w:val="20"/>
          <w:lang w:eastAsia="ko-KR"/>
        </w:rPr>
        <w:t>__________________________</w:t>
      </w:r>
    </w:p>
    <w:p w14:paraId="4BD0CE9E" w14:textId="77777777" w:rsidR="003E2E91" w:rsidRPr="00FD61E1" w:rsidRDefault="003E2E91" w:rsidP="003E2E91">
      <w:pPr>
        <w:autoSpaceDE w:val="0"/>
        <w:autoSpaceDN w:val="0"/>
        <w:adjustRightInd w:val="0"/>
        <w:spacing w:before="120"/>
        <w:jc w:val="both"/>
        <w:rPr>
          <w:rFonts w:ascii="Arial" w:eastAsia="Batang" w:hAnsi="Arial" w:cs="Arial"/>
          <w:sz w:val="20"/>
          <w:szCs w:val="20"/>
          <w:lang w:eastAsia="ko-KR"/>
        </w:rPr>
      </w:pPr>
      <w:r w:rsidRPr="00FD61E1">
        <w:rPr>
          <w:rFonts w:ascii="Arial" w:eastAsia="Batang" w:hAnsi="Arial" w:cs="Arial"/>
          <w:sz w:val="20"/>
          <w:szCs w:val="20"/>
          <w:lang w:eastAsia="ko-KR"/>
        </w:rPr>
        <w:t>__________________________</w:t>
      </w:r>
    </w:p>
    <w:p w14:paraId="24936602" w14:textId="77777777" w:rsidR="003E2E91" w:rsidRPr="00FD61E1" w:rsidRDefault="003E2E91" w:rsidP="003E2E91">
      <w:pPr>
        <w:autoSpaceDE w:val="0"/>
        <w:autoSpaceDN w:val="0"/>
        <w:adjustRightInd w:val="0"/>
        <w:spacing w:before="120"/>
        <w:jc w:val="both"/>
        <w:rPr>
          <w:rFonts w:ascii="Arial" w:eastAsia="Batang" w:hAnsi="Arial" w:cs="Arial"/>
          <w:sz w:val="20"/>
          <w:szCs w:val="20"/>
          <w:lang w:eastAsia="ko-KR"/>
        </w:rPr>
      </w:pPr>
      <w:r w:rsidRPr="00FD61E1">
        <w:rPr>
          <w:rFonts w:ascii="Arial" w:eastAsia="Batang" w:hAnsi="Arial" w:cs="Arial"/>
          <w:sz w:val="20"/>
          <w:szCs w:val="20"/>
          <w:lang w:eastAsia="ko-KR"/>
        </w:rPr>
        <w:t>__________________________</w:t>
      </w:r>
    </w:p>
    <w:p w14:paraId="45BD0FB3" w14:textId="77777777" w:rsidR="003E2E91" w:rsidRPr="00FD61E1" w:rsidRDefault="003E2E91" w:rsidP="003E2E91">
      <w:pPr>
        <w:autoSpaceDE w:val="0"/>
        <w:autoSpaceDN w:val="0"/>
        <w:adjustRightInd w:val="0"/>
        <w:spacing w:before="120"/>
        <w:jc w:val="both"/>
        <w:rPr>
          <w:rFonts w:ascii="Arial" w:eastAsia="Batang" w:hAnsi="Arial" w:cs="Arial"/>
          <w:b/>
          <w:sz w:val="20"/>
          <w:szCs w:val="20"/>
          <w:lang w:eastAsia="ko-KR"/>
        </w:rPr>
      </w:pPr>
    </w:p>
    <w:p w14:paraId="01102FFB" w14:textId="77777777" w:rsidR="003E2E91" w:rsidRPr="00FD61E1" w:rsidRDefault="003E2E91" w:rsidP="003E2E91">
      <w:pPr>
        <w:autoSpaceDE w:val="0"/>
        <w:autoSpaceDN w:val="0"/>
        <w:adjustRightInd w:val="0"/>
        <w:spacing w:before="120"/>
        <w:jc w:val="both"/>
        <w:rPr>
          <w:rFonts w:ascii="Arial" w:eastAsia="Batang" w:hAnsi="Arial" w:cs="Arial"/>
          <w:sz w:val="20"/>
          <w:szCs w:val="20"/>
          <w:lang w:eastAsia="ko-KR"/>
        </w:rPr>
      </w:pPr>
    </w:p>
    <w:p w14:paraId="650D5D83" w14:textId="77777777" w:rsidR="003E2E91" w:rsidRPr="00FD61E1" w:rsidRDefault="003E2E91" w:rsidP="003E2E91">
      <w:pPr>
        <w:spacing w:before="120"/>
        <w:jc w:val="center"/>
        <w:rPr>
          <w:rFonts w:ascii="Arial" w:eastAsia="Batang" w:hAnsi="Arial" w:cs="Arial"/>
          <w:b/>
          <w:sz w:val="20"/>
          <w:szCs w:val="20"/>
          <w:lang w:eastAsia="ko-KR"/>
        </w:rPr>
      </w:pPr>
      <w:r w:rsidRPr="00FD61E1">
        <w:rPr>
          <w:rFonts w:ascii="Arial" w:eastAsia="Batang" w:hAnsi="Arial" w:cs="Arial"/>
          <w:b/>
          <w:sz w:val="20"/>
          <w:szCs w:val="20"/>
          <w:lang w:eastAsia="ko-KR"/>
        </w:rPr>
        <w:t>IZJAVA</w:t>
      </w:r>
    </w:p>
    <w:p w14:paraId="4CC966AC" w14:textId="77777777" w:rsidR="003E2E91" w:rsidRPr="00FD61E1" w:rsidRDefault="003E2E91" w:rsidP="003E2E91">
      <w:pPr>
        <w:spacing w:before="120"/>
        <w:jc w:val="center"/>
        <w:rPr>
          <w:rFonts w:ascii="Arial" w:eastAsia="Batang" w:hAnsi="Arial" w:cs="Arial"/>
          <w:b/>
          <w:sz w:val="20"/>
          <w:szCs w:val="20"/>
          <w:lang w:eastAsia="ko-KR"/>
        </w:rPr>
      </w:pPr>
    </w:p>
    <w:p w14:paraId="6574B1FE" w14:textId="7F9426B2" w:rsidR="003E2E91" w:rsidRPr="00FD61E1" w:rsidRDefault="003E2E91" w:rsidP="003E2E91">
      <w:pPr>
        <w:autoSpaceDE w:val="0"/>
        <w:autoSpaceDN w:val="0"/>
        <w:adjustRightInd w:val="0"/>
        <w:spacing w:before="120"/>
        <w:jc w:val="both"/>
        <w:rPr>
          <w:rFonts w:ascii="Arial" w:eastAsia="Batang" w:hAnsi="Arial" w:cs="Arial"/>
          <w:bCs/>
          <w:sz w:val="20"/>
          <w:szCs w:val="20"/>
          <w:lang w:eastAsia="ko-KR"/>
        </w:rPr>
      </w:pPr>
      <w:r w:rsidRPr="00FD61E1">
        <w:rPr>
          <w:rFonts w:ascii="Arial" w:eastAsia="Batang" w:hAnsi="Arial" w:cs="Arial"/>
          <w:sz w:val="20"/>
          <w:szCs w:val="20"/>
          <w:lang w:eastAsia="ko-KR"/>
        </w:rPr>
        <w:t>V zvezi z javnim naročilom »</w:t>
      </w:r>
      <w:r w:rsidR="00366D8B" w:rsidRPr="00FD61E1">
        <w:rPr>
          <w:rFonts w:ascii="Arial" w:eastAsia="Batang" w:hAnsi="Arial" w:cs="Arial"/>
          <w:b/>
          <w:bCs/>
          <w:sz w:val="20"/>
          <w:szCs w:val="20"/>
          <w:lang w:eastAsia="ko-KR"/>
        </w:rPr>
        <w:t>Dobava kamnitih agregatov 202</w:t>
      </w:r>
      <w:r w:rsidR="00527081" w:rsidRPr="00FD61E1">
        <w:rPr>
          <w:rFonts w:ascii="Arial" w:eastAsia="Batang" w:hAnsi="Arial" w:cs="Arial"/>
          <w:b/>
          <w:bCs/>
          <w:sz w:val="20"/>
          <w:szCs w:val="20"/>
          <w:lang w:eastAsia="ko-KR"/>
        </w:rPr>
        <w:t>6</w:t>
      </w:r>
      <w:r w:rsidRPr="00FD61E1">
        <w:rPr>
          <w:rFonts w:ascii="Arial" w:eastAsia="Batang" w:hAnsi="Arial" w:cs="Arial"/>
          <w:bCs/>
          <w:sz w:val="20"/>
          <w:szCs w:val="20"/>
          <w:lang w:eastAsia="ko-KR"/>
        </w:rPr>
        <w:t>«,</w:t>
      </w:r>
      <w:r w:rsidRPr="00FD61E1">
        <w:rPr>
          <w:rFonts w:ascii="Arial" w:eastAsia="Batang" w:hAnsi="Arial" w:cs="Arial"/>
          <w:b/>
          <w:bCs/>
          <w:sz w:val="20"/>
          <w:szCs w:val="20"/>
          <w:lang w:eastAsia="ko-KR"/>
        </w:rPr>
        <w:t xml:space="preserve"> </w:t>
      </w:r>
      <w:r w:rsidRPr="00FD61E1">
        <w:rPr>
          <w:rFonts w:ascii="Arial" w:eastAsia="Batang" w:hAnsi="Arial" w:cs="Arial"/>
          <w:sz w:val="20"/>
          <w:szCs w:val="20"/>
          <w:lang w:eastAsia="ko-KR"/>
        </w:rPr>
        <w:t>pod kazensko in materialno odgovornostjo izjavljamo, da ne nastopamo s podizvajalci.</w:t>
      </w:r>
    </w:p>
    <w:p w14:paraId="48DD517D"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6D8BF7AF"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2DA9D529" w14:textId="77777777" w:rsidR="003E2E91" w:rsidRPr="00FD61E1" w:rsidRDefault="003E2E91" w:rsidP="003E2E91">
      <w:pPr>
        <w:autoSpaceDE w:val="0"/>
        <w:autoSpaceDN w:val="0"/>
        <w:adjustRightInd w:val="0"/>
        <w:spacing w:before="120"/>
        <w:rPr>
          <w:rFonts w:ascii="Arial" w:eastAsia="Batang" w:hAnsi="Arial" w:cs="Arial"/>
          <w:b/>
          <w:sz w:val="20"/>
          <w:szCs w:val="20"/>
          <w:lang w:eastAsia="ko-KR"/>
        </w:rPr>
      </w:pPr>
      <w:r w:rsidRPr="00FD61E1">
        <w:rPr>
          <w:rFonts w:ascii="Arial" w:eastAsia="Batang" w:hAnsi="Arial" w:cs="Arial"/>
          <w:b/>
          <w:sz w:val="20"/>
          <w:szCs w:val="20"/>
          <w:lang w:eastAsia="ko-KR"/>
        </w:rPr>
        <w:t>(OPOMBA: Izjava se izpolni le v primeru, da ponudnik ne nastopa s podizvajalci)</w:t>
      </w:r>
    </w:p>
    <w:p w14:paraId="67633E9D"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557823F8"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7D08C74B"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6565FA21"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59FC2324" w14:textId="24C43FC9" w:rsidR="00EF6FDA" w:rsidRPr="00FD61E1" w:rsidRDefault="003E2E91" w:rsidP="00EF6FDA">
      <w:pPr>
        <w:rPr>
          <w:rFonts w:ascii="Arial" w:hAnsi="Arial" w:cs="Arial"/>
          <w:sz w:val="20"/>
          <w:szCs w:val="20"/>
          <w:lang w:eastAsia="ko-KR"/>
        </w:rPr>
      </w:pPr>
      <w:r w:rsidRPr="00FD61E1">
        <w:rPr>
          <w:rFonts w:ascii="Arial" w:hAnsi="Arial" w:cs="Arial"/>
          <w:noProof/>
          <w:sz w:val="20"/>
          <w:szCs w:val="20"/>
        </w:rPr>
        <w:t>Kraj in datum:</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Žig:</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Podpis ponudnika:</w:t>
      </w:r>
      <w:bookmarkStart w:id="22" w:name="_Toc380395341"/>
      <w:bookmarkStart w:id="23" w:name="_Toc492474475"/>
      <w:bookmarkStart w:id="24" w:name="_Toc514231615"/>
      <w:bookmarkStart w:id="25" w:name="_Toc514231950"/>
      <w:bookmarkStart w:id="26" w:name="_Toc516144209"/>
    </w:p>
    <w:p w14:paraId="38DD123E" w14:textId="77777777" w:rsidR="00EF6FDA" w:rsidRPr="00FD61E1" w:rsidRDefault="00EF6FDA" w:rsidP="00EF6FDA">
      <w:pPr>
        <w:pStyle w:val="Naslov2"/>
        <w:rPr>
          <w:i w:val="0"/>
          <w:sz w:val="20"/>
          <w:szCs w:val="20"/>
          <w:lang w:eastAsia="ko-KR"/>
        </w:rPr>
      </w:pPr>
    </w:p>
    <w:p w14:paraId="17CFCD54" w14:textId="77777777" w:rsidR="00EF6FDA" w:rsidRPr="00FD61E1" w:rsidRDefault="00EF6FDA" w:rsidP="00EF6FDA">
      <w:pPr>
        <w:rPr>
          <w:rFonts w:ascii="Arial" w:hAnsi="Arial" w:cs="Arial"/>
          <w:sz w:val="20"/>
          <w:szCs w:val="20"/>
          <w:lang w:eastAsia="ko-KR"/>
        </w:rPr>
      </w:pPr>
    </w:p>
    <w:p w14:paraId="1A04C8B0" w14:textId="77777777" w:rsidR="00EF6FDA" w:rsidRPr="00FD61E1" w:rsidRDefault="00EF6FDA" w:rsidP="00EF6FDA">
      <w:pPr>
        <w:rPr>
          <w:rFonts w:ascii="Arial" w:hAnsi="Arial" w:cs="Arial"/>
          <w:sz w:val="20"/>
          <w:szCs w:val="20"/>
          <w:lang w:eastAsia="ko-KR"/>
        </w:rPr>
      </w:pPr>
    </w:p>
    <w:p w14:paraId="4493D21E" w14:textId="77777777" w:rsidR="00EF6FDA" w:rsidRPr="00FD61E1" w:rsidRDefault="00EF6FDA" w:rsidP="00EF6FDA">
      <w:pPr>
        <w:rPr>
          <w:rFonts w:ascii="Arial" w:hAnsi="Arial" w:cs="Arial"/>
          <w:sz w:val="20"/>
          <w:szCs w:val="20"/>
          <w:lang w:eastAsia="ko-KR"/>
        </w:rPr>
      </w:pPr>
    </w:p>
    <w:p w14:paraId="75F09BFE" w14:textId="77777777" w:rsidR="00EF6FDA" w:rsidRPr="00FD61E1" w:rsidRDefault="00EF6FDA" w:rsidP="00EF6FDA">
      <w:pPr>
        <w:rPr>
          <w:rFonts w:ascii="Arial" w:hAnsi="Arial" w:cs="Arial"/>
          <w:sz w:val="20"/>
          <w:szCs w:val="20"/>
          <w:lang w:eastAsia="ko-KR"/>
        </w:rPr>
      </w:pPr>
    </w:p>
    <w:p w14:paraId="2A9D49F9" w14:textId="77777777" w:rsidR="00EF6FDA" w:rsidRPr="00FD61E1" w:rsidRDefault="00EF6FDA" w:rsidP="00EF6FDA">
      <w:pPr>
        <w:rPr>
          <w:rFonts w:ascii="Arial" w:hAnsi="Arial" w:cs="Arial"/>
          <w:sz w:val="20"/>
          <w:szCs w:val="20"/>
          <w:lang w:eastAsia="ko-KR"/>
        </w:rPr>
      </w:pPr>
    </w:p>
    <w:p w14:paraId="6F2BA21B" w14:textId="77777777" w:rsidR="00EF6FDA" w:rsidRPr="00FD61E1" w:rsidRDefault="00EF6FDA" w:rsidP="00EF6FDA">
      <w:pPr>
        <w:rPr>
          <w:rFonts w:ascii="Arial" w:hAnsi="Arial" w:cs="Arial"/>
          <w:sz w:val="20"/>
          <w:szCs w:val="20"/>
          <w:lang w:eastAsia="ko-KR"/>
        </w:rPr>
      </w:pPr>
    </w:p>
    <w:p w14:paraId="77F6DF0A" w14:textId="77777777" w:rsidR="00EF6FDA" w:rsidRPr="00FD61E1" w:rsidRDefault="00EF6FDA" w:rsidP="00EF6FDA">
      <w:pPr>
        <w:rPr>
          <w:rFonts w:ascii="Arial" w:hAnsi="Arial" w:cs="Arial"/>
          <w:sz w:val="20"/>
          <w:szCs w:val="20"/>
          <w:lang w:eastAsia="ko-KR"/>
        </w:rPr>
      </w:pPr>
    </w:p>
    <w:p w14:paraId="54D77EF0" w14:textId="77777777" w:rsidR="00EF6FDA" w:rsidRPr="00FD61E1" w:rsidRDefault="00EF6FDA" w:rsidP="00EF6FDA">
      <w:pPr>
        <w:rPr>
          <w:rFonts w:ascii="Arial" w:hAnsi="Arial" w:cs="Arial"/>
          <w:sz w:val="20"/>
          <w:szCs w:val="20"/>
          <w:lang w:eastAsia="ko-KR"/>
        </w:rPr>
      </w:pPr>
    </w:p>
    <w:p w14:paraId="6A2DA436" w14:textId="77777777" w:rsidR="00EF6FDA" w:rsidRPr="00FD61E1" w:rsidRDefault="00EF6FDA" w:rsidP="00EF6FDA">
      <w:pPr>
        <w:rPr>
          <w:rFonts w:ascii="Arial" w:hAnsi="Arial" w:cs="Arial"/>
          <w:sz w:val="20"/>
          <w:szCs w:val="20"/>
          <w:lang w:eastAsia="ko-KR"/>
        </w:rPr>
      </w:pPr>
    </w:p>
    <w:p w14:paraId="7401A273" w14:textId="77777777" w:rsidR="00EF6FDA" w:rsidRPr="00FD61E1" w:rsidRDefault="00EF6FDA" w:rsidP="00EF6FDA">
      <w:pPr>
        <w:rPr>
          <w:rFonts w:ascii="Arial" w:hAnsi="Arial" w:cs="Arial"/>
          <w:sz w:val="20"/>
          <w:szCs w:val="20"/>
          <w:lang w:eastAsia="ko-KR"/>
        </w:rPr>
      </w:pPr>
    </w:p>
    <w:p w14:paraId="7DC21920" w14:textId="77777777" w:rsidR="00EF6FDA" w:rsidRPr="00FD61E1" w:rsidRDefault="00EF6FDA" w:rsidP="00EF6FDA">
      <w:pPr>
        <w:rPr>
          <w:rFonts w:ascii="Arial" w:hAnsi="Arial" w:cs="Arial"/>
          <w:sz w:val="20"/>
          <w:szCs w:val="20"/>
          <w:lang w:eastAsia="ko-KR"/>
        </w:rPr>
      </w:pPr>
    </w:p>
    <w:p w14:paraId="1A4ACA80" w14:textId="77777777" w:rsidR="00EF6FDA" w:rsidRPr="00FD61E1" w:rsidRDefault="00EF6FDA" w:rsidP="00EF6FDA">
      <w:pPr>
        <w:rPr>
          <w:rFonts w:ascii="Arial" w:hAnsi="Arial" w:cs="Arial"/>
          <w:sz w:val="20"/>
          <w:szCs w:val="20"/>
          <w:lang w:eastAsia="ko-KR"/>
        </w:rPr>
      </w:pPr>
    </w:p>
    <w:p w14:paraId="42475D4D" w14:textId="77777777" w:rsidR="00EF6FDA" w:rsidRPr="00FD61E1" w:rsidRDefault="00EF6FDA" w:rsidP="00EF6FDA">
      <w:pPr>
        <w:rPr>
          <w:rFonts w:ascii="Arial" w:hAnsi="Arial" w:cs="Arial"/>
          <w:sz w:val="20"/>
          <w:szCs w:val="20"/>
          <w:lang w:eastAsia="ko-KR"/>
        </w:rPr>
      </w:pPr>
    </w:p>
    <w:p w14:paraId="46D333C8" w14:textId="77777777" w:rsidR="00EF6FDA" w:rsidRPr="00FD61E1" w:rsidRDefault="00EF6FDA" w:rsidP="00EF6FDA">
      <w:pPr>
        <w:rPr>
          <w:rFonts w:ascii="Arial" w:hAnsi="Arial" w:cs="Arial"/>
          <w:sz w:val="20"/>
          <w:szCs w:val="20"/>
          <w:lang w:eastAsia="ko-KR"/>
        </w:rPr>
      </w:pPr>
    </w:p>
    <w:p w14:paraId="2F764D35" w14:textId="77777777" w:rsidR="00EF6FDA" w:rsidRPr="00FD61E1" w:rsidRDefault="00EF6FDA" w:rsidP="00EF6FDA">
      <w:pPr>
        <w:rPr>
          <w:rFonts w:ascii="Arial" w:hAnsi="Arial" w:cs="Arial"/>
          <w:sz w:val="20"/>
          <w:szCs w:val="20"/>
          <w:lang w:eastAsia="ko-KR"/>
        </w:rPr>
      </w:pPr>
    </w:p>
    <w:p w14:paraId="687CC404" w14:textId="77777777" w:rsidR="00EF6FDA" w:rsidRPr="00FD61E1" w:rsidRDefault="00EF6FDA" w:rsidP="00EF6FDA">
      <w:pPr>
        <w:rPr>
          <w:rFonts w:ascii="Arial" w:hAnsi="Arial" w:cs="Arial"/>
          <w:sz w:val="20"/>
          <w:szCs w:val="20"/>
          <w:lang w:eastAsia="ko-KR"/>
        </w:rPr>
      </w:pPr>
    </w:p>
    <w:p w14:paraId="40D9C494" w14:textId="77777777" w:rsidR="004A22AF" w:rsidRPr="00FD61E1" w:rsidRDefault="004A22AF" w:rsidP="00F32528">
      <w:pPr>
        <w:pStyle w:val="Naslov2"/>
        <w:rPr>
          <w:i w:val="0"/>
          <w:sz w:val="20"/>
          <w:szCs w:val="20"/>
        </w:rPr>
      </w:pPr>
      <w:bookmarkStart w:id="27" w:name="_Toc532533802"/>
    </w:p>
    <w:p w14:paraId="7FCF6465" w14:textId="77777777" w:rsidR="00CA0B18" w:rsidRPr="00FD61E1" w:rsidRDefault="00CA0B18" w:rsidP="00CA0B18"/>
    <w:p w14:paraId="524B7AF0" w14:textId="77777777" w:rsidR="00CA0B18" w:rsidRPr="00FD61E1" w:rsidRDefault="00CA0B18" w:rsidP="00CA0B18"/>
    <w:p w14:paraId="34B839F5" w14:textId="77777777" w:rsidR="00CA0B18" w:rsidRPr="00FD61E1" w:rsidRDefault="00CA0B18" w:rsidP="00CA0B18"/>
    <w:p w14:paraId="1A942DA5" w14:textId="77777777" w:rsidR="00CA0B18" w:rsidRPr="00FD61E1" w:rsidRDefault="00CA0B18" w:rsidP="00CA0B18"/>
    <w:p w14:paraId="41A7CAEA" w14:textId="77777777" w:rsidR="00CA0B18" w:rsidRPr="00FD61E1" w:rsidRDefault="00CA0B18" w:rsidP="00CA0B18"/>
    <w:bookmarkEnd w:id="22"/>
    <w:bookmarkEnd w:id="23"/>
    <w:bookmarkEnd w:id="24"/>
    <w:bookmarkEnd w:id="25"/>
    <w:bookmarkEnd w:id="26"/>
    <w:bookmarkEnd w:id="27"/>
    <w:p w14:paraId="19D4C18D" w14:textId="40E2A047" w:rsidR="004A22AF" w:rsidRPr="00FD61E1" w:rsidRDefault="004A22AF" w:rsidP="003E2E91">
      <w:pPr>
        <w:spacing w:before="120" w:after="120"/>
        <w:rPr>
          <w:rFonts w:ascii="Arial" w:eastAsia="Batang" w:hAnsi="Arial" w:cs="Arial"/>
          <w:sz w:val="20"/>
          <w:szCs w:val="20"/>
          <w:lang w:eastAsia="ko-KR"/>
        </w:rPr>
      </w:pPr>
      <w:r w:rsidRPr="00FD61E1">
        <w:rPr>
          <w:rFonts w:ascii="Arial" w:eastAsia="Batang" w:hAnsi="Arial" w:cs="Arial"/>
          <w:b/>
          <w:bCs/>
          <w:iCs/>
          <w:sz w:val="20"/>
          <w:szCs w:val="20"/>
          <w:lang w:eastAsia="ko-KR"/>
        </w:rPr>
        <w:t xml:space="preserve">Razpisni obrazec </w:t>
      </w:r>
      <w:r w:rsidR="00AE14EE" w:rsidRPr="00FD61E1">
        <w:rPr>
          <w:rFonts w:ascii="Arial" w:eastAsia="Batang" w:hAnsi="Arial" w:cs="Arial"/>
          <w:b/>
          <w:bCs/>
          <w:iCs/>
          <w:sz w:val="20"/>
          <w:szCs w:val="20"/>
          <w:lang w:eastAsia="ko-KR"/>
        </w:rPr>
        <w:t>6</w:t>
      </w:r>
      <w:r w:rsidRPr="00FD61E1">
        <w:rPr>
          <w:rFonts w:ascii="Arial" w:eastAsia="Batang" w:hAnsi="Arial" w:cs="Arial"/>
          <w:b/>
          <w:bCs/>
          <w:iCs/>
          <w:sz w:val="20"/>
          <w:szCs w:val="20"/>
          <w:lang w:eastAsia="ko-KR"/>
        </w:rPr>
        <w:t>: Podatki o podizvajalcu</w:t>
      </w:r>
    </w:p>
    <w:p w14:paraId="121200E9" w14:textId="77777777" w:rsidR="004A22AF" w:rsidRPr="00FD61E1" w:rsidRDefault="004A22AF" w:rsidP="003E2E91">
      <w:pPr>
        <w:spacing w:before="120" w:after="120"/>
        <w:rPr>
          <w:rFonts w:ascii="Arial" w:eastAsia="Batang" w:hAnsi="Arial" w:cs="Arial"/>
          <w:sz w:val="20"/>
          <w:szCs w:val="20"/>
          <w:lang w:eastAsia="ko-KR"/>
        </w:rPr>
      </w:pPr>
    </w:p>
    <w:p w14:paraId="57B9B772" w14:textId="77777777" w:rsidR="004A22AF" w:rsidRPr="00FD61E1" w:rsidRDefault="004A22AF" w:rsidP="003E2E91">
      <w:pPr>
        <w:spacing w:before="120" w:after="120"/>
        <w:rPr>
          <w:rFonts w:ascii="Arial" w:eastAsia="Batang" w:hAnsi="Arial" w:cs="Arial"/>
          <w:sz w:val="20"/>
          <w:szCs w:val="20"/>
          <w:lang w:eastAsia="ko-KR"/>
        </w:rPr>
      </w:pPr>
    </w:p>
    <w:p w14:paraId="0D285D57" w14:textId="77777777" w:rsidR="003E2E91" w:rsidRPr="00FD61E1" w:rsidRDefault="003E2E91" w:rsidP="003E2E91">
      <w:pPr>
        <w:autoSpaceDE w:val="0"/>
        <w:autoSpaceDN w:val="0"/>
        <w:adjustRightInd w:val="0"/>
        <w:spacing w:before="120"/>
        <w:jc w:val="both"/>
        <w:rPr>
          <w:rFonts w:ascii="Arial" w:eastAsia="Batang" w:hAnsi="Arial" w:cs="Arial"/>
          <w:sz w:val="20"/>
          <w:szCs w:val="20"/>
          <w:lang w:eastAsia="ko-KR"/>
        </w:rPr>
      </w:pPr>
      <w:r w:rsidRPr="00FD61E1">
        <w:rPr>
          <w:rFonts w:ascii="Arial" w:eastAsia="Batang" w:hAnsi="Arial" w:cs="Arial"/>
          <w:sz w:val="20"/>
          <w:szCs w:val="20"/>
          <w:lang w:eastAsia="ko-KR"/>
        </w:rPr>
        <w:t>PONUDNIK:</w:t>
      </w:r>
    </w:p>
    <w:p w14:paraId="60917BD0" w14:textId="77777777" w:rsidR="003E2E91" w:rsidRPr="00FD61E1" w:rsidRDefault="003E2E91" w:rsidP="003E2E91">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4847D705" w14:textId="77777777" w:rsidR="003E2E91" w:rsidRPr="00FD61E1" w:rsidRDefault="003E2E91" w:rsidP="003E2E91">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0710A958" w14:textId="77777777" w:rsidR="003E2E91" w:rsidRPr="00FD61E1" w:rsidRDefault="003E2E91" w:rsidP="003E2E91">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253D563C" w14:textId="77777777" w:rsidR="003E2E91" w:rsidRPr="00FD61E1"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FD61E1">
        <w:rPr>
          <w:rFonts w:ascii="Arial" w:eastAsia="Batang" w:hAnsi="Arial" w:cs="Arial"/>
          <w:b/>
          <w:sz w:val="20"/>
          <w:szCs w:val="20"/>
          <w:lang w:eastAsia="ko-KR"/>
        </w:rPr>
        <w:tab/>
      </w:r>
    </w:p>
    <w:p w14:paraId="3D21F74A" w14:textId="77777777" w:rsidR="003E2E91" w:rsidRPr="00FD61E1" w:rsidRDefault="003E2E91" w:rsidP="003E2E91">
      <w:pPr>
        <w:autoSpaceDE w:val="0"/>
        <w:autoSpaceDN w:val="0"/>
        <w:adjustRightInd w:val="0"/>
        <w:spacing w:before="120"/>
        <w:jc w:val="center"/>
        <w:rPr>
          <w:rFonts w:ascii="Arial" w:eastAsia="Batang" w:hAnsi="Arial" w:cs="Arial"/>
          <w:b/>
          <w:sz w:val="20"/>
          <w:szCs w:val="20"/>
          <w:lang w:eastAsia="ko-KR"/>
        </w:rPr>
      </w:pPr>
      <w:r w:rsidRPr="00FD61E1">
        <w:rPr>
          <w:rFonts w:ascii="Arial" w:eastAsia="Batang" w:hAnsi="Arial" w:cs="Arial"/>
          <w:b/>
          <w:sz w:val="20"/>
          <w:szCs w:val="20"/>
          <w:lang w:eastAsia="ko-KR"/>
        </w:rPr>
        <w:t>PODATKI O PODIZVAJALCU</w:t>
      </w:r>
    </w:p>
    <w:p w14:paraId="5B18B443" w14:textId="77777777" w:rsidR="003E2E91" w:rsidRPr="00FD61E1" w:rsidRDefault="003E2E91" w:rsidP="003E2E91">
      <w:pPr>
        <w:autoSpaceDE w:val="0"/>
        <w:autoSpaceDN w:val="0"/>
        <w:adjustRightInd w:val="0"/>
        <w:spacing w:before="120"/>
        <w:jc w:val="center"/>
        <w:rPr>
          <w:rFonts w:ascii="Arial" w:eastAsia="Batang" w:hAnsi="Arial" w:cs="Arial"/>
          <w:b/>
          <w:sz w:val="20"/>
          <w:szCs w:val="20"/>
          <w:lang w:eastAsia="ko-KR"/>
        </w:rPr>
      </w:pPr>
    </w:p>
    <w:p w14:paraId="5DC85B22" w14:textId="77777777"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Naziv podizvajalca:       __________________________________________________</w:t>
      </w:r>
    </w:p>
    <w:p w14:paraId="6A5D1DA9"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1147D555" w14:textId="77777777"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Naslov podizvajalca:     __________________________________________________</w:t>
      </w:r>
    </w:p>
    <w:p w14:paraId="0BCFD7CD"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3F96969C" w14:textId="77777777"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Kontaktna oseba:             ________________________________________________</w:t>
      </w:r>
    </w:p>
    <w:p w14:paraId="0F1CAEEC"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5A6F5BD0" w14:textId="77777777"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Elektronski naslov kontaktne osebe:  _______________________________________</w:t>
      </w:r>
    </w:p>
    <w:p w14:paraId="7D2230B9"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23B41435" w14:textId="518D8C2D"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 xml:space="preserve">Telefon:                   </w:t>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t xml:space="preserve">     _________________________________________</w:t>
      </w:r>
    </w:p>
    <w:p w14:paraId="4E77F76A"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6B5B8641" w14:textId="3E477FA7"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 xml:space="preserve">Telefaks:       </w:t>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t xml:space="preserve"> ___________________________________________</w:t>
      </w:r>
    </w:p>
    <w:p w14:paraId="313A6945"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28E54712" w14:textId="57F8F352"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Identifikacijska številka za DDV: _________________________________________</w:t>
      </w:r>
      <w:r w:rsidR="00583D71" w:rsidRPr="00FD61E1">
        <w:rPr>
          <w:rFonts w:ascii="Arial" w:eastAsia="Batang" w:hAnsi="Arial" w:cs="Arial"/>
          <w:sz w:val="20"/>
          <w:szCs w:val="20"/>
          <w:lang w:eastAsia="ko-KR"/>
        </w:rPr>
        <w:t>__</w:t>
      </w:r>
    </w:p>
    <w:p w14:paraId="7EE4508E"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17F361AE" w14:textId="049B7FD6"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Št. Transakcijskega računa</w:t>
      </w:r>
      <w:r w:rsidR="00DD79E2" w:rsidRPr="00FD61E1">
        <w:rPr>
          <w:rFonts w:ascii="Arial" w:eastAsia="Batang" w:hAnsi="Arial" w:cs="Arial"/>
          <w:sz w:val="20"/>
          <w:szCs w:val="20"/>
          <w:lang w:eastAsia="ko-KR"/>
        </w:rPr>
        <w:t xml:space="preserve"> (odprt pri banki</w:t>
      </w:r>
      <w:r w:rsidR="00D52CB1" w:rsidRPr="00FD61E1">
        <w:rPr>
          <w:rFonts w:ascii="Arial" w:eastAsia="Batang" w:hAnsi="Arial" w:cs="Arial"/>
          <w:sz w:val="20"/>
          <w:szCs w:val="20"/>
          <w:lang w:eastAsia="ko-KR"/>
        </w:rPr>
        <w:t xml:space="preserve"> – SWIFT CODE</w:t>
      </w:r>
      <w:r w:rsidR="00DD79E2" w:rsidRPr="00FD61E1">
        <w:rPr>
          <w:rFonts w:ascii="Arial" w:eastAsia="Batang" w:hAnsi="Arial" w:cs="Arial"/>
          <w:sz w:val="20"/>
          <w:szCs w:val="20"/>
          <w:lang w:eastAsia="ko-KR"/>
        </w:rPr>
        <w:t>):</w:t>
      </w:r>
      <w:r w:rsidR="00D52CB1" w:rsidRPr="00FD61E1">
        <w:rPr>
          <w:rFonts w:ascii="Arial" w:eastAsia="Batang" w:hAnsi="Arial" w:cs="Arial"/>
          <w:sz w:val="20"/>
          <w:szCs w:val="20"/>
          <w:lang w:eastAsia="ko-KR"/>
        </w:rPr>
        <w:t>___________</w:t>
      </w:r>
      <w:r w:rsidRPr="00FD61E1">
        <w:rPr>
          <w:rFonts w:ascii="Arial" w:eastAsia="Batang" w:hAnsi="Arial" w:cs="Arial"/>
          <w:sz w:val="20"/>
          <w:szCs w:val="20"/>
          <w:lang w:eastAsia="ko-KR"/>
        </w:rPr>
        <w:t>_______</w:t>
      </w:r>
      <w:r w:rsidR="00583D71" w:rsidRPr="00FD61E1">
        <w:rPr>
          <w:rFonts w:ascii="Arial" w:eastAsia="Batang" w:hAnsi="Arial" w:cs="Arial"/>
          <w:sz w:val="20"/>
          <w:szCs w:val="20"/>
          <w:lang w:eastAsia="ko-KR"/>
        </w:rPr>
        <w:t>__</w:t>
      </w:r>
    </w:p>
    <w:p w14:paraId="6EF7210E"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19BC15EB" w14:textId="7C818EF2"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Matična številka:                        __________________________________________</w:t>
      </w:r>
      <w:r w:rsidR="00583D71" w:rsidRPr="00FD61E1">
        <w:rPr>
          <w:rFonts w:ascii="Arial" w:eastAsia="Batang" w:hAnsi="Arial" w:cs="Arial"/>
          <w:sz w:val="20"/>
          <w:szCs w:val="20"/>
          <w:lang w:eastAsia="ko-KR"/>
        </w:rPr>
        <w:t>__</w:t>
      </w:r>
    </w:p>
    <w:p w14:paraId="5FA18759"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52D25D43" w14:textId="2663D9A6"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Številka vpisa v sodni register (št. vložka):   ________________________________</w:t>
      </w:r>
      <w:r w:rsidR="00583D71" w:rsidRPr="00FD61E1">
        <w:rPr>
          <w:rFonts w:ascii="Arial" w:eastAsia="Batang" w:hAnsi="Arial" w:cs="Arial"/>
          <w:sz w:val="20"/>
          <w:szCs w:val="20"/>
          <w:lang w:eastAsia="ko-KR"/>
        </w:rPr>
        <w:t>__</w:t>
      </w:r>
    </w:p>
    <w:p w14:paraId="6B50BDD0" w14:textId="77777777"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 xml:space="preserve"> </w:t>
      </w:r>
    </w:p>
    <w:p w14:paraId="138EB2AD" w14:textId="5FA17EE2"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Odgovorna oseba za podpis pogodbe:  _____________________________________</w:t>
      </w:r>
      <w:r w:rsidR="00583D71" w:rsidRPr="00FD61E1">
        <w:rPr>
          <w:rFonts w:ascii="Arial" w:eastAsia="Batang" w:hAnsi="Arial" w:cs="Arial"/>
          <w:sz w:val="20"/>
          <w:szCs w:val="20"/>
          <w:lang w:eastAsia="ko-KR"/>
        </w:rPr>
        <w:t>_</w:t>
      </w:r>
    </w:p>
    <w:p w14:paraId="64694FB7"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00E4E234" w14:textId="77777777" w:rsidR="004E6A85" w:rsidRPr="00FD61E1" w:rsidRDefault="004E6A85" w:rsidP="003E2E91">
      <w:pPr>
        <w:widowControl w:val="0"/>
        <w:spacing w:before="120"/>
        <w:rPr>
          <w:rFonts w:ascii="Arial" w:eastAsia="Batang" w:hAnsi="Arial" w:cs="Arial"/>
          <w:sz w:val="20"/>
          <w:szCs w:val="20"/>
          <w:lang w:eastAsia="ko-KR"/>
        </w:rPr>
      </w:pPr>
    </w:p>
    <w:p w14:paraId="37241A83" w14:textId="5091B54B" w:rsidR="003E2E91" w:rsidRPr="00FD61E1" w:rsidRDefault="003E2E91" w:rsidP="003E2E91">
      <w:pPr>
        <w:widowControl w:val="0"/>
        <w:spacing w:before="120"/>
        <w:rPr>
          <w:rFonts w:ascii="Arial" w:eastAsia="Batang" w:hAnsi="Arial" w:cs="Arial"/>
          <w:sz w:val="20"/>
          <w:szCs w:val="20"/>
          <w:lang w:eastAsia="ko-KR"/>
        </w:rPr>
      </w:pPr>
      <w:r w:rsidRPr="00FD61E1">
        <w:rPr>
          <w:rFonts w:ascii="Arial" w:eastAsia="Batang" w:hAnsi="Arial" w:cs="Arial"/>
          <w:sz w:val="20"/>
          <w:szCs w:val="20"/>
          <w:lang w:eastAsia="ko-KR"/>
        </w:rPr>
        <w:t>V skladu z določbo 5. odstavka 94. člena ZJN-3 zahtevamo neposredno plačilo s strani naročnika:</w:t>
      </w:r>
    </w:p>
    <w:p w14:paraId="7F19F72B" w14:textId="77777777" w:rsidR="003E2E91" w:rsidRPr="00FD61E1" w:rsidRDefault="003E2E91" w:rsidP="003E2E91">
      <w:pPr>
        <w:widowControl w:val="0"/>
        <w:spacing w:before="120"/>
        <w:jc w:val="center"/>
        <w:rPr>
          <w:rFonts w:ascii="Arial" w:eastAsia="Batang" w:hAnsi="Arial" w:cs="Arial"/>
          <w:sz w:val="20"/>
          <w:szCs w:val="20"/>
          <w:lang w:eastAsia="ko-KR"/>
        </w:rPr>
      </w:pPr>
      <w:r w:rsidRPr="00FD61E1">
        <w:rPr>
          <w:rFonts w:ascii="Arial" w:eastAsia="Batang" w:hAnsi="Arial" w:cs="Arial"/>
          <w:sz w:val="20"/>
          <w:szCs w:val="20"/>
          <w:lang w:eastAsia="ko-KR"/>
        </w:rPr>
        <w:t>DA                       NE</w:t>
      </w:r>
    </w:p>
    <w:p w14:paraId="222C15D3" w14:textId="77777777" w:rsidR="003E2E91" w:rsidRPr="00FD61E1" w:rsidRDefault="003E2E91" w:rsidP="003E2E91">
      <w:pPr>
        <w:widowControl w:val="0"/>
        <w:spacing w:before="120"/>
        <w:jc w:val="center"/>
        <w:rPr>
          <w:rFonts w:ascii="Arial" w:eastAsia="Batang" w:hAnsi="Arial" w:cs="Arial"/>
          <w:sz w:val="20"/>
          <w:szCs w:val="20"/>
          <w:lang w:eastAsia="ko-KR"/>
        </w:rPr>
      </w:pPr>
      <w:r w:rsidRPr="00FD61E1">
        <w:rPr>
          <w:rFonts w:ascii="Arial" w:eastAsia="Batang" w:hAnsi="Arial" w:cs="Arial"/>
          <w:sz w:val="20"/>
          <w:szCs w:val="20"/>
          <w:lang w:eastAsia="ko-KR"/>
        </w:rPr>
        <w:t>(ustrezno obkroži)</w:t>
      </w:r>
    </w:p>
    <w:p w14:paraId="6AFEBB4B" w14:textId="77777777" w:rsidR="00EF6FDA" w:rsidRPr="00FD61E1" w:rsidRDefault="00EF6FDA" w:rsidP="003E2E91">
      <w:pPr>
        <w:widowControl w:val="0"/>
        <w:spacing w:before="120"/>
        <w:jc w:val="center"/>
        <w:rPr>
          <w:rFonts w:ascii="Arial" w:eastAsia="Batang" w:hAnsi="Arial" w:cs="Arial"/>
          <w:sz w:val="20"/>
          <w:szCs w:val="20"/>
          <w:lang w:eastAsia="ko-KR"/>
        </w:rPr>
      </w:pPr>
    </w:p>
    <w:p w14:paraId="49641179" w14:textId="77777777" w:rsidR="00EF6FDA" w:rsidRPr="00FD61E1" w:rsidRDefault="00EF6FDA" w:rsidP="003E2E91">
      <w:pPr>
        <w:widowControl w:val="0"/>
        <w:spacing w:before="120"/>
        <w:jc w:val="center"/>
        <w:rPr>
          <w:rFonts w:ascii="Arial" w:eastAsia="Batang" w:hAnsi="Arial" w:cs="Arial"/>
          <w:sz w:val="20"/>
          <w:szCs w:val="20"/>
          <w:lang w:eastAsia="ko-KR"/>
        </w:rPr>
      </w:pPr>
    </w:p>
    <w:p w14:paraId="104DF408"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2F900E48" w14:textId="77777777" w:rsidR="00C25DCB" w:rsidRPr="00FD61E1" w:rsidRDefault="00C25DCB" w:rsidP="003E2E91">
      <w:pPr>
        <w:autoSpaceDE w:val="0"/>
        <w:autoSpaceDN w:val="0"/>
        <w:adjustRightInd w:val="0"/>
        <w:spacing w:before="120"/>
        <w:rPr>
          <w:rFonts w:ascii="Arial" w:eastAsia="Batang" w:hAnsi="Arial" w:cs="Arial"/>
          <w:sz w:val="20"/>
          <w:szCs w:val="20"/>
          <w:lang w:eastAsia="ko-KR"/>
        </w:rPr>
      </w:pPr>
    </w:p>
    <w:p w14:paraId="44809D13" w14:textId="77777777" w:rsidR="00C25DCB" w:rsidRPr="00FD61E1" w:rsidRDefault="00C25DCB" w:rsidP="003E2E91">
      <w:pPr>
        <w:autoSpaceDE w:val="0"/>
        <w:autoSpaceDN w:val="0"/>
        <w:adjustRightInd w:val="0"/>
        <w:spacing w:before="120"/>
        <w:rPr>
          <w:rFonts w:ascii="Arial" w:eastAsia="Batang" w:hAnsi="Arial" w:cs="Arial"/>
          <w:sz w:val="20"/>
          <w:szCs w:val="20"/>
          <w:lang w:eastAsia="ko-KR"/>
        </w:rPr>
      </w:pPr>
    </w:p>
    <w:p w14:paraId="1516AF3B" w14:textId="77777777" w:rsidR="00C25DCB" w:rsidRPr="00FD61E1" w:rsidRDefault="00C25DCB" w:rsidP="003E2E91">
      <w:pPr>
        <w:autoSpaceDE w:val="0"/>
        <w:autoSpaceDN w:val="0"/>
        <w:adjustRightInd w:val="0"/>
        <w:spacing w:before="120"/>
        <w:rPr>
          <w:rFonts w:ascii="Arial" w:eastAsia="Batang" w:hAnsi="Arial" w:cs="Arial"/>
          <w:sz w:val="20"/>
          <w:szCs w:val="20"/>
          <w:lang w:eastAsia="ko-KR"/>
        </w:rPr>
      </w:pPr>
    </w:p>
    <w:p w14:paraId="224D2F4B" w14:textId="77777777" w:rsidR="00C25DCB" w:rsidRPr="00FD61E1" w:rsidRDefault="00C25DCB" w:rsidP="003E2E91">
      <w:pPr>
        <w:autoSpaceDE w:val="0"/>
        <w:autoSpaceDN w:val="0"/>
        <w:adjustRightInd w:val="0"/>
        <w:spacing w:before="120"/>
        <w:rPr>
          <w:rFonts w:ascii="Arial" w:eastAsia="Batang" w:hAnsi="Arial" w:cs="Arial"/>
          <w:sz w:val="20"/>
          <w:szCs w:val="20"/>
          <w:lang w:eastAsia="ko-KR"/>
        </w:rPr>
      </w:pPr>
    </w:p>
    <w:p w14:paraId="011D0474" w14:textId="77777777" w:rsidR="00C25DCB" w:rsidRPr="00FD61E1" w:rsidRDefault="00C25DCB" w:rsidP="003E2E91">
      <w:pPr>
        <w:autoSpaceDE w:val="0"/>
        <w:autoSpaceDN w:val="0"/>
        <w:adjustRightInd w:val="0"/>
        <w:spacing w:before="120"/>
        <w:rPr>
          <w:rFonts w:ascii="Arial" w:eastAsia="Batang" w:hAnsi="Arial" w:cs="Arial"/>
          <w:sz w:val="20"/>
          <w:szCs w:val="20"/>
          <w:lang w:eastAsia="ko-KR"/>
        </w:rPr>
      </w:pPr>
    </w:p>
    <w:p w14:paraId="7A189852" w14:textId="1139E24D" w:rsidR="003E2E91" w:rsidRPr="00FD61E1" w:rsidRDefault="004A22AF" w:rsidP="00F32528">
      <w:pPr>
        <w:pStyle w:val="Naslov2"/>
        <w:rPr>
          <w:i w:val="0"/>
          <w:sz w:val="20"/>
          <w:szCs w:val="20"/>
        </w:rPr>
      </w:pPr>
      <w:bookmarkStart w:id="28" w:name="_Toc534885135"/>
      <w:bookmarkStart w:id="29" w:name="_Toc534885886"/>
      <w:bookmarkStart w:id="30" w:name="_Toc129936995"/>
      <w:r w:rsidRPr="00FD61E1">
        <w:rPr>
          <w:i w:val="0"/>
          <w:sz w:val="20"/>
          <w:szCs w:val="20"/>
        </w:rPr>
        <w:t xml:space="preserve">Razpisni obrazec </w:t>
      </w:r>
      <w:r w:rsidR="00AE14EE" w:rsidRPr="00FD61E1">
        <w:rPr>
          <w:i w:val="0"/>
          <w:sz w:val="20"/>
          <w:szCs w:val="20"/>
        </w:rPr>
        <w:t>7</w:t>
      </w:r>
      <w:r w:rsidRPr="00FD61E1">
        <w:rPr>
          <w:i w:val="0"/>
          <w:sz w:val="20"/>
          <w:szCs w:val="20"/>
        </w:rPr>
        <w:t>: Soglasje podizvajalca</w:t>
      </w:r>
      <w:bookmarkEnd w:id="28"/>
      <w:bookmarkEnd w:id="29"/>
      <w:bookmarkEnd w:id="30"/>
    </w:p>
    <w:p w14:paraId="1C986931"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1E0849C1"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PONUDNIK:</w:t>
      </w:r>
    </w:p>
    <w:p w14:paraId="3F02397F" w14:textId="77777777" w:rsidR="003E2E91" w:rsidRPr="00FD61E1" w:rsidRDefault="003E2E91" w:rsidP="003E2E91">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53648272" w14:textId="77777777" w:rsidR="003E2E91" w:rsidRPr="00FD61E1" w:rsidRDefault="003E2E91" w:rsidP="003E2E91">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51ED29ED" w14:textId="77777777" w:rsidR="003E2E91" w:rsidRPr="00FD61E1" w:rsidRDefault="003E2E91" w:rsidP="003E2E91">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126E5320"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2D77A6ED" w14:textId="77777777" w:rsidR="003E2E91" w:rsidRPr="00FD61E1" w:rsidRDefault="003E2E91" w:rsidP="003E2E91">
      <w:pPr>
        <w:autoSpaceDE w:val="0"/>
        <w:autoSpaceDN w:val="0"/>
        <w:adjustRightInd w:val="0"/>
        <w:spacing w:before="120"/>
        <w:jc w:val="center"/>
        <w:rPr>
          <w:rFonts w:ascii="Arial" w:eastAsia="Batang" w:hAnsi="Arial" w:cs="Arial"/>
          <w:b/>
          <w:sz w:val="20"/>
          <w:szCs w:val="20"/>
          <w:lang w:eastAsia="ko-KR"/>
        </w:rPr>
      </w:pPr>
      <w:r w:rsidRPr="00FD61E1">
        <w:rPr>
          <w:rFonts w:ascii="Arial" w:eastAsia="Batang" w:hAnsi="Arial" w:cs="Arial"/>
          <w:b/>
          <w:sz w:val="20"/>
          <w:szCs w:val="20"/>
          <w:lang w:eastAsia="ko-KR"/>
        </w:rPr>
        <w:t>SOGLASJE PODIZVAJALCA</w:t>
      </w:r>
    </w:p>
    <w:p w14:paraId="624BA3B1"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0AD3B617" w14:textId="5B5991D8" w:rsidR="003E2E91" w:rsidRPr="00FD61E1" w:rsidRDefault="003E2E91" w:rsidP="003E2E91">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Podizvajalec: ……………………</w:t>
      </w:r>
      <w:r w:rsidR="00866274" w:rsidRPr="00FD61E1">
        <w:rPr>
          <w:rFonts w:ascii="Arial" w:eastAsia="Batang" w:hAnsi="Arial" w:cs="Arial"/>
          <w:sz w:val="20"/>
          <w:szCs w:val="20"/>
          <w:lang w:eastAsia="ko-KR"/>
        </w:rPr>
        <w:t>…………………………………………………………………………………</w:t>
      </w:r>
    </w:p>
    <w:p w14:paraId="76FD3C56"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(naziv in naslov podizvajalca)</w:t>
      </w:r>
    </w:p>
    <w:p w14:paraId="6C00A0FB"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6F2CB331" w14:textId="3F09E4A5" w:rsidR="003E2E91" w:rsidRPr="00FD61E1" w:rsidRDefault="003E2E91" w:rsidP="003E2E91">
      <w:pPr>
        <w:autoSpaceDE w:val="0"/>
        <w:autoSpaceDN w:val="0"/>
        <w:adjustRightInd w:val="0"/>
        <w:spacing w:before="120"/>
        <w:jc w:val="both"/>
        <w:rPr>
          <w:rFonts w:ascii="Arial" w:eastAsia="Batang" w:hAnsi="Arial" w:cs="Arial"/>
          <w:sz w:val="20"/>
          <w:szCs w:val="20"/>
          <w:lang w:eastAsia="ko-KR"/>
        </w:rPr>
      </w:pPr>
      <w:r w:rsidRPr="00FD61E1">
        <w:rPr>
          <w:rFonts w:ascii="Arial" w:eastAsia="Batang" w:hAnsi="Arial" w:cs="Arial"/>
          <w:sz w:val="20"/>
          <w:szCs w:val="20"/>
          <w:lang w:eastAsia="ko-KR"/>
        </w:rPr>
        <w:t>V zvezi z javnim naročilom št…………………….., »</w:t>
      </w:r>
      <w:r w:rsidR="00366D8B" w:rsidRPr="00FD61E1">
        <w:rPr>
          <w:rFonts w:ascii="Arial" w:eastAsia="Batang" w:hAnsi="Arial" w:cs="Arial"/>
          <w:b/>
          <w:bCs/>
          <w:sz w:val="20"/>
          <w:szCs w:val="20"/>
          <w:lang w:eastAsia="ko-KR"/>
        </w:rPr>
        <w:t>Dobava kamnitih agregatov 202</w:t>
      </w:r>
      <w:r w:rsidR="00527081" w:rsidRPr="00FD61E1">
        <w:rPr>
          <w:rFonts w:ascii="Arial" w:eastAsia="Batang" w:hAnsi="Arial" w:cs="Arial"/>
          <w:b/>
          <w:bCs/>
          <w:sz w:val="20"/>
          <w:szCs w:val="20"/>
          <w:lang w:eastAsia="ko-KR"/>
        </w:rPr>
        <w:t>6</w:t>
      </w:r>
      <w:r w:rsidRPr="00FD61E1">
        <w:rPr>
          <w:rFonts w:ascii="Arial" w:eastAsia="Batang" w:hAnsi="Arial" w:cs="Arial"/>
          <w:b/>
          <w:sz w:val="20"/>
          <w:szCs w:val="20"/>
          <w:lang w:eastAsia="ko-KR"/>
        </w:rPr>
        <w:t>«</w:t>
      </w:r>
      <w:r w:rsidRPr="00FD61E1">
        <w:rPr>
          <w:rFonts w:ascii="Arial" w:eastAsia="Batang" w:hAnsi="Arial" w:cs="Arial"/>
          <w:bCs/>
          <w:sz w:val="20"/>
          <w:szCs w:val="20"/>
          <w:lang w:eastAsia="ko-KR"/>
        </w:rPr>
        <w:t xml:space="preserve"> </w:t>
      </w:r>
      <w:r w:rsidRPr="00FD61E1">
        <w:rPr>
          <w:rFonts w:ascii="Arial" w:eastAsia="Batang" w:hAnsi="Arial" w:cs="Arial"/>
          <w:sz w:val="20"/>
          <w:szCs w:val="20"/>
          <w:lang w:eastAsia="ko-KR"/>
        </w:rPr>
        <w:t xml:space="preserve">za potrebe SŽ – </w:t>
      </w:r>
      <w:r w:rsidR="004A22AF" w:rsidRPr="00FD61E1">
        <w:rPr>
          <w:rFonts w:ascii="Arial" w:eastAsia="Batang" w:hAnsi="Arial" w:cs="Arial"/>
          <w:sz w:val="20"/>
          <w:szCs w:val="20"/>
          <w:lang w:eastAsia="ko-KR"/>
        </w:rPr>
        <w:t>Infrastruktura</w:t>
      </w:r>
      <w:r w:rsidRPr="00FD61E1">
        <w:rPr>
          <w:rFonts w:ascii="Arial" w:eastAsia="Batang" w:hAnsi="Arial" w:cs="Arial"/>
          <w:sz w:val="20"/>
          <w:szCs w:val="20"/>
          <w:lang w:eastAsia="ko-KR"/>
        </w:rPr>
        <w:t>, d.o.o., dajemo soglasje, da naročnik namesto glavnega izvajalca (dobavitelja) poravna našo terjatev do glavnega izvajalca (dobavitelja).</w:t>
      </w:r>
    </w:p>
    <w:p w14:paraId="20E3624D" w14:textId="77777777" w:rsidR="003E2E91" w:rsidRPr="00FD61E1"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3EF56B" w14:textId="77777777" w:rsidR="003E2E91" w:rsidRPr="00FD61E1"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059F4B8" w14:textId="77777777" w:rsidR="003E2E91" w:rsidRPr="00FD61E1" w:rsidRDefault="003E2E91" w:rsidP="003E2E91">
      <w:pPr>
        <w:rPr>
          <w:rFonts w:ascii="Arial" w:hAnsi="Arial" w:cs="Arial"/>
          <w:noProof/>
          <w:sz w:val="20"/>
          <w:szCs w:val="20"/>
        </w:rPr>
      </w:pPr>
      <w:r w:rsidRPr="00FD61E1">
        <w:rPr>
          <w:rFonts w:ascii="Arial" w:hAnsi="Arial" w:cs="Arial"/>
          <w:noProof/>
          <w:sz w:val="20"/>
          <w:szCs w:val="20"/>
        </w:rPr>
        <w:t>Kraj in datum:</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Žig:</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Podpis podizvajalca:</w:t>
      </w:r>
    </w:p>
    <w:p w14:paraId="760E116E" w14:textId="77777777" w:rsidR="003E2E91" w:rsidRPr="00FD61E1" w:rsidRDefault="003E2E91" w:rsidP="003E2E91">
      <w:pPr>
        <w:spacing w:before="120" w:after="120"/>
        <w:rPr>
          <w:rFonts w:ascii="Arial" w:eastAsia="Batang" w:hAnsi="Arial" w:cs="Arial"/>
          <w:sz w:val="20"/>
          <w:szCs w:val="20"/>
          <w:lang w:eastAsia="ko-KR"/>
        </w:rPr>
      </w:pPr>
    </w:p>
    <w:p w14:paraId="14BF99F5" w14:textId="77777777" w:rsidR="003E2E91" w:rsidRPr="00FD61E1" w:rsidRDefault="003E2E91" w:rsidP="003E2E91">
      <w:pPr>
        <w:spacing w:before="120" w:after="120"/>
        <w:rPr>
          <w:rFonts w:ascii="Arial" w:eastAsia="Batang" w:hAnsi="Arial" w:cs="Arial"/>
          <w:sz w:val="20"/>
          <w:szCs w:val="20"/>
          <w:lang w:eastAsia="ko-KR"/>
        </w:rPr>
      </w:pPr>
    </w:p>
    <w:p w14:paraId="1581FC30" w14:textId="77777777" w:rsidR="003E2E91" w:rsidRPr="00FD61E1" w:rsidRDefault="003E2E91" w:rsidP="003E2E91">
      <w:pPr>
        <w:spacing w:before="120" w:after="120"/>
        <w:rPr>
          <w:rFonts w:ascii="Arial" w:eastAsia="Batang" w:hAnsi="Arial" w:cs="Arial"/>
          <w:sz w:val="20"/>
          <w:szCs w:val="20"/>
          <w:lang w:eastAsia="ko-KR"/>
        </w:rPr>
      </w:pPr>
    </w:p>
    <w:p w14:paraId="36B4690C" w14:textId="77777777" w:rsidR="003E2E91" w:rsidRPr="00FD61E1" w:rsidRDefault="003E2E91" w:rsidP="003E2E91">
      <w:pPr>
        <w:spacing w:line="276" w:lineRule="auto"/>
        <w:rPr>
          <w:rFonts w:ascii="Arial" w:eastAsia="Batang" w:hAnsi="Arial" w:cs="Arial"/>
          <w:b/>
          <w:sz w:val="20"/>
          <w:szCs w:val="20"/>
          <w:lang w:eastAsia="ko-KR"/>
        </w:rPr>
      </w:pPr>
      <w:r w:rsidRPr="00FD61E1">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58D16071" w14:textId="77777777" w:rsidR="00EF6FDA" w:rsidRPr="00FD61E1" w:rsidRDefault="00EF6FDA" w:rsidP="003E2E91">
      <w:pPr>
        <w:spacing w:line="276" w:lineRule="auto"/>
        <w:rPr>
          <w:rFonts w:ascii="Arial" w:eastAsia="Batang" w:hAnsi="Arial" w:cs="Arial"/>
          <w:b/>
          <w:sz w:val="20"/>
          <w:szCs w:val="20"/>
          <w:lang w:eastAsia="ko-KR"/>
        </w:rPr>
      </w:pPr>
    </w:p>
    <w:p w14:paraId="736DAF7B" w14:textId="77777777" w:rsidR="00EF6FDA" w:rsidRPr="00FD61E1" w:rsidRDefault="00EF6FDA" w:rsidP="003E2E91">
      <w:pPr>
        <w:spacing w:line="276" w:lineRule="auto"/>
        <w:rPr>
          <w:rFonts w:ascii="Arial" w:eastAsia="Batang" w:hAnsi="Arial" w:cs="Arial"/>
          <w:b/>
          <w:sz w:val="20"/>
          <w:szCs w:val="20"/>
          <w:lang w:eastAsia="ko-KR"/>
        </w:rPr>
      </w:pPr>
    </w:p>
    <w:p w14:paraId="51F1F91E" w14:textId="77777777" w:rsidR="00EF6FDA" w:rsidRPr="00FD61E1" w:rsidRDefault="00EF6FDA" w:rsidP="003E2E91">
      <w:pPr>
        <w:spacing w:line="276" w:lineRule="auto"/>
        <w:rPr>
          <w:rFonts w:ascii="Arial" w:eastAsia="Batang" w:hAnsi="Arial" w:cs="Arial"/>
          <w:b/>
          <w:sz w:val="20"/>
          <w:szCs w:val="20"/>
          <w:lang w:eastAsia="ko-KR"/>
        </w:rPr>
      </w:pPr>
    </w:p>
    <w:p w14:paraId="4AEEE26B" w14:textId="77777777" w:rsidR="00EF6FDA" w:rsidRPr="00FD61E1" w:rsidRDefault="00EF6FDA" w:rsidP="003E2E91">
      <w:pPr>
        <w:spacing w:line="276" w:lineRule="auto"/>
        <w:rPr>
          <w:rFonts w:ascii="Arial" w:eastAsia="Batang" w:hAnsi="Arial" w:cs="Arial"/>
          <w:b/>
          <w:sz w:val="20"/>
          <w:szCs w:val="20"/>
          <w:lang w:eastAsia="ko-KR"/>
        </w:rPr>
      </w:pPr>
    </w:p>
    <w:p w14:paraId="53B4D331" w14:textId="77777777" w:rsidR="00CA0B18" w:rsidRPr="00FD61E1" w:rsidRDefault="00CA0B18" w:rsidP="003E2E91">
      <w:pPr>
        <w:spacing w:line="276" w:lineRule="auto"/>
        <w:rPr>
          <w:rFonts w:ascii="Arial" w:eastAsia="Batang" w:hAnsi="Arial" w:cs="Arial"/>
          <w:b/>
          <w:sz w:val="20"/>
          <w:szCs w:val="20"/>
          <w:lang w:eastAsia="ko-KR"/>
        </w:rPr>
      </w:pPr>
    </w:p>
    <w:p w14:paraId="5B16E873" w14:textId="77777777" w:rsidR="00CA0B18" w:rsidRPr="00FD61E1" w:rsidRDefault="00CA0B18" w:rsidP="003E2E91">
      <w:pPr>
        <w:spacing w:line="276" w:lineRule="auto"/>
        <w:rPr>
          <w:rFonts w:ascii="Arial" w:eastAsia="Batang" w:hAnsi="Arial" w:cs="Arial"/>
          <w:b/>
          <w:sz w:val="20"/>
          <w:szCs w:val="20"/>
          <w:lang w:eastAsia="ko-KR"/>
        </w:rPr>
      </w:pPr>
    </w:p>
    <w:p w14:paraId="18E061F7" w14:textId="77777777" w:rsidR="00CA0B18" w:rsidRPr="00FD61E1" w:rsidRDefault="00CA0B18" w:rsidP="003E2E91">
      <w:pPr>
        <w:spacing w:line="276" w:lineRule="auto"/>
        <w:rPr>
          <w:rFonts w:ascii="Arial" w:eastAsia="Batang" w:hAnsi="Arial" w:cs="Arial"/>
          <w:b/>
          <w:sz w:val="20"/>
          <w:szCs w:val="20"/>
          <w:lang w:eastAsia="ko-KR"/>
        </w:rPr>
      </w:pPr>
    </w:p>
    <w:p w14:paraId="731B0091" w14:textId="77777777" w:rsidR="00CA0B18" w:rsidRPr="00FD61E1" w:rsidRDefault="00CA0B18" w:rsidP="003E2E91">
      <w:pPr>
        <w:spacing w:line="276" w:lineRule="auto"/>
        <w:rPr>
          <w:rFonts w:ascii="Arial" w:eastAsia="Batang" w:hAnsi="Arial" w:cs="Arial"/>
          <w:b/>
          <w:sz w:val="20"/>
          <w:szCs w:val="20"/>
          <w:lang w:eastAsia="ko-KR"/>
        </w:rPr>
      </w:pPr>
    </w:p>
    <w:p w14:paraId="6DF1B196" w14:textId="77777777" w:rsidR="00CA0B18" w:rsidRPr="00FD61E1" w:rsidRDefault="00CA0B18" w:rsidP="003E2E91">
      <w:pPr>
        <w:spacing w:line="276" w:lineRule="auto"/>
        <w:rPr>
          <w:rFonts w:ascii="Arial" w:eastAsia="Batang" w:hAnsi="Arial" w:cs="Arial"/>
          <w:b/>
          <w:sz w:val="20"/>
          <w:szCs w:val="20"/>
          <w:lang w:eastAsia="ko-KR"/>
        </w:rPr>
      </w:pPr>
    </w:p>
    <w:p w14:paraId="6C36AB85" w14:textId="77777777" w:rsidR="00CA0B18" w:rsidRPr="00FD61E1" w:rsidRDefault="00CA0B18" w:rsidP="003E2E91">
      <w:pPr>
        <w:spacing w:line="276" w:lineRule="auto"/>
        <w:rPr>
          <w:rFonts w:ascii="Arial" w:eastAsia="Batang" w:hAnsi="Arial" w:cs="Arial"/>
          <w:b/>
          <w:sz w:val="20"/>
          <w:szCs w:val="20"/>
          <w:lang w:eastAsia="ko-KR"/>
        </w:rPr>
      </w:pPr>
    </w:p>
    <w:p w14:paraId="085EFA0B" w14:textId="77777777" w:rsidR="00CA0B18" w:rsidRPr="00FD61E1" w:rsidRDefault="00CA0B18" w:rsidP="003E2E91">
      <w:pPr>
        <w:spacing w:line="276" w:lineRule="auto"/>
        <w:rPr>
          <w:rFonts w:ascii="Arial" w:eastAsia="Batang" w:hAnsi="Arial" w:cs="Arial"/>
          <w:b/>
          <w:sz w:val="20"/>
          <w:szCs w:val="20"/>
          <w:lang w:eastAsia="ko-KR"/>
        </w:rPr>
      </w:pPr>
    </w:p>
    <w:p w14:paraId="3EAB1AB0" w14:textId="77777777" w:rsidR="00CA0B18" w:rsidRPr="00FD61E1" w:rsidRDefault="00CA0B18" w:rsidP="003E2E91">
      <w:pPr>
        <w:spacing w:line="276" w:lineRule="auto"/>
        <w:rPr>
          <w:rFonts w:ascii="Arial" w:eastAsia="Batang" w:hAnsi="Arial" w:cs="Arial"/>
          <w:b/>
          <w:sz w:val="20"/>
          <w:szCs w:val="20"/>
          <w:lang w:eastAsia="ko-KR"/>
        </w:rPr>
      </w:pPr>
    </w:p>
    <w:p w14:paraId="452BAF99" w14:textId="77777777" w:rsidR="00CA0B18" w:rsidRPr="00FD61E1" w:rsidRDefault="00CA0B18" w:rsidP="003E2E91">
      <w:pPr>
        <w:spacing w:line="276" w:lineRule="auto"/>
        <w:rPr>
          <w:rFonts w:ascii="Arial" w:eastAsia="Batang" w:hAnsi="Arial" w:cs="Arial"/>
          <w:b/>
          <w:sz w:val="20"/>
          <w:szCs w:val="20"/>
          <w:lang w:eastAsia="ko-KR"/>
        </w:rPr>
      </w:pPr>
    </w:p>
    <w:p w14:paraId="37FC5C5F" w14:textId="77777777" w:rsidR="00CA0B18" w:rsidRPr="00FD61E1" w:rsidRDefault="00CA0B18" w:rsidP="003E2E91">
      <w:pPr>
        <w:spacing w:line="276" w:lineRule="auto"/>
        <w:rPr>
          <w:rFonts w:ascii="Arial" w:eastAsia="Batang" w:hAnsi="Arial" w:cs="Arial"/>
          <w:b/>
          <w:sz w:val="20"/>
          <w:szCs w:val="20"/>
          <w:lang w:eastAsia="ko-KR"/>
        </w:rPr>
      </w:pPr>
    </w:p>
    <w:p w14:paraId="67706F8B" w14:textId="77777777" w:rsidR="00CA0B18" w:rsidRPr="00FD61E1" w:rsidRDefault="00CA0B18" w:rsidP="003E2E91">
      <w:pPr>
        <w:spacing w:line="276" w:lineRule="auto"/>
        <w:rPr>
          <w:rFonts w:ascii="Arial" w:eastAsia="Batang" w:hAnsi="Arial" w:cs="Arial"/>
          <w:b/>
          <w:sz w:val="20"/>
          <w:szCs w:val="20"/>
          <w:lang w:eastAsia="ko-KR"/>
        </w:rPr>
      </w:pPr>
    </w:p>
    <w:p w14:paraId="5F7408D4" w14:textId="77777777" w:rsidR="00CA0B18" w:rsidRPr="00FD61E1" w:rsidRDefault="00CA0B18" w:rsidP="003E2E91">
      <w:pPr>
        <w:spacing w:line="276" w:lineRule="auto"/>
        <w:rPr>
          <w:rFonts w:ascii="Arial" w:eastAsia="Batang" w:hAnsi="Arial" w:cs="Arial"/>
          <w:b/>
          <w:sz w:val="20"/>
          <w:szCs w:val="20"/>
          <w:lang w:eastAsia="ko-KR"/>
        </w:rPr>
      </w:pPr>
    </w:p>
    <w:p w14:paraId="018384FC" w14:textId="77777777" w:rsidR="00CA0B18" w:rsidRPr="00FD61E1" w:rsidRDefault="00CA0B18" w:rsidP="003E2E91">
      <w:pPr>
        <w:spacing w:line="276" w:lineRule="auto"/>
        <w:rPr>
          <w:rFonts w:ascii="Arial" w:eastAsia="Batang" w:hAnsi="Arial" w:cs="Arial"/>
          <w:b/>
          <w:sz w:val="20"/>
          <w:szCs w:val="20"/>
          <w:lang w:eastAsia="ko-KR"/>
        </w:rPr>
      </w:pPr>
    </w:p>
    <w:p w14:paraId="2F62ABEB" w14:textId="77777777" w:rsidR="00CA0B18" w:rsidRPr="00FD61E1" w:rsidRDefault="00CA0B18" w:rsidP="003E2E91">
      <w:pPr>
        <w:spacing w:line="276" w:lineRule="auto"/>
        <w:rPr>
          <w:rFonts w:ascii="Arial" w:eastAsia="Batang" w:hAnsi="Arial" w:cs="Arial"/>
          <w:b/>
          <w:sz w:val="20"/>
          <w:szCs w:val="20"/>
          <w:lang w:eastAsia="ko-KR"/>
        </w:rPr>
      </w:pPr>
    </w:p>
    <w:p w14:paraId="16928815" w14:textId="7ED721E3" w:rsidR="003E2E91" w:rsidRPr="00FD61E1" w:rsidRDefault="004A22AF" w:rsidP="003E2E91">
      <w:pPr>
        <w:autoSpaceDE w:val="0"/>
        <w:autoSpaceDN w:val="0"/>
        <w:adjustRightInd w:val="0"/>
        <w:spacing w:before="120"/>
        <w:rPr>
          <w:rFonts w:ascii="Arial" w:eastAsia="Batang" w:hAnsi="Arial" w:cs="Arial"/>
          <w:sz w:val="20"/>
          <w:szCs w:val="20"/>
          <w:lang w:eastAsia="ko-KR"/>
        </w:rPr>
      </w:pPr>
      <w:r w:rsidRPr="00FD61E1">
        <w:rPr>
          <w:rFonts w:ascii="Arial" w:hAnsi="Arial" w:cs="Arial"/>
          <w:b/>
          <w:bCs/>
          <w:iCs/>
          <w:sz w:val="20"/>
          <w:szCs w:val="20"/>
        </w:rPr>
        <w:t xml:space="preserve">Razpisni obrazec </w:t>
      </w:r>
      <w:r w:rsidR="00AE14EE" w:rsidRPr="00FD61E1">
        <w:rPr>
          <w:rFonts w:ascii="Arial" w:hAnsi="Arial" w:cs="Arial"/>
          <w:b/>
          <w:bCs/>
          <w:iCs/>
          <w:sz w:val="20"/>
          <w:szCs w:val="20"/>
        </w:rPr>
        <w:t>8</w:t>
      </w:r>
      <w:r w:rsidRPr="00FD61E1">
        <w:rPr>
          <w:rFonts w:ascii="Arial" w:hAnsi="Arial" w:cs="Arial"/>
          <w:b/>
          <w:bCs/>
          <w:iCs/>
          <w:sz w:val="20"/>
          <w:szCs w:val="20"/>
        </w:rPr>
        <w:t>: Seznam podizvajalcev</w:t>
      </w:r>
    </w:p>
    <w:p w14:paraId="7DB8D70D" w14:textId="77777777" w:rsidR="00F671E6" w:rsidRPr="00FD61E1" w:rsidRDefault="00F671E6" w:rsidP="003E2E91">
      <w:pPr>
        <w:autoSpaceDE w:val="0"/>
        <w:autoSpaceDN w:val="0"/>
        <w:adjustRightInd w:val="0"/>
        <w:spacing w:before="120"/>
        <w:rPr>
          <w:rFonts w:ascii="Arial" w:eastAsia="Batang" w:hAnsi="Arial" w:cs="Arial"/>
          <w:sz w:val="20"/>
          <w:szCs w:val="20"/>
          <w:lang w:eastAsia="ko-KR"/>
        </w:rPr>
      </w:pPr>
    </w:p>
    <w:p w14:paraId="0E7B5AE2" w14:textId="59E69396" w:rsidR="003E2E91" w:rsidRPr="00FD61E1" w:rsidRDefault="003E2E91" w:rsidP="003E2E91">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PONUDNIK:</w:t>
      </w:r>
    </w:p>
    <w:p w14:paraId="2D5A4DFE" w14:textId="77777777" w:rsidR="003E2E91" w:rsidRPr="00FD61E1" w:rsidRDefault="003E2E91" w:rsidP="003E2E91">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7C6EE475" w14:textId="77777777" w:rsidR="003E2E91" w:rsidRPr="00FD61E1" w:rsidRDefault="003E2E91" w:rsidP="0096694E">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453F5EE1" w14:textId="77777777" w:rsidR="003E2E91" w:rsidRPr="00FD61E1" w:rsidRDefault="003E2E91" w:rsidP="003E2E91">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2B27B9AD"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2E0AF6D1" w14:textId="77777777" w:rsidR="003E2E91" w:rsidRPr="00FD61E1" w:rsidRDefault="003E2E91" w:rsidP="003E2E91">
      <w:pPr>
        <w:autoSpaceDE w:val="0"/>
        <w:autoSpaceDN w:val="0"/>
        <w:adjustRightInd w:val="0"/>
        <w:spacing w:before="120"/>
        <w:jc w:val="center"/>
        <w:rPr>
          <w:rFonts w:ascii="Arial" w:eastAsia="Batang" w:hAnsi="Arial" w:cs="Arial"/>
          <w:b/>
          <w:sz w:val="20"/>
          <w:szCs w:val="20"/>
          <w:lang w:eastAsia="ko-KR"/>
        </w:rPr>
      </w:pPr>
      <w:r w:rsidRPr="00FD61E1">
        <w:rPr>
          <w:rFonts w:ascii="Arial" w:eastAsia="Batang" w:hAnsi="Arial" w:cs="Arial"/>
          <w:b/>
          <w:sz w:val="20"/>
          <w:szCs w:val="20"/>
          <w:lang w:eastAsia="ko-KR"/>
        </w:rPr>
        <w:t>SEZNAM PODIZVAJALCEV</w:t>
      </w:r>
    </w:p>
    <w:p w14:paraId="75AB8903" w14:textId="77777777" w:rsidR="003E2E91" w:rsidRPr="00FD61E1" w:rsidRDefault="003E2E91" w:rsidP="003E2E91">
      <w:pPr>
        <w:autoSpaceDE w:val="0"/>
        <w:autoSpaceDN w:val="0"/>
        <w:adjustRightInd w:val="0"/>
        <w:spacing w:before="120"/>
        <w:jc w:val="both"/>
        <w:rPr>
          <w:rFonts w:ascii="Arial" w:eastAsia="Batang" w:hAnsi="Arial" w:cs="Arial"/>
          <w:b/>
          <w:sz w:val="20"/>
          <w:szCs w:val="20"/>
          <w:lang w:eastAsia="ko-KR"/>
        </w:rPr>
      </w:pPr>
    </w:p>
    <w:p w14:paraId="50B4372B" w14:textId="70F25566" w:rsidR="003E2E91" w:rsidRPr="00FD61E1" w:rsidRDefault="003E2E91" w:rsidP="003E2E91">
      <w:pPr>
        <w:autoSpaceDE w:val="0"/>
        <w:autoSpaceDN w:val="0"/>
        <w:adjustRightInd w:val="0"/>
        <w:spacing w:before="120"/>
        <w:rPr>
          <w:rFonts w:ascii="Arial" w:eastAsia="Batang" w:hAnsi="Arial" w:cs="Arial"/>
          <w:b/>
          <w:bCs/>
          <w:sz w:val="20"/>
          <w:szCs w:val="20"/>
          <w:lang w:eastAsia="ko-KR"/>
        </w:rPr>
      </w:pPr>
      <w:r w:rsidRPr="00FD61E1">
        <w:rPr>
          <w:rFonts w:ascii="Arial" w:eastAsia="Batang" w:hAnsi="Arial" w:cs="Arial"/>
          <w:sz w:val="20"/>
          <w:szCs w:val="20"/>
          <w:lang w:eastAsia="ko-KR"/>
        </w:rPr>
        <w:t xml:space="preserve">Predmet javnega naročila: </w:t>
      </w:r>
      <w:r w:rsidRPr="00FD61E1">
        <w:rPr>
          <w:rFonts w:ascii="Arial" w:eastAsia="Batang" w:hAnsi="Arial" w:cs="Arial"/>
          <w:b/>
          <w:bCs/>
          <w:sz w:val="20"/>
          <w:szCs w:val="20"/>
          <w:lang w:eastAsia="ko-KR"/>
        </w:rPr>
        <w:t>»</w:t>
      </w:r>
      <w:r w:rsidR="00366D8B" w:rsidRPr="00FD61E1">
        <w:rPr>
          <w:rFonts w:ascii="Arial" w:eastAsia="Batang" w:hAnsi="Arial" w:cs="Arial"/>
          <w:b/>
          <w:bCs/>
          <w:sz w:val="20"/>
          <w:szCs w:val="20"/>
          <w:lang w:eastAsia="ko-KR"/>
        </w:rPr>
        <w:t>Dobava kamnitih agregatov 202</w:t>
      </w:r>
      <w:r w:rsidR="00527081" w:rsidRPr="00FD61E1">
        <w:rPr>
          <w:rFonts w:ascii="Arial" w:eastAsia="Batang" w:hAnsi="Arial" w:cs="Arial"/>
          <w:b/>
          <w:bCs/>
          <w:sz w:val="20"/>
          <w:szCs w:val="20"/>
          <w:lang w:eastAsia="ko-KR"/>
        </w:rPr>
        <w:t>6</w:t>
      </w:r>
      <w:r w:rsidRPr="00FD61E1">
        <w:rPr>
          <w:rFonts w:ascii="Arial" w:eastAsia="Batang" w:hAnsi="Arial" w:cs="Arial"/>
          <w:b/>
          <w:bCs/>
          <w:sz w:val="20"/>
          <w:szCs w:val="20"/>
          <w:lang w:eastAsia="ko-KR"/>
        </w:rPr>
        <w:t>«</w:t>
      </w:r>
    </w:p>
    <w:p w14:paraId="2CB548DC"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857"/>
        <w:gridCol w:w="3827"/>
      </w:tblGrid>
      <w:tr w:rsidR="00FD61E1" w:rsidRPr="00FD61E1" w14:paraId="7D873AD7" w14:textId="77777777" w:rsidTr="004E6A85">
        <w:trPr>
          <w:trHeight w:val="340"/>
        </w:trPr>
        <w:tc>
          <w:tcPr>
            <w:tcW w:w="2806" w:type="dxa"/>
            <w:tcBorders>
              <w:top w:val="single" w:sz="4" w:space="0" w:color="auto"/>
              <w:bottom w:val="single" w:sz="4" w:space="0" w:color="auto"/>
            </w:tcBorders>
            <w:shd w:val="clear" w:color="auto" w:fill="DBE5F1" w:themeFill="accent1" w:themeFillTint="33"/>
            <w:vAlign w:val="center"/>
          </w:tcPr>
          <w:p w14:paraId="41B8EA67"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Naziv in naslov podizvajalca</w:t>
            </w:r>
          </w:p>
        </w:tc>
        <w:tc>
          <w:tcPr>
            <w:tcW w:w="3857" w:type="dxa"/>
            <w:tcBorders>
              <w:top w:val="single" w:sz="4" w:space="0" w:color="auto"/>
              <w:bottom w:val="single" w:sz="4" w:space="0" w:color="auto"/>
            </w:tcBorders>
            <w:shd w:val="clear" w:color="auto" w:fill="DBE5F1" w:themeFill="accent1" w:themeFillTint="33"/>
            <w:vAlign w:val="center"/>
          </w:tcPr>
          <w:p w14:paraId="6E053A05"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Vrsta del oz. vsak del javnega naročila, ki ga bo izvedel</w:t>
            </w:r>
          </w:p>
        </w:tc>
        <w:tc>
          <w:tcPr>
            <w:tcW w:w="3827" w:type="dxa"/>
            <w:tcBorders>
              <w:top w:val="single" w:sz="4" w:space="0" w:color="auto"/>
              <w:bottom w:val="single" w:sz="4" w:space="0" w:color="auto"/>
            </w:tcBorders>
            <w:shd w:val="clear" w:color="auto" w:fill="DBE5F1" w:themeFill="accent1" w:themeFillTint="33"/>
            <w:vAlign w:val="center"/>
          </w:tcPr>
          <w:p w14:paraId="598FD264"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Vrednost (v EUR z DDV) in delež (v %):</w:t>
            </w:r>
          </w:p>
        </w:tc>
      </w:tr>
      <w:tr w:rsidR="00FD61E1" w:rsidRPr="00FD61E1" w14:paraId="689EE20A" w14:textId="77777777" w:rsidTr="004E6A85">
        <w:tblPrEx>
          <w:tblCellMar>
            <w:left w:w="70" w:type="dxa"/>
            <w:right w:w="70" w:type="dxa"/>
          </w:tblCellMar>
          <w:tblLook w:val="0000" w:firstRow="0" w:lastRow="0" w:firstColumn="0" w:lastColumn="0" w:noHBand="0" w:noVBand="0"/>
        </w:tblPrEx>
        <w:trPr>
          <w:trHeight w:val="438"/>
        </w:trPr>
        <w:tc>
          <w:tcPr>
            <w:tcW w:w="2806" w:type="dxa"/>
          </w:tcPr>
          <w:p w14:paraId="47E93541" w14:textId="77777777" w:rsidR="003E2E91" w:rsidRPr="00FD61E1"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57" w:type="dxa"/>
          </w:tcPr>
          <w:p w14:paraId="58ACCEDC" w14:textId="77777777" w:rsidR="003E2E91" w:rsidRPr="00FD61E1" w:rsidRDefault="003E2E91" w:rsidP="003E2E91">
            <w:pPr>
              <w:rPr>
                <w:rFonts w:ascii="Arial" w:eastAsia="Batang" w:hAnsi="Arial" w:cs="Arial"/>
                <w:sz w:val="20"/>
                <w:szCs w:val="20"/>
                <w:lang w:eastAsia="ko-KR"/>
              </w:rPr>
            </w:pPr>
          </w:p>
          <w:p w14:paraId="7888BC5D" w14:textId="77777777" w:rsidR="003E2E91" w:rsidRPr="00FD61E1"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27" w:type="dxa"/>
          </w:tcPr>
          <w:p w14:paraId="30AF31F3" w14:textId="77777777" w:rsidR="003E2E91" w:rsidRPr="00FD61E1" w:rsidRDefault="003E2E91" w:rsidP="003E2E91">
            <w:pPr>
              <w:rPr>
                <w:rFonts w:ascii="Arial" w:eastAsia="Batang" w:hAnsi="Arial" w:cs="Arial"/>
                <w:sz w:val="20"/>
                <w:szCs w:val="20"/>
                <w:lang w:eastAsia="ko-KR"/>
              </w:rPr>
            </w:pPr>
          </w:p>
          <w:p w14:paraId="4C1BFBFC" w14:textId="77777777" w:rsidR="003E2E91" w:rsidRPr="00FD61E1" w:rsidRDefault="003E2E91" w:rsidP="003E2E91">
            <w:pPr>
              <w:autoSpaceDE w:val="0"/>
              <w:autoSpaceDN w:val="0"/>
              <w:adjustRightInd w:val="0"/>
              <w:spacing w:before="120"/>
              <w:jc w:val="center"/>
              <w:rPr>
                <w:rFonts w:ascii="Arial" w:eastAsia="Batang" w:hAnsi="Arial" w:cs="Arial"/>
                <w:sz w:val="20"/>
                <w:szCs w:val="20"/>
                <w:lang w:eastAsia="ko-KR"/>
              </w:rPr>
            </w:pPr>
          </w:p>
        </w:tc>
      </w:tr>
      <w:tr w:rsidR="00FD61E1" w:rsidRPr="00FD61E1" w14:paraId="6FA82229" w14:textId="77777777" w:rsidTr="004E6A85">
        <w:tblPrEx>
          <w:tblCellMar>
            <w:left w:w="70" w:type="dxa"/>
            <w:right w:w="70" w:type="dxa"/>
          </w:tblCellMar>
          <w:tblLook w:val="0000" w:firstRow="0" w:lastRow="0" w:firstColumn="0" w:lastColumn="0" w:noHBand="0" w:noVBand="0"/>
        </w:tblPrEx>
        <w:trPr>
          <w:trHeight w:val="627"/>
        </w:trPr>
        <w:tc>
          <w:tcPr>
            <w:tcW w:w="2806" w:type="dxa"/>
          </w:tcPr>
          <w:p w14:paraId="32527E43" w14:textId="77777777" w:rsidR="003E2E91" w:rsidRPr="00FD61E1"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57" w:type="dxa"/>
          </w:tcPr>
          <w:p w14:paraId="21C2A802" w14:textId="77777777" w:rsidR="003E2E91" w:rsidRPr="00FD61E1"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27" w:type="dxa"/>
          </w:tcPr>
          <w:p w14:paraId="43B41C22" w14:textId="77777777" w:rsidR="003E2E91" w:rsidRPr="00FD61E1" w:rsidRDefault="003E2E91" w:rsidP="003E2E91">
            <w:pPr>
              <w:autoSpaceDE w:val="0"/>
              <w:autoSpaceDN w:val="0"/>
              <w:adjustRightInd w:val="0"/>
              <w:spacing w:before="120"/>
              <w:jc w:val="center"/>
              <w:rPr>
                <w:rFonts w:ascii="Arial" w:eastAsia="Batang" w:hAnsi="Arial" w:cs="Arial"/>
                <w:sz w:val="20"/>
                <w:szCs w:val="20"/>
                <w:lang w:eastAsia="ko-KR"/>
              </w:rPr>
            </w:pPr>
          </w:p>
        </w:tc>
      </w:tr>
      <w:tr w:rsidR="00FD61E1" w:rsidRPr="00FD61E1" w14:paraId="30EDAC4D" w14:textId="77777777" w:rsidTr="004E6A85">
        <w:tblPrEx>
          <w:tblCellMar>
            <w:left w:w="70" w:type="dxa"/>
            <w:right w:w="70" w:type="dxa"/>
          </w:tblCellMar>
          <w:tblLook w:val="0000" w:firstRow="0" w:lastRow="0" w:firstColumn="0" w:lastColumn="0" w:noHBand="0" w:noVBand="0"/>
        </w:tblPrEx>
        <w:trPr>
          <w:trHeight w:val="693"/>
        </w:trPr>
        <w:tc>
          <w:tcPr>
            <w:tcW w:w="2806" w:type="dxa"/>
          </w:tcPr>
          <w:p w14:paraId="2033689F" w14:textId="77777777" w:rsidR="003E2E91" w:rsidRPr="00FD61E1"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857" w:type="dxa"/>
          </w:tcPr>
          <w:p w14:paraId="6F415AA0" w14:textId="77777777" w:rsidR="003E2E91" w:rsidRPr="00FD61E1"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27" w:type="dxa"/>
          </w:tcPr>
          <w:p w14:paraId="393E952D" w14:textId="77777777" w:rsidR="003E2E91" w:rsidRPr="00FD61E1"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28F7CE5B"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FD61E1"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FD61E1"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1DA1B6C" w14:textId="77777777" w:rsidR="003E2E91" w:rsidRPr="00FD61E1" w:rsidRDefault="003E2E91" w:rsidP="003E2E91">
      <w:pPr>
        <w:rPr>
          <w:rFonts w:ascii="Arial" w:hAnsi="Arial" w:cs="Arial"/>
          <w:noProof/>
          <w:sz w:val="20"/>
          <w:szCs w:val="20"/>
        </w:rPr>
      </w:pPr>
      <w:r w:rsidRPr="00FD61E1">
        <w:rPr>
          <w:rFonts w:ascii="Arial" w:hAnsi="Arial" w:cs="Arial"/>
          <w:noProof/>
          <w:sz w:val="20"/>
          <w:szCs w:val="20"/>
        </w:rPr>
        <w:t>Kraj in datum:</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Žig:</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Podpis ponudnika:</w:t>
      </w:r>
    </w:p>
    <w:p w14:paraId="275AB289" w14:textId="77777777" w:rsidR="003E2E91" w:rsidRPr="00FD61E1" w:rsidRDefault="003E2E91" w:rsidP="003E2E91">
      <w:pPr>
        <w:autoSpaceDE w:val="0"/>
        <w:autoSpaceDN w:val="0"/>
        <w:adjustRightInd w:val="0"/>
        <w:spacing w:before="120"/>
        <w:rPr>
          <w:rFonts w:ascii="Arial" w:eastAsia="Batang" w:hAnsi="Arial" w:cs="Arial"/>
          <w:b/>
          <w:strike/>
          <w:sz w:val="20"/>
          <w:szCs w:val="20"/>
          <w:lang w:eastAsia="ko-KR"/>
        </w:rPr>
      </w:pPr>
    </w:p>
    <w:p w14:paraId="0FF5DB7B" w14:textId="77777777" w:rsidR="00B40E2F" w:rsidRPr="00FD61E1" w:rsidRDefault="00B40E2F" w:rsidP="00B40E2F">
      <w:pPr>
        <w:pStyle w:val="Noga"/>
        <w:tabs>
          <w:tab w:val="clear" w:pos="4536"/>
          <w:tab w:val="clear" w:pos="9072"/>
        </w:tabs>
        <w:rPr>
          <w:rFonts w:ascii="Arial" w:hAnsi="Arial" w:cs="Arial"/>
          <w:b/>
          <w:szCs w:val="20"/>
        </w:rPr>
      </w:pPr>
    </w:p>
    <w:p w14:paraId="663D7B28" w14:textId="411BB0B3" w:rsidR="005B1108" w:rsidRPr="00FD61E1" w:rsidRDefault="005B1108" w:rsidP="00B40E2F">
      <w:pPr>
        <w:autoSpaceDE w:val="0"/>
        <w:autoSpaceDN w:val="0"/>
        <w:adjustRightInd w:val="0"/>
        <w:jc w:val="right"/>
        <w:rPr>
          <w:rFonts w:ascii="Arial" w:hAnsi="Arial" w:cs="Arial"/>
          <w:sz w:val="20"/>
          <w:szCs w:val="20"/>
        </w:rPr>
      </w:pPr>
      <w:r w:rsidRPr="00FD61E1">
        <w:rPr>
          <w:rFonts w:ascii="Arial" w:hAnsi="Arial" w:cs="Arial"/>
          <w:sz w:val="20"/>
          <w:szCs w:val="20"/>
        </w:rPr>
        <w:br w:type="page"/>
      </w:r>
    </w:p>
    <w:p w14:paraId="12970B0A" w14:textId="6DACF652" w:rsidR="00594893" w:rsidRPr="00FD61E1" w:rsidRDefault="004A22AF" w:rsidP="00982085">
      <w:pPr>
        <w:rPr>
          <w:rFonts w:ascii="Arial" w:hAnsi="Arial" w:cs="Arial"/>
          <w:b/>
          <w:bCs/>
          <w:iCs/>
          <w:sz w:val="20"/>
          <w:szCs w:val="20"/>
        </w:rPr>
      </w:pPr>
      <w:r w:rsidRPr="00FD61E1">
        <w:rPr>
          <w:rFonts w:ascii="Arial" w:hAnsi="Arial" w:cs="Arial"/>
          <w:b/>
          <w:bCs/>
          <w:iCs/>
          <w:sz w:val="20"/>
          <w:szCs w:val="20"/>
        </w:rPr>
        <w:lastRenderedPageBreak/>
        <w:t xml:space="preserve">Razpisni obrazec </w:t>
      </w:r>
      <w:r w:rsidR="00AE14EE" w:rsidRPr="00FD61E1">
        <w:rPr>
          <w:rFonts w:ascii="Arial" w:hAnsi="Arial" w:cs="Arial"/>
          <w:b/>
          <w:bCs/>
          <w:iCs/>
          <w:sz w:val="20"/>
          <w:szCs w:val="20"/>
        </w:rPr>
        <w:t>9</w:t>
      </w:r>
      <w:r w:rsidR="00DA4C26" w:rsidRPr="00FD61E1">
        <w:rPr>
          <w:rFonts w:ascii="Arial" w:hAnsi="Arial" w:cs="Arial"/>
          <w:b/>
          <w:bCs/>
          <w:iCs/>
          <w:sz w:val="20"/>
          <w:szCs w:val="20"/>
        </w:rPr>
        <w:t>: Reference</w:t>
      </w:r>
    </w:p>
    <w:p w14:paraId="368528F2" w14:textId="77777777" w:rsidR="004A22AF" w:rsidRPr="00FD61E1" w:rsidRDefault="004A22AF" w:rsidP="00982085">
      <w:pPr>
        <w:rPr>
          <w:rFonts w:ascii="Arial" w:hAnsi="Arial" w:cs="Arial"/>
          <w:b/>
          <w:bCs/>
          <w:iCs/>
          <w:sz w:val="20"/>
          <w:szCs w:val="20"/>
        </w:rPr>
      </w:pPr>
    </w:p>
    <w:p w14:paraId="2D808C81" w14:textId="77777777" w:rsidR="004A22AF" w:rsidRPr="00FD61E1" w:rsidRDefault="004A22AF" w:rsidP="00982085">
      <w:pPr>
        <w:rPr>
          <w:rFonts w:ascii="Arial" w:hAnsi="Arial" w:cs="Arial"/>
          <w:sz w:val="20"/>
          <w:szCs w:val="20"/>
        </w:rPr>
      </w:pPr>
    </w:p>
    <w:p w14:paraId="17CFDF1A" w14:textId="77777777" w:rsidR="00982085" w:rsidRPr="00FD61E1" w:rsidRDefault="00982085" w:rsidP="00982085">
      <w:pPr>
        <w:rPr>
          <w:rFonts w:ascii="Arial" w:hAnsi="Arial" w:cs="Arial"/>
          <w:sz w:val="20"/>
          <w:szCs w:val="20"/>
        </w:rPr>
      </w:pPr>
      <w:r w:rsidRPr="00FD61E1">
        <w:rPr>
          <w:rFonts w:ascii="Arial" w:hAnsi="Arial" w:cs="Arial"/>
          <w:sz w:val="20"/>
          <w:szCs w:val="20"/>
        </w:rPr>
        <w:t xml:space="preserve">(izpolni ponudnik) </w:t>
      </w:r>
    </w:p>
    <w:p w14:paraId="1CAEA55D" w14:textId="77777777" w:rsidR="00982085" w:rsidRPr="00FD61E1" w:rsidRDefault="00982085" w:rsidP="00982085">
      <w:pPr>
        <w:jc w:val="both"/>
        <w:rPr>
          <w:rFonts w:ascii="Arial" w:hAnsi="Arial" w:cs="Arial"/>
          <w:b/>
          <w:sz w:val="20"/>
          <w:szCs w:val="20"/>
        </w:rPr>
      </w:pPr>
    </w:p>
    <w:p w14:paraId="730AAE1C" w14:textId="77777777" w:rsidR="00982085" w:rsidRPr="00FD61E1" w:rsidRDefault="00982085" w:rsidP="00982085">
      <w:pPr>
        <w:jc w:val="both"/>
        <w:rPr>
          <w:rFonts w:ascii="Arial" w:hAnsi="Arial" w:cs="Arial"/>
          <w:b/>
          <w:sz w:val="20"/>
          <w:szCs w:val="20"/>
        </w:rPr>
      </w:pPr>
    </w:p>
    <w:p w14:paraId="7BC65364" w14:textId="77777777" w:rsidR="00982085" w:rsidRPr="00FD61E1" w:rsidRDefault="00982085" w:rsidP="00982085">
      <w:pPr>
        <w:jc w:val="both"/>
        <w:rPr>
          <w:rFonts w:ascii="Arial" w:hAnsi="Arial" w:cs="Arial"/>
          <w:sz w:val="20"/>
          <w:szCs w:val="20"/>
        </w:rPr>
      </w:pPr>
      <w:r w:rsidRPr="00FD61E1">
        <w:rPr>
          <w:rFonts w:ascii="Arial" w:hAnsi="Arial" w:cs="Arial"/>
          <w:sz w:val="20"/>
          <w:szCs w:val="20"/>
        </w:rPr>
        <w:t>Številka predračuna:</w:t>
      </w:r>
      <w:r w:rsidRPr="00FD61E1">
        <w:rPr>
          <w:rFonts w:ascii="Arial" w:hAnsi="Arial" w:cs="Arial"/>
          <w:sz w:val="20"/>
          <w:szCs w:val="20"/>
        </w:rPr>
        <w:tab/>
        <w:t>________________</w:t>
      </w:r>
    </w:p>
    <w:p w14:paraId="027A20D6" w14:textId="07886A2D" w:rsidR="00982085" w:rsidRPr="00FD61E1" w:rsidRDefault="00982085" w:rsidP="00982085">
      <w:pPr>
        <w:jc w:val="both"/>
        <w:rPr>
          <w:rFonts w:ascii="Arial" w:hAnsi="Arial" w:cs="Arial"/>
          <w:sz w:val="20"/>
          <w:szCs w:val="20"/>
        </w:rPr>
      </w:pPr>
      <w:r w:rsidRPr="00FD61E1">
        <w:rPr>
          <w:rFonts w:ascii="Arial" w:hAnsi="Arial" w:cs="Arial"/>
          <w:sz w:val="20"/>
          <w:szCs w:val="20"/>
        </w:rPr>
        <w:t xml:space="preserve">Datum: </w:t>
      </w:r>
      <w:r w:rsidRPr="00FD61E1">
        <w:rPr>
          <w:rFonts w:ascii="Arial" w:hAnsi="Arial" w:cs="Arial"/>
          <w:sz w:val="20"/>
          <w:szCs w:val="20"/>
        </w:rPr>
        <w:tab/>
      </w:r>
      <w:r w:rsidRPr="00FD61E1">
        <w:rPr>
          <w:rFonts w:ascii="Arial" w:hAnsi="Arial" w:cs="Arial"/>
          <w:sz w:val="20"/>
          <w:szCs w:val="20"/>
        </w:rPr>
        <w:tab/>
      </w:r>
      <w:r w:rsidR="00FD61E1" w:rsidRPr="00FD61E1">
        <w:rPr>
          <w:rFonts w:ascii="Arial" w:hAnsi="Arial" w:cs="Arial"/>
          <w:sz w:val="20"/>
          <w:szCs w:val="20"/>
        </w:rPr>
        <w:t xml:space="preserve">             </w:t>
      </w:r>
      <w:r w:rsidRPr="00FD61E1">
        <w:rPr>
          <w:rFonts w:ascii="Arial" w:hAnsi="Arial" w:cs="Arial"/>
          <w:sz w:val="20"/>
          <w:szCs w:val="20"/>
        </w:rPr>
        <w:t>________________</w:t>
      </w:r>
    </w:p>
    <w:p w14:paraId="224A6ED0" w14:textId="77777777" w:rsidR="00982085" w:rsidRPr="00FD61E1" w:rsidRDefault="00982085" w:rsidP="00982085">
      <w:pPr>
        <w:pStyle w:val="NASLOV10"/>
        <w:rPr>
          <w:rFonts w:ascii="Arial" w:hAnsi="Arial" w:cs="Arial"/>
          <w:sz w:val="20"/>
        </w:rPr>
      </w:pPr>
    </w:p>
    <w:p w14:paraId="1C89D677" w14:textId="77777777" w:rsidR="00982085" w:rsidRPr="00FD61E1" w:rsidRDefault="00982085" w:rsidP="00982085">
      <w:pPr>
        <w:pStyle w:val="NASLOV10"/>
        <w:outlineLvl w:val="9"/>
        <w:rPr>
          <w:rFonts w:ascii="Arial" w:hAnsi="Arial" w:cs="Arial"/>
          <w:sz w:val="20"/>
        </w:rPr>
      </w:pPr>
      <w:bookmarkStart w:id="31" w:name="_Toc275246068"/>
      <w:bookmarkStart w:id="32" w:name="_Toc386189392"/>
      <w:bookmarkStart w:id="33" w:name="_Toc445199915"/>
    </w:p>
    <w:p w14:paraId="6EF566D9" w14:textId="2AF1A753" w:rsidR="00982085" w:rsidRPr="00FD61E1" w:rsidRDefault="00982085" w:rsidP="00982085">
      <w:pPr>
        <w:pStyle w:val="NASLOV10"/>
        <w:outlineLvl w:val="9"/>
        <w:rPr>
          <w:rFonts w:ascii="Arial" w:hAnsi="Arial" w:cs="Arial"/>
          <w:sz w:val="20"/>
        </w:rPr>
      </w:pPr>
      <w:r w:rsidRPr="00FD61E1">
        <w:rPr>
          <w:rFonts w:ascii="Arial" w:hAnsi="Arial" w:cs="Arial"/>
          <w:sz w:val="20"/>
        </w:rPr>
        <w:t>REFERENCE</w:t>
      </w:r>
      <w:bookmarkEnd w:id="31"/>
      <w:bookmarkEnd w:id="32"/>
      <w:bookmarkEnd w:id="33"/>
      <w:r w:rsidR="00366D8B" w:rsidRPr="00FD61E1">
        <w:rPr>
          <w:rFonts w:ascii="Arial" w:hAnsi="Arial" w:cs="Arial"/>
          <w:sz w:val="20"/>
        </w:rPr>
        <w:t xml:space="preserve"> </w:t>
      </w:r>
      <w:r w:rsidR="0011602B" w:rsidRPr="00FD61E1">
        <w:rPr>
          <w:rFonts w:ascii="Arial" w:hAnsi="Arial" w:cs="Arial"/>
          <w:sz w:val="20"/>
        </w:rPr>
        <w:t>PONUDNIKA</w:t>
      </w:r>
    </w:p>
    <w:p w14:paraId="23A87F95" w14:textId="77777777" w:rsidR="004A22AF" w:rsidRPr="00FD61E1" w:rsidRDefault="004A22AF" w:rsidP="001F37F4">
      <w:pPr>
        <w:spacing w:before="120"/>
        <w:jc w:val="both"/>
        <w:rPr>
          <w:rFonts w:ascii="Arial" w:eastAsia="Batang" w:hAnsi="Arial" w:cs="Arial"/>
          <w:sz w:val="20"/>
          <w:szCs w:val="20"/>
          <w:lang w:eastAsia="ko-KR"/>
        </w:rPr>
      </w:pPr>
    </w:p>
    <w:p w14:paraId="3B945C28" w14:textId="3A764111" w:rsidR="00C25DCB" w:rsidRPr="00FD61E1" w:rsidRDefault="00C25DCB" w:rsidP="00C25DCB">
      <w:pPr>
        <w:jc w:val="both"/>
        <w:rPr>
          <w:rFonts w:ascii="Arial" w:hAnsi="Arial" w:cs="Arial"/>
          <w:iCs/>
          <w:sz w:val="20"/>
          <w:szCs w:val="20"/>
        </w:rPr>
      </w:pPr>
      <w:r w:rsidRPr="00FD61E1">
        <w:rPr>
          <w:rFonts w:ascii="Arial" w:hAnsi="Arial" w:cs="Arial"/>
          <w:b/>
          <w:iCs/>
          <w:sz w:val="20"/>
          <w:szCs w:val="20"/>
        </w:rPr>
        <w:t>Ponudnik navede referenčne podatke za vsak sklop</w:t>
      </w:r>
      <w:r w:rsidRPr="00FD61E1">
        <w:rPr>
          <w:rFonts w:ascii="Arial" w:hAnsi="Arial" w:cs="Arial"/>
          <w:iCs/>
          <w:sz w:val="20"/>
          <w:szCs w:val="20"/>
        </w:rPr>
        <w:t>, katerega ponuja. Referenčni podatki se navedejo za zaključene dobave, iz katerih bo razvidno, da je ponudnik v letih 202</w:t>
      </w:r>
      <w:r w:rsidR="00527081" w:rsidRPr="00FD61E1">
        <w:rPr>
          <w:rFonts w:ascii="Arial" w:hAnsi="Arial" w:cs="Arial"/>
          <w:iCs/>
          <w:sz w:val="20"/>
          <w:szCs w:val="20"/>
        </w:rPr>
        <w:t>3</w:t>
      </w:r>
      <w:r w:rsidRPr="00FD61E1">
        <w:rPr>
          <w:rFonts w:ascii="Arial" w:hAnsi="Arial" w:cs="Arial"/>
          <w:iCs/>
          <w:sz w:val="20"/>
          <w:szCs w:val="20"/>
        </w:rPr>
        <w:t>, 202</w:t>
      </w:r>
      <w:r w:rsidR="00527081" w:rsidRPr="00FD61E1">
        <w:rPr>
          <w:rFonts w:ascii="Arial" w:hAnsi="Arial" w:cs="Arial"/>
          <w:iCs/>
          <w:sz w:val="20"/>
          <w:szCs w:val="20"/>
        </w:rPr>
        <w:t>4</w:t>
      </w:r>
      <w:r w:rsidRPr="00FD61E1">
        <w:rPr>
          <w:rFonts w:ascii="Arial" w:hAnsi="Arial" w:cs="Arial"/>
          <w:iCs/>
          <w:sz w:val="20"/>
          <w:szCs w:val="20"/>
        </w:rPr>
        <w:t xml:space="preserve"> in 202</w:t>
      </w:r>
      <w:r w:rsidR="00527081" w:rsidRPr="00FD61E1">
        <w:rPr>
          <w:rFonts w:ascii="Arial" w:hAnsi="Arial" w:cs="Arial"/>
          <w:iCs/>
          <w:sz w:val="20"/>
          <w:szCs w:val="20"/>
        </w:rPr>
        <w:t>5</w:t>
      </w:r>
      <w:r w:rsidRPr="00FD61E1">
        <w:rPr>
          <w:rFonts w:ascii="Arial" w:hAnsi="Arial" w:cs="Arial"/>
          <w:iCs/>
          <w:sz w:val="20"/>
          <w:szCs w:val="20"/>
        </w:rPr>
        <w:t>, za potrebe vgradnje v javno železniško infrastrukturo v državah članicah EU</w:t>
      </w:r>
      <w:r w:rsidR="0040720A" w:rsidRPr="00FD61E1">
        <w:rPr>
          <w:rFonts w:ascii="Arial" w:hAnsi="Arial" w:cs="Arial"/>
          <w:iCs/>
          <w:sz w:val="20"/>
          <w:szCs w:val="20"/>
        </w:rPr>
        <w:t xml:space="preserve"> skupno </w:t>
      </w:r>
      <w:r w:rsidRPr="00FD61E1">
        <w:rPr>
          <w:rFonts w:ascii="Arial" w:hAnsi="Arial" w:cs="Arial"/>
          <w:iCs/>
          <w:sz w:val="20"/>
          <w:szCs w:val="20"/>
        </w:rPr>
        <w:t>dobavil:</w:t>
      </w:r>
    </w:p>
    <w:p w14:paraId="45A02D11" w14:textId="77777777" w:rsidR="00C25DCB" w:rsidRPr="00FD61E1" w:rsidRDefault="00C25DCB" w:rsidP="00C25DCB">
      <w:pPr>
        <w:jc w:val="both"/>
        <w:rPr>
          <w:rFonts w:ascii="Arial" w:hAnsi="Arial" w:cs="Arial"/>
          <w:iCs/>
          <w:sz w:val="20"/>
          <w:szCs w:val="20"/>
        </w:rPr>
      </w:pPr>
    </w:p>
    <w:p w14:paraId="7AD071B4" w14:textId="77777777" w:rsidR="00FD61E1" w:rsidRPr="00FD61E1" w:rsidRDefault="00FD61E1" w:rsidP="00FD61E1">
      <w:pPr>
        <w:numPr>
          <w:ilvl w:val="0"/>
          <w:numId w:val="38"/>
        </w:numPr>
        <w:jc w:val="both"/>
        <w:rPr>
          <w:rFonts w:ascii="Arial" w:hAnsi="Arial" w:cs="Arial"/>
          <w:sz w:val="20"/>
          <w:szCs w:val="20"/>
          <w:lang w:eastAsia="en-US"/>
        </w:rPr>
      </w:pPr>
      <w:r w:rsidRPr="00FD61E1">
        <w:rPr>
          <w:rFonts w:ascii="Arial" w:hAnsi="Arial" w:cs="Arial"/>
          <w:sz w:val="20"/>
          <w:szCs w:val="20"/>
        </w:rPr>
        <w:t>Tolčenec I 22,4 – 63 mm (sedimentni) za tirno gredo v skupni količini najmanj 5.800 m</w:t>
      </w:r>
      <w:r w:rsidRPr="00FD61E1">
        <w:rPr>
          <w:rFonts w:ascii="Arial" w:hAnsi="Arial" w:cs="Arial"/>
          <w:sz w:val="20"/>
          <w:szCs w:val="20"/>
          <w:vertAlign w:val="superscript"/>
        </w:rPr>
        <w:t>3</w:t>
      </w:r>
      <w:r w:rsidRPr="00FD61E1">
        <w:rPr>
          <w:rFonts w:ascii="Arial" w:hAnsi="Arial" w:cs="Arial"/>
          <w:sz w:val="20"/>
          <w:szCs w:val="20"/>
        </w:rPr>
        <w:t xml:space="preserve"> za Sklop 1, 6.800 m</w:t>
      </w:r>
      <w:r w:rsidRPr="00FD61E1">
        <w:rPr>
          <w:rFonts w:ascii="Arial" w:hAnsi="Arial" w:cs="Arial"/>
          <w:sz w:val="20"/>
          <w:szCs w:val="20"/>
          <w:vertAlign w:val="superscript"/>
        </w:rPr>
        <w:t>3</w:t>
      </w:r>
      <w:r w:rsidRPr="00FD61E1">
        <w:rPr>
          <w:rFonts w:ascii="Arial" w:hAnsi="Arial" w:cs="Arial"/>
          <w:sz w:val="20"/>
          <w:szCs w:val="20"/>
        </w:rPr>
        <w:t xml:space="preserve"> za Sklop 2, 9.700 m</w:t>
      </w:r>
      <w:r w:rsidRPr="00FD61E1">
        <w:rPr>
          <w:rFonts w:ascii="Arial" w:hAnsi="Arial" w:cs="Arial"/>
          <w:sz w:val="20"/>
          <w:szCs w:val="20"/>
          <w:vertAlign w:val="superscript"/>
        </w:rPr>
        <w:t>3</w:t>
      </w:r>
      <w:r w:rsidRPr="00FD61E1">
        <w:rPr>
          <w:rFonts w:ascii="Arial" w:hAnsi="Arial" w:cs="Arial"/>
          <w:sz w:val="20"/>
          <w:szCs w:val="20"/>
        </w:rPr>
        <w:t xml:space="preserve"> za Sklop 3 ali skupno 22.300 m</w:t>
      </w:r>
      <w:r w:rsidRPr="00FD61E1">
        <w:rPr>
          <w:rFonts w:ascii="Arial" w:hAnsi="Arial" w:cs="Arial"/>
          <w:sz w:val="20"/>
          <w:szCs w:val="20"/>
          <w:vertAlign w:val="superscript"/>
        </w:rPr>
        <w:t>3</w:t>
      </w:r>
      <w:r w:rsidRPr="00FD61E1">
        <w:rPr>
          <w:rFonts w:ascii="Arial" w:hAnsi="Arial" w:cs="Arial"/>
          <w:sz w:val="20"/>
          <w:szCs w:val="20"/>
        </w:rPr>
        <w:t xml:space="preserve"> za Sklope 1, 2, 3.</w:t>
      </w:r>
    </w:p>
    <w:p w14:paraId="29A6FC7B" w14:textId="77777777" w:rsidR="00FD61E1" w:rsidRPr="00FD61E1" w:rsidRDefault="00FD61E1" w:rsidP="00FD61E1">
      <w:pPr>
        <w:numPr>
          <w:ilvl w:val="0"/>
          <w:numId w:val="38"/>
        </w:numPr>
        <w:jc w:val="both"/>
        <w:rPr>
          <w:rFonts w:ascii="Arial" w:hAnsi="Arial" w:cs="Arial"/>
          <w:sz w:val="20"/>
          <w:szCs w:val="20"/>
        </w:rPr>
      </w:pPr>
      <w:r w:rsidRPr="00FD61E1">
        <w:rPr>
          <w:rFonts w:ascii="Arial" w:hAnsi="Arial" w:cs="Arial"/>
          <w:sz w:val="20"/>
          <w:szCs w:val="20"/>
        </w:rPr>
        <w:t>Tolčenec I 22,4 – 63 mm (eruptivni) za tirno gredo v skupni količini najmanj 2.400 m</w:t>
      </w:r>
      <w:r w:rsidRPr="00FD61E1">
        <w:rPr>
          <w:rFonts w:ascii="Arial" w:hAnsi="Arial" w:cs="Arial"/>
          <w:sz w:val="20"/>
          <w:szCs w:val="20"/>
          <w:vertAlign w:val="superscript"/>
        </w:rPr>
        <w:t>3</w:t>
      </w:r>
      <w:r w:rsidRPr="00FD61E1">
        <w:rPr>
          <w:rFonts w:ascii="Arial" w:hAnsi="Arial" w:cs="Arial"/>
          <w:sz w:val="20"/>
          <w:szCs w:val="20"/>
        </w:rPr>
        <w:t xml:space="preserve"> za Sklop 1, 1.000 m</w:t>
      </w:r>
      <w:r w:rsidRPr="00FD61E1">
        <w:rPr>
          <w:rFonts w:ascii="Arial" w:hAnsi="Arial" w:cs="Arial"/>
          <w:sz w:val="20"/>
          <w:szCs w:val="20"/>
          <w:vertAlign w:val="superscript"/>
        </w:rPr>
        <w:t>3</w:t>
      </w:r>
      <w:r w:rsidRPr="00FD61E1">
        <w:rPr>
          <w:rFonts w:ascii="Arial" w:hAnsi="Arial" w:cs="Arial"/>
          <w:sz w:val="20"/>
          <w:szCs w:val="20"/>
        </w:rPr>
        <w:t xml:space="preserve"> za Sklop 2 ali skupno 3.400 m</w:t>
      </w:r>
      <w:r w:rsidRPr="00FD61E1">
        <w:rPr>
          <w:rFonts w:ascii="Arial" w:hAnsi="Arial" w:cs="Arial"/>
          <w:sz w:val="20"/>
          <w:szCs w:val="20"/>
          <w:vertAlign w:val="superscript"/>
        </w:rPr>
        <w:t>3</w:t>
      </w:r>
      <w:r w:rsidRPr="00FD61E1">
        <w:rPr>
          <w:rFonts w:ascii="Arial" w:hAnsi="Arial" w:cs="Arial"/>
          <w:sz w:val="20"/>
          <w:szCs w:val="20"/>
        </w:rPr>
        <w:t xml:space="preserve"> za Sklopa 1, 2.</w:t>
      </w:r>
    </w:p>
    <w:p w14:paraId="0630B85A" w14:textId="77777777" w:rsidR="00FD61E1" w:rsidRPr="00FD61E1" w:rsidRDefault="00FD61E1" w:rsidP="00FD61E1">
      <w:pPr>
        <w:numPr>
          <w:ilvl w:val="0"/>
          <w:numId w:val="38"/>
        </w:numPr>
        <w:jc w:val="both"/>
        <w:rPr>
          <w:rFonts w:ascii="Arial" w:hAnsi="Arial" w:cs="Arial"/>
          <w:sz w:val="20"/>
          <w:szCs w:val="20"/>
        </w:rPr>
      </w:pPr>
      <w:r w:rsidRPr="00FD61E1">
        <w:rPr>
          <w:rFonts w:ascii="Arial" w:hAnsi="Arial" w:cs="Arial"/>
          <w:sz w:val="20"/>
          <w:szCs w:val="20"/>
        </w:rPr>
        <w:t>Gramoz sejani 8 – 16 mm, 4 – 8 mm, 0 – 32 mm, 0 – 16 mm, 0 – 4 mm v skupni količini najmanj 3.100 m</w:t>
      </w:r>
      <w:r w:rsidRPr="00FD61E1">
        <w:rPr>
          <w:rFonts w:ascii="Arial" w:hAnsi="Arial" w:cs="Arial"/>
          <w:sz w:val="20"/>
          <w:szCs w:val="20"/>
          <w:vertAlign w:val="superscript"/>
        </w:rPr>
        <w:t>3</w:t>
      </w:r>
      <w:r w:rsidRPr="00FD61E1">
        <w:rPr>
          <w:rFonts w:ascii="Arial" w:hAnsi="Arial" w:cs="Arial"/>
          <w:sz w:val="20"/>
          <w:szCs w:val="20"/>
        </w:rPr>
        <w:t xml:space="preserve"> za Sklop 1, 1.900 m</w:t>
      </w:r>
      <w:r w:rsidRPr="00FD61E1">
        <w:rPr>
          <w:rFonts w:ascii="Arial" w:hAnsi="Arial" w:cs="Arial"/>
          <w:sz w:val="20"/>
          <w:szCs w:val="20"/>
          <w:vertAlign w:val="superscript"/>
        </w:rPr>
        <w:t>3</w:t>
      </w:r>
      <w:r w:rsidRPr="00FD61E1">
        <w:rPr>
          <w:rFonts w:ascii="Arial" w:hAnsi="Arial" w:cs="Arial"/>
          <w:sz w:val="20"/>
          <w:szCs w:val="20"/>
        </w:rPr>
        <w:t xml:space="preserve"> za Sklop 2, 2.400 m</w:t>
      </w:r>
      <w:r w:rsidRPr="00FD61E1">
        <w:rPr>
          <w:rFonts w:ascii="Arial" w:hAnsi="Arial" w:cs="Arial"/>
          <w:sz w:val="20"/>
          <w:szCs w:val="20"/>
          <w:vertAlign w:val="superscript"/>
        </w:rPr>
        <w:t>3</w:t>
      </w:r>
      <w:r w:rsidRPr="00FD61E1">
        <w:rPr>
          <w:rFonts w:ascii="Arial" w:hAnsi="Arial" w:cs="Arial"/>
          <w:sz w:val="20"/>
          <w:szCs w:val="20"/>
        </w:rPr>
        <w:t xml:space="preserve"> za Sklop 3 ali skupno 7.400 m</w:t>
      </w:r>
      <w:r w:rsidRPr="00FD61E1">
        <w:rPr>
          <w:rFonts w:ascii="Arial" w:hAnsi="Arial" w:cs="Arial"/>
          <w:sz w:val="20"/>
          <w:szCs w:val="20"/>
          <w:vertAlign w:val="superscript"/>
        </w:rPr>
        <w:t>3</w:t>
      </w:r>
      <w:r w:rsidRPr="00FD61E1">
        <w:rPr>
          <w:rFonts w:ascii="Arial" w:hAnsi="Arial" w:cs="Arial"/>
          <w:sz w:val="20"/>
          <w:szCs w:val="20"/>
        </w:rPr>
        <w:t xml:space="preserve"> za Sklope 1, 2, 3.</w:t>
      </w:r>
    </w:p>
    <w:p w14:paraId="7C8533E9" w14:textId="77777777" w:rsidR="00FD4CA8" w:rsidRPr="00FD61E1" w:rsidRDefault="00FD4CA8" w:rsidP="00366D8B">
      <w:pPr>
        <w:jc w:val="both"/>
        <w:rPr>
          <w:rFonts w:ascii="Arial" w:hAnsi="Arial" w:cs="Arial"/>
          <w:sz w:val="20"/>
          <w:szCs w:val="20"/>
        </w:rPr>
      </w:pPr>
    </w:p>
    <w:p w14:paraId="745767E7" w14:textId="77777777" w:rsidR="00330314" w:rsidRPr="00FD61E1" w:rsidRDefault="00330314" w:rsidP="004A22AF">
      <w:pPr>
        <w:autoSpaceDE w:val="0"/>
        <w:autoSpaceDN w:val="0"/>
        <w:adjustRightInd w:val="0"/>
        <w:jc w:val="both"/>
        <w:rPr>
          <w:rFonts w:ascii="Arial" w:hAnsi="Arial" w:cs="Arial"/>
          <w:iCs/>
          <w:sz w:val="20"/>
          <w:szCs w:val="20"/>
        </w:rPr>
      </w:pPr>
    </w:p>
    <w:p w14:paraId="5020712B" w14:textId="77777777" w:rsidR="004A22AF" w:rsidRPr="00FD61E1" w:rsidRDefault="004A22AF" w:rsidP="004A22AF">
      <w:pPr>
        <w:autoSpaceDE w:val="0"/>
        <w:autoSpaceDN w:val="0"/>
        <w:adjustRightInd w:val="0"/>
        <w:rPr>
          <w:rFonts w:ascii="Arial" w:hAnsi="Arial" w:cs="Arial"/>
          <w:iCs/>
          <w:sz w:val="20"/>
          <w:szCs w:val="20"/>
        </w:rPr>
      </w:pPr>
      <w:r w:rsidRPr="00FD61E1">
        <w:rPr>
          <w:rFonts w:ascii="Arial" w:hAnsi="Arial" w:cs="Arial"/>
          <w:iCs/>
          <w:sz w:val="20"/>
          <w:szCs w:val="20"/>
        </w:rPr>
        <w:t>Izjavljamo, da imamo naslednje reference:</w:t>
      </w:r>
    </w:p>
    <w:p w14:paraId="0B1B33DF" w14:textId="6CD7C014" w:rsidR="004A22AF" w:rsidRPr="00FD61E1" w:rsidRDefault="004A22AF" w:rsidP="004A22AF">
      <w:pPr>
        <w:autoSpaceDE w:val="0"/>
        <w:autoSpaceDN w:val="0"/>
        <w:adjustRightInd w:val="0"/>
        <w:rPr>
          <w:rFonts w:ascii="Arial" w:hAnsi="Arial" w:cs="Arial"/>
          <w:sz w:val="20"/>
          <w:szCs w:val="20"/>
        </w:rPr>
      </w:pPr>
    </w:p>
    <w:p w14:paraId="2BF0A52B" w14:textId="77777777" w:rsidR="004A22AF" w:rsidRPr="00FD61E1" w:rsidRDefault="004A22AF" w:rsidP="004A22AF">
      <w:pPr>
        <w:autoSpaceDE w:val="0"/>
        <w:autoSpaceDN w:val="0"/>
        <w:adjustRightInd w:val="0"/>
        <w:rPr>
          <w:rFonts w:ascii="Arial" w:hAnsi="Arial" w:cs="Arial"/>
          <w:sz w:val="20"/>
          <w:szCs w:val="20"/>
        </w:rPr>
      </w:pPr>
    </w:p>
    <w:tbl>
      <w:tblPr>
        <w:tblW w:w="10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829"/>
        <w:gridCol w:w="3264"/>
        <w:gridCol w:w="2193"/>
        <w:gridCol w:w="1819"/>
        <w:gridCol w:w="1032"/>
      </w:tblGrid>
      <w:tr w:rsidR="00FD61E1" w:rsidRPr="00FD61E1" w14:paraId="611FDAC2" w14:textId="77777777" w:rsidTr="00C71BB2">
        <w:trPr>
          <w:trHeight w:val="1090"/>
        </w:trPr>
        <w:tc>
          <w:tcPr>
            <w:tcW w:w="1330" w:type="dxa"/>
            <w:shd w:val="clear" w:color="auto" w:fill="DEEAF6"/>
            <w:noWrap/>
            <w:vAlign w:val="center"/>
            <w:hideMark/>
          </w:tcPr>
          <w:p w14:paraId="5086339C" w14:textId="17EA5E2E" w:rsidR="00C71BB2" w:rsidRPr="00FD61E1" w:rsidRDefault="00C71BB2" w:rsidP="00366D8B">
            <w:pPr>
              <w:jc w:val="center"/>
              <w:rPr>
                <w:rFonts w:ascii="Arial" w:hAnsi="Arial" w:cs="Arial"/>
                <w:b/>
                <w:bCs/>
                <w:iCs/>
                <w:sz w:val="20"/>
                <w:szCs w:val="20"/>
              </w:rPr>
            </w:pPr>
            <w:r w:rsidRPr="00FD61E1">
              <w:rPr>
                <w:rFonts w:ascii="Arial" w:hAnsi="Arial" w:cs="Arial"/>
                <w:b/>
                <w:sz w:val="20"/>
                <w:szCs w:val="20"/>
              </w:rPr>
              <w:t>Reference</w:t>
            </w:r>
          </w:p>
        </w:tc>
        <w:tc>
          <w:tcPr>
            <w:tcW w:w="813" w:type="dxa"/>
            <w:shd w:val="clear" w:color="auto" w:fill="DEEAF6"/>
          </w:tcPr>
          <w:p w14:paraId="376CF194" w14:textId="77777777" w:rsidR="00C71BB2" w:rsidRPr="00FD61E1" w:rsidRDefault="00C71BB2" w:rsidP="00366D8B">
            <w:pPr>
              <w:jc w:val="center"/>
              <w:rPr>
                <w:rFonts w:ascii="Arial" w:hAnsi="Arial" w:cs="Arial"/>
                <w:b/>
                <w:sz w:val="20"/>
                <w:szCs w:val="20"/>
              </w:rPr>
            </w:pPr>
          </w:p>
          <w:p w14:paraId="697C7CB3" w14:textId="77777777" w:rsidR="00C71BB2" w:rsidRPr="00FD61E1" w:rsidRDefault="00C71BB2" w:rsidP="00366D8B">
            <w:pPr>
              <w:jc w:val="center"/>
              <w:rPr>
                <w:rFonts w:ascii="Arial" w:hAnsi="Arial" w:cs="Arial"/>
                <w:b/>
                <w:sz w:val="20"/>
                <w:szCs w:val="20"/>
              </w:rPr>
            </w:pPr>
          </w:p>
          <w:p w14:paraId="6EF2E277" w14:textId="682A3CD7" w:rsidR="00C71BB2" w:rsidRPr="00FD61E1" w:rsidRDefault="00C71BB2" w:rsidP="00366D8B">
            <w:pPr>
              <w:jc w:val="center"/>
              <w:rPr>
                <w:rFonts w:ascii="Arial" w:hAnsi="Arial" w:cs="Arial"/>
                <w:b/>
                <w:sz w:val="20"/>
                <w:szCs w:val="20"/>
              </w:rPr>
            </w:pPr>
            <w:r w:rsidRPr="00FD61E1">
              <w:rPr>
                <w:rFonts w:ascii="Arial" w:hAnsi="Arial" w:cs="Arial"/>
                <w:b/>
                <w:sz w:val="20"/>
                <w:szCs w:val="20"/>
              </w:rPr>
              <w:t xml:space="preserve">SKLOP </w:t>
            </w:r>
          </w:p>
        </w:tc>
        <w:tc>
          <w:tcPr>
            <w:tcW w:w="3264" w:type="dxa"/>
            <w:shd w:val="clear" w:color="auto" w:fill="DEEAF6"/>
            <w:noWrap/>
            <w:vAlign w:val="center"/>
            <w:hideMark/>
          </w:tcPr>
          <w:p w14:paraId="4776BB71" w14:textId="79488A69" w:rsidR="00C71BB2" w:rsidRPr="00FD61E1" w:rsidRDefault="00C71BB2" w:rsidP="00366D8B">
            <w:pPr>
              <w:jc w:val="center"/>
              <w:rPr>
                <w:rFonts w:ascii="Arial" w:hAnsi="Arial" w:cs="Arial"/>
                <w:b/>
                <w:bCs/>
                <w:iCs/>
                <w:sz w:val="20"/>
                <w:szCs w:val="20"/>
              </w:rPr>
            </w:pPr>
            <w:r w:rsidRPr="00FD61E1">
              <w:rPr>
                <w:rFonts w:ascii="Arial" w:hAnsi="Arial" w:cs="Arial"/>
                <w:b/>
                <w:sz w:val="20"/>
                <w:szCs w:val="20"/>
              </w:rPr>
              <w:t>Naročnik (naziv in naslov) in kontaktna oseba naročnika (ime, priimek in elektronski naslov) za preverbo reference</w:t>
            </w:r>
          </w:p>
        </w:tc>
        <w:tc>
          <w:tcPr>
            <w:tcW w:w="2193" w:type="dxa"/>
            <w:shd w:val="clear" w:color="auto" w:fill="DEEAF6"/>
            <w:noWrap/>
            <w:vAlign w:val="center"/>
            <w:hideMark/>
          </w:tcPr>
          <w:p w14:paraId="3101BABD" w14:textId="78145778" w:rsidR="00C71BB2" w:rsidRPr="00FD61E1" w:rsidRDefault="00C71BB2" w:rsidP="00260F11">
            <w:pPr>
              <w:jc w:val="center"/>
              <w:rPr>
                <w:rFonts w:ascii="Arial" w:hAnsi="Arial" w:cs="Arial"/>
                <w:b/>
                <w:bCs/>
                <w:iCs/>
                <w:sz w:val="20"/>
                <w:szCs w:val="20"/>
              </w:rPr>
            </w:pPr>
            <w:r w:rsidRPr="00FD61E1">
              <w:rPr>
                <w:rFonts w:ascii="Arial" w:hAnsi="Arial" w:cs="Arial"/>
                <w:b/>
                <w:sz w:val="20"/>
                <w:szCs w:val="20"/>
              </w:rPr>
              <w:t xml:space="preserve">Pogodba </w:t>
            </w:r>
          </w:p>
        </w:tc>
        <w:tc>
          <w:tcPr>
            <w:tcW w:w="1819" w:type="dxa"/>
            <w:shd w:val="clear" w:color="auto" w:fill="DEEAF6"/>
            <w:noWrap/>
            <w:vAlign w:val="center"/>
            <w:hideMark/>
          </w:tcPr>
          <w:p w14:paraId="2A65B296" w14:textId="6028896A" w:rsidR="00C71BB2" w:rsidRPr="00FD61E1" w:rsidRDefault="00C71BB2" w:rsidP="00366D8B">
            <w:pPr>
              <w:jc w:val="center"/>
              <w:rPr>
                <w:rFonts w:ascii="Arial" w:hAnsi="Arial" w:cs="Arial"/>
                <w:b/>
                <w:bCs/>
                <w:iCs/>
                <w:sz w:val="20"/>
                <w:szCs w:val="20"/>
              </w:rPr>
            </w:pPr>
            <w:r w:rsidRPr="00FD61E1">
              <w:rPr>
                <w:rFonts w:ascii="Arial" w:hAnsi="Arial" w:cs="Arial"/>
                <w:b/>
                <w:sz w:val="20"/>
                <w:szCs w:val="20"/>
              </w:rPr>
              <w:t>Vrsta materiala in količina</w:t>
            </w:r>
          </w:p>
        </w:tc>
        <w:tc>
          <w:tcPr>
            <w:tcW w:w="1048" w:type="dxa"/>
            <w:shd w:val="clear" w:color="auto" w:fill="DEEAF6"/>
            <w:vAlign w:val="center"/>
          </w:tcPr>
          <w:p w14:paraId="010B8865" w14:textId="6947A659" w:rsidR="00C71BB2" w:rsidRPr="00FD61E1" w:rsidRDefault="00C71BB2" w:rsidP="00366D8B">
            <w:pPr>
              <w:jc w:val="center"/>
              <w:rPr>
                <w:rFonts w:ascii="Arial" w:hAnsi="Arial" w:cs="Arial"/>
                <w:b/>
                <w:bCs/>
                <w:iCs/>
                <w:sz w:val="20"/>
                <w:szCs w:val="20"/>
              </w:rPr>
            </w:pPr>
            <w:r w:rsidRPr="00FD61E1">
              <w:rPr>
                <w:rFonts w:ascii="Arial" w:hAnsi="Arial" w:cs="Arial"/>
                <w:b/>
                <w:sz w:val="20"/>
                <w:szCs w:val="20"/>
              </w:rPr>
              <w:t>Leto dobave</w:t>
            </w:r>
          </w:p>
        </w:tc>
      </w:tr>
      <w:tr w:rsidR="00FD61E1" w:rsidRPr="00FD61E1" w14:paraId="0990D913" w14:textId="77777777" w:rsidTr="00C71BB2">
        <w:trPr>
          <w:trHeight w:val="484"/>
        </w:trPr>
        <w:tc>
          <w:tcPr>
            <w:tcW w:w="1330" w:type="dxa"/>
            <w:noWrap/>
            <w:vAlign w:val="bottom"/>
            <w:hideMark/>
          </w:tcPr>
          <w:p w14:paraId="1E1823DD"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1</w:t>
            </w:r>
          </w:p>
        </w:tc>
        <w:tc>
          <w:tcPr>
            <w:tcW w:w="813" w:type="dxa"/>
          </w:tcPr>
          <w:p w14:paraId="133A558F" w14:textId="77777777" w:rsidR="00C71BB2" w:rsidRPr="00FD61E1" w:rsidRDefault="00C71BB2">
            <w:pPr>
              <w:jc w:val="center"/>
              <w:rPr>
                <w:rFonts w:ascii="Arial" w:hAnsi="Arial" w:cs="Arial"/>
                <w:iCs/>
                <w:sz w:val="20"/>
                <w:szCs w:val="20"/>
              </w:rPr>
            </w:pPr>
          </w:p>
        </w:tc>
        <w:tc>
          <w:tcPr>
            <w:tcW w:w="3264" w:type="dxa"/>
            <w:noWrap/>
            <w:vAlign w:val="bottom"/>
            <w:hideMark/>
          </w:tcPr>
          <w:p w14:paraId="1F249188" w14:textId="76E6E70A"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2193" w:type="dxa"/>
            <w:noWrap/>
            <w:vAlign w:val="bottom"/>
            <w:hideMark/>
          </w:tcPr>
          <w:p w14:paraId="58EFC361"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819" w:type="dxa"/>
            <w:noWrap/>
            <w:vAlign w:val="bottom"/>
            <w:hideMark/>
          </w:tcPr>
          <w:p w14:paraId="01274A31"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048" w:type="dxa"/>
          </w:tcPr>
          <w:p w14:paraId="62083933" w14:textId="77777777" w:rsidR="00C71BB2" w:rsidRPr="00FD61E1" w:rsidRDefault="00C71BB2">
            <w:pPr>
              <w:jc w:val="center"/>
              <w:rPr>
                <w:rFonts w:ascii="Arial" w:hAnsi="Arial" w:cs="Arial"/>
                <w:iCs/>
                <w:sz w:val="20"/>
                <w:szCs w:val="20"/>
              </w:rPr>
            </w:pPr>
          </w:p>
        </w:tc>
      </w:tr>
      <w:tr w:rsidR="00FD61E1" w:rsidRPr="00FD61E1" w14:paraId="18CE31BA" w14:textId="77777777" w:rsidTr="00C71BB2">
        <w:trPr>
          <w:trHeight w:val="484"/>
        </w:trPr>
        <w:tc>
          <w:tcPr>
            <w:tcW w:w="1330" w:type="dxa"/>
            <w:noWrap/>
            <w:vAlign w:val="bottom"/>
            <w:hideMark/>
          </w:tcPr>
          <w:p w14:paraId="14E4650D"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2</w:t>
            </w:r>
          </w:p>
        </w:tc>
        <w:tc>
          <w:tcPr>
            <w:tcW w:w="813" w:type="dxa"/>
          </w:tcPr>
          <w:p w14:paraId="1D21D3D2" w14:textId="77777777" w:rsidR="00C71BB2" w:rsidRPr="00FD61E1" w:rsidRDefault="00C71BB2">
            <w:pPr>
              <w:jc w:val="center"/>
              <w:rPr>
                <w:rFonts w:ascii="Arial" w:hAnsi="Arial" w:cs="Arial"/>
                <w:iCs/>
                <w:sz w:val="20"/>
                <w:szCs w:val="20"/>
              </w:rPr>
            </w:pPr>
          </w:p>
        </w:tc>
        <w:tc>
          <w:tcPr>
            <w:tcW w:w="3264" w:type="dxa"/>
            <w:noWrap/>
            <w:vAlign w:val="bottom"/>
            <w:hideMark/>
          </w:tcPr>
          <w:p w14:paraId="19057193" w14:textId="3FF10A38"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2193" w:type="dxa"/>
            <w:noWrap/>
            <w:vAlign w:val="bottom"/>
            <w:hideMark/>
          </w:tcPr>
          <w:p w14:paraId="00E2E3AE"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819" w:type="dxa"/>
            <w:noWrap/>
            <w:vAlign w:val="bottom"/>
            <w:hideMark/>
          </w:tcPr>
          <w:p w14:paraId="1B45446F"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048" w:type="dxa"/>
          </w:tcPr>
          <w:p w14:paraId="10ABBD9D" w14:textId="77777777" w:rsidR="00C71BB2" w:rsidRPr="00FD61E1" w:rsidRDefault="00C71BB2">
            <w:pPr>
              <w:jc w:val="center"/>
              <w:rPr>
                <w:rFonts w:ascii="Arial" w:hAnsi="Arial" w:cs="Arial"/>
                <w:iCs/>
                <w:sz w:val="20"/>
                <w:szCs w:val="20"/>
              </w:rPr>
            </w:pPr>
          </w:p>
        </w:tc>
      </w:tr>
      <w:tr w:rsidR="00FD61E1" w:rsidRPr="00FD61E1" w14:paraId="44A312F3" w14:textId="77777777" w:rsidTr="00C71BB2">
        <w:trPr>
          <w:trHeight w:val="484"/>
        </w:trPr>
        <w:tc>
          <w:tcPr>
            <w:tcW w:w="1330" w:type="dxa"/>
            <w:noWrap/>
            <w:vAlign w:val="bottom"/>
            <w:hideMark/>
          </w:tcPr>
          <w:p w14:paraId="39565E79"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3</w:t>
            </w:r>
          </w:p>
        </w:tc>
        <w:tc>
          <w:tcPr>
            <w:tcW w:w="813" w:type="dxa"/>
          </w:tcPr>
          <w:p w14:paraId="529F04D1" w14:textId="77777777" w:rsidR="00C71BB2" w:rsidRPr="00FD61E1" w:rsidRDefault="00C71BB2">
            <w:pPr>
              <w:jc w:val="center"/>
              <w:rPr>
                <w:rFonts w:ascii="Arial" w:hAnsi="Arial" w:cs="Arial"/>
                <w:iCs/>
                <w:sz w:val="20"/>
                <w:szCs w:val="20"/>
              </w:rPr>
            </w:pPr>
          </w:p>
        </w:tc>
        <w:tc>
          <w:tcPr>
            <w:tcW w:w="3264" w:type="dxa"/>
            <w:noWrap/>
            <w:vAlign w:val="bottom"/>
            <w:hideMark/>
          </w:tcPr>
          <w:p w14:paraId="417320BF" w14:textId="35C7F216"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2193" w:type="dxa"/>
            <w:noWrap/>
            <w:vAlign w:val="bottom"/>
            <w:hideMark/>
          </w:tcPr>
          <w:p w14:paraId="78BC2297"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819" w:type="dxa"/>
            <w:noWrap/>
            <w:vAlign w:val="bottom"/>
            <w:hideMark/>
          </w:tcPr>
          <w:p w14:paraId="6487E793"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048" w:type="dxa"/>
          </w:tcPr>
          <w:p w14:paraId="3E3FD380" w14:textId="77777777" w:rsidR="00C71BB2" w:rsidRPr="00FD61E1" w:rsidRDefault="00C71BB2">
            <w:pPr>
              <w:jc w:val="center"/>
              <w:rPr>
                <w:rFonts w:ascii="Arial" w:hAnsi="Arial" w:cs="Arial"/>
                <w:iCs/>
                <w:sz w:val="20"/>
                <w:szCs w:val="20"/>
              </w:rPr>
            </w:pPr>
          </w:p>
        </w:tc>
      </w:tr>
      <w:tr w:rsidR="00FD61E1" w:rsidRPr="00FD61E1" w14:paraId="0CC412A5" w14:textId="77777777" w:rsidTr="00C71BB2">
        <w:trPr>
          <w:trHeight w:val="484"/>
        </w:trPr>
        <w:tc>
          <w:tcPr>
            <w:tcW w:w="1330" w:type="dxa"/>
            <w:noWrap/>
            <w:vAlign w:val="bottom"/>
            <w:hideMark/>
          </w:tcPr>
          <w:p w14:paraId="3F1AD011"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4</w:t>
            </w:r>
          </w:p>
        </w:tc>
        <w:tc>
          <w:tcPr>
            <w:tcW w:w="813" w:type="dxa"/>
          </w:tcPr>
          <w:p w14:paraId="49E46E2F" w14:textId="77777777" w:rsidR="00C71BB2" w:rsidRPr="00FD61E1" w:rsidRDefault="00C71BB2">
            <w:pPr>
              <w:jc w:val="center"/>
              <w:rPr>
                <w:rFonts w:ascii="Arial" w:hAnsi="Arial" w:cs="Arial"/>
                <w:iCs/>
                <w:sz w:val="20"/>
                <w:szCs w:val="20"/>
              </w:rPr>
            </w:pPr>
          </w:p>
        </w:tc>
        <w:tc>
          <w:tcPr>
            <w:tcW w:w="3264" w:type="dxa"/>
            <w:noWrap/>
            <w:vAlign w:val="bottom"/>
            <w:hideMark/>
          </w:tcPr>
          <w:p w14:paraId="02ACE336" w14:textId="3988A310"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2193" w:type="dxa"/>
            <w:noWrap/>
            <w:vAlign w:val="bottom"/>
            <w:hideMark/>
          </w:tcPr>
          <w:p w14:paraId="3D954996"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819" w:type="dxa"/>
            <w:noWrap/>
            <w:vAlign w:val="bottom"/>
            <w:hideMark/>
          </w:tcPr>
          <w:p w14:paraId="2334D776"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048" w:type="dxa"/>
          </w:tcPr>
          <w:p w14:paraId="234928D9" w14:textId="77777777" w:rsidR="00C71BB2" w:rsidRPr="00FD61E1" w:rsidRDefault="00C71BB2">
            <w:pPr>
              <w:jc w:val="center"/>
              <w:rPr>
                <w:rFonts w:ascii="Arial" w:hAnsi="Arial" w:cs="Arial"/>
                <w:iCs/>
                <w:sz w:val="20"/>
                <w:szCs w:val="20"/>
              </w:rPr>
            </w:pPr>
          </w:p>
        </w:tc>
      </w:tr>
      <w:tr w:rsidR="00C71BB2" w:rsidRPr="00FD61E1" w14:paraId="25F0F947" w14:textId="77777777" w:rsidTr="00C71BB2">
        <w:trPr>
          <w:trHeight w:val="484"/>
        </w:trPr>
        <w:tc>
          <w:tcPr>
            <w:tcW w:w="1330" w:type="dxa"/>
            <w:noWrap/>
            <w:vAlign w:val="bottom"/>
            <w:hideMark/>
          </w:tcPr>
          <w:p w14:paraId="590C09A0"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5</w:t>
            </w:r>
          </w:p>
        </w:tc>
        <w:tc>
          <w:tcPr>
            <w:tcW w:w="813" w:type="dxa"/>
          </w:tcPr>
          <w:p w14:paraId="2253435A" w14:textId="77777777" w:rsidR="00C71BB2" w:rsidRPr="00FD61E1" w:rsidRDefault="00C71BB2">
            <w:pPr>
              <w:jc w:val="center"/>
              <w:rPr>
                <w:rFonts w:ascii="Arial" w:hAnsi="Arial" w:cs="Arial"/>
                <w:iCs/>
                <w:sz w:val="20"/>
                <w:szCs w:val="20"/>
              </w:rPr>
            </w:pPr>
          </w:p>
        </w:tc>
        <w:tc>
          <w:tcPr>
            <w:tcW w:w="3264" w:type="dxa"/>
            <w:noWrap/>
            <w:vAlign w:val="bottom"/>
            <w:hideMark/>
          </w:tcPr>
          <w:p w14:paraId="3DDA161E" w14:textId="5B63E4F4"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2193" w:type="dxa"/>
            <w:noWrap/>
            <w:vAlign w:val="bottom"/>
            <w:hideMark/>
          </w:tcPr>
          <w:p w14:paraId="728F5250"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819" w:type="dxa"/>
            <w:noWrap/>
            <w:vAlign w:val="bottom"/>
            <w:hideMark/>
          </w:tcPr>
          <w:p w14:paraId="7F55C9F5"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048" w:type="dxa"/>
          </w:tcPr>
          <w:p w14:paraId="428BC8D1" w14:textId="77777777" w:rsidR="00C71BB2" w:rsidRPr="00FD61E1" w:rsidRDefault="00C71BB2">
            <w:pPr>
              <w:jc w:val="center"/>
              <w:rPr>
                <w:rFonts w:ascii="Arial" w:hAnsi="Arial" w:cs="Arial"/>
                <w:iCs/>
                <w:sz w:val="20"/>
                <w:szCs w:val="20"/>
              </w:rPr>
            </w:pPr>
          </w:p>
        </w:tc>
      </w:tr>
    </w:tbl>
    <w:p w14:paraId="31BCC1C6" w14:textId="77777777" w:rsidR="004A22AF" w:rsidRPr="00FD61E1" w:rsidRDefault="004A22AF" w:rsidP="00982085">
      <w:pPr>
        <w:rPr>
          <w:rFonts w:ascii="Arial" w:hAnsi="Arial" w:cs="Arial"/>
          <w:iCs/>
          <w:sz w:val="20"/>
          <w:szCs w:val="20"/>
        </w:rPr>
      </w:pPr>
    </w:p>
    <w:p w14:paraId="044672B5" w14:textId="77777777" w:rsidR="00052380" w:rsidRPr="00FD61E1" w:rsidRDefault="00052380" w:rsidP="00052380">
      <w:pPr>
        <w:spacing w:after="160"/>
        <w:jc w:val="both"/>
        <w:rPr>
          <w:rFonts w:ascii="Arial" w:hAnsi="Arial" w:cs="Arial"/>
          <w:b/>
          <w:sz w:val="20"/>
          <w:szCs w:val="20"/>
          <w:u w:val="single"/>
          <w:lang w:val="de-DE"/>
        </w:rPr>
      </w:pPr>
    </w:p>
    <w:p w14:paraId="49F236A5" w14:textId="57E8425B" w:rsidR="00052380" w:rsidRPr="00FD61E1" w:rsidRDefault="00052380" w:rsidP="00052380">
      <w:pPr>
        <w:spacing w:after="160"/>
        <w:jc w:val="both"/>
        <w:rPr>
          <w:rFonts w:ascii="Arial" w:hAnsi="Arial" w:cs="Arial"/>
          <w:b/>
          <w:sz w:val="20"/>
          <w:szCs w:val="20"/>
          <w:u w:val="single"/>
          <w:lang w:val="de-DE"/>
        </w:rPr>
      </w:pPr>
      <w:r w:rsidRPr="00FD61E1">
        <w:rPr>
          <w:rFonts w:ascii="Arial" w:hAnsi="Arial" w:cs="Arial"/>
          <w:b/>
          <w:sz w:val="20"/>
          <w:szCs w:val="20"/>
          <w:u w:val="single"/>
          <w:lang w:val="de-DE"/>
        </w:rPr>
        <w:t xml:space="preserve">K </w:t>
      </w:r>
      <w:proofErr w:type="spellStart"/>
      <w:r w:rsidRPr="00FD61E1">
        <w:rPr>
          <w:rFonts w:ascii="Arial" w:hAnsi="Arial" w:cs="Arial"/>
          <w:b/>
          <w:sz w:val="20"/>
          <w:szCs w:val="20"/>
          <w:u w:val="single"/>
          <w:lang w:val="de-DE"/>
        </w:rPr>
        <w:t>temu</w:t>
      </w:r>
      <w:proofErr w:type="spellEnd"/>
      <w:r w:rsidRPr="00FD61E1">
        <w:rPr>
          <w:rFonts w:ascii="Arial" w:hAnsi="Arial" w:cs="Arial"/>
          <w:b/>
          <w:sz w:val="20"/>
          <w:szCs w:val="20"/>
          <w:u w:val="single"/>
          <w:lang w:val="de-DE"/>
        </w:rPr>
        <w:t xml:space="preserve"> </w:t>
      </w:r>
      <w:proofErr w:type="spellStart"/>
      <w:r w:rsidRPr="00FD61E1">
        <w:rPr>
          <w:rFonts w:ascii="Arial" w:hAnsi="Arial" w:cs="Arial"/>
          <w:b/>
          <w:sz w:val="20"/>
          <w:szCs w:val="20"/>
          <w:u w:val="single"/>
          <w:lang w:val="de-DE"/>
        </w:rPr>
        <w:t>obrazcu</w:t>
      </w:r>
      <w:proofErr w:type="spellEnd"/>
      <w:r w:rsidRPr="00FD61E1">
        <w:rPr>
          <w:rFonts w:ascii="Arial" w:hAnsi="Arial" w:cs="Arial"/>
          <w:b/>
          <w:sz w:val="20"/>
          <w:szCs w:val="20"/>
          <w:u w:val="single"/>
          <w:lang w:val="de-DE"/>
        </w:rPr>
        <w:t xml:space="preserve">, se </w:t>
      </w:r>
      <w:proofErr w:type="spellStart"/>
      <w:r w:rsidRPr="00FD61E1">
        <w:rPr>
          <w:rFonts w:ascii="Arial" w:hAnsi="Arial" w:cs="Arial"/>
          <w:b/>
          <w:sz w:val="20"/>
          <w:szCs w:val="20"/>
          <w:u w:val="single"/>
          <w:lang w:val="de-DE"/>
        </w:rPr>
        <w:t>kot</w:t>
      </w:r>
      <w:proofErr w:type="spellEnd"/>
      <w:r w:rsidRPr="00FD61E1">
        <w:rPr>
          <w:rFonts w:ascii="Arial" w:hAnsi="Arial" w:cs="Arial"/>
          <w:b/>
          <w:sz w:val="20"/>
          <w:szCs w:val="20"/>
          <w:u w:val="single"/>
          <w:lang w:val="de-DE"/>
        </w:rPr>
        <w:t xml:space="preserve"> </w:t>
      </w:r>
      <w:proofErr w:type="spellStart"/>
      <w:r w:rsidRPr="00FD61E1">
        <w:rPr>
          <w:rFonts w:ascii="Arial" w:hAnsi="Arial" w:cs="Arial"/>
          <w:b/>
          <w:sz w:val="20"/>
          <w:szCs w:val="20"/>
          <w:u w:val="single"/>
          <w:lang w:val="de-DE"/>
        </w:rPr>
        <w:t>dokaz</w:t>
      </w:r>
      <w:proofErr w:type="spellEnd"/>
      <w:r w:rsidRPr="00FD61E1">
        <w:rPr>
          <w:rFonts w:ascii="Arial" w:hAnsi="Arial" w:cs="Arial"/>
          <w:b/>
          <w:sz w:val="20"/>
          <w:szCs w:val="20"/>
          <w:u w:val="single"/>
          <w:lang w:val="de-DE"/>
        </w:rPr>
        <w:t xml:space="preserve"> </w:t>
      </w:r>
      <w:proofErr w:type="spellStart"/>
      <w:r w:rsidRPr="00FD61E1">
        <w:rPr>
          <w:rFonts w:ascii="Arial" w:hAnsi="Arial" w:cs="Arial"/>
          <w:b/>
          <w:sz w:val="20"/>
          <w:szCs w:val="20"/>
          <w:u w:val="single"/>
          <w:lang w:val="de-DE"/>
        </w:rPr>
        <w:t>priloži</w:t>
      </w:r>
      <w:proofErr w:type="spellEnd"/>
      <w:r w:rsidRPr="00FD61E1">
        <w:rPr>
          <w:rFonts w:ascii="Arial" w:hAnsi="Arial" w:cs="Arial"/>
          <w:b/>
          <w:sz w:val="20"/>
          <w:szCs w:val="20"/>
          <w:u w:val="single"/>
          <w:lang w:val="de-DE"/>
        </w:rPr>
        <w:t xml:space="preserve"> </w:t>
      </w:r>
      <w:proofErr w:type="spellStart"/>
      <w:r w:rsidRPr="00FD61E1">
        <w:rPr>
          <w:rFonts w:ascii="Arial" w:hAnsi="Arial" w:cs="Arial"/>
          <w:b/>
          <w:sz w:val="20"/>
          <w:szCs w:val="20"/>
          <w:u w:val="single"/>
          <w:lang w:val="de-DE"/>
        </w:rPr>
        <w:t>pisno</w:t>
      </w:r>
      <w:proofErr w:type="spellEnd"/>
      <w:r w:rsidRPr="00FD61E1">
        <w:rPr>
          <w:rFonts w:ascii="Arial" w:hAnsi="Arial" w:cs="Arial"/>
          <w:b/>
          <w:sz w:val="20"/>
          <w:szCs w:val="20"/>
          <w:u w:val="single"/>
          <w:lang w:val="de-DE"/>
        </w:rPr>
        <w:t xml:space="preserve"> </w:t>
      </w:r>
      <w:r w:rsidRPr="00FD61E1">
        <w:rPr>
          <w:rFonts w:ascii="Arial" w:hAnsi="Arial" w:cs="Arial"/>
          <w:b/>
          <w:sz w:val="20"/>
          <w:szCs w:val="20"/>
          <w:u w:val="single"/>
        </w:rPr>
        <w:t>potrdilo naročnika referenc (priloga tega obrazca</w:t>
      </w:r>
      <w:r w:rsidRPr="00FD61E1">
        <w:rPr>
          <w:rFonts w:ascii="Arial" w:hAnsi="Arial" w:cs="Arial"/>
          <w:b/>
          <w:sz w:val="20"/>
          <w:szCs w:val="20"/>
          <w:u w:val="single"/>
          <w:lang w:val="de-DE"/>
        </w:rPr>
        <w:t>).</w:t>
      </w:r>
    </w:p>
    <w:p w14:paraId="31629D26" w14:textId="77777777" w:rsidR="004A22AF" w:rsidRPr="00FD61E1" w:rsidRDefault="004A22AF" w:rsidP="00982085">
      <w:pPr>
        <w:rPr>
          <w:rFonts w:ascii="Arial" w:hAnsi="Arial" w:cs="Arial"/>
          <w:iCs/>
          <w:sz w:val="20"/>
          <w:szCs w:val="20"/>
        </w:rPr>
      </w:pPr>
    </w:p>
    <w:p w14:paraId="19B9F849" w14:textId="74C5259B" w:rsidR="00982085" w:rsidRPr="00FD61E1" w:rsidRDefault="00B9099D" w:rsidP="00982085">
      <w:pPr>
        <w:rPr>
          <w:rFonts w:ascii="Arial" w:hAnsi="Arial" w:cs="Arial"/>
          <w:sz w:val="20"/>
          <w:szCs w:val="20"/>
        </w:rPr>
      </w:pPr>
      <w:r w:rsidRPr="00FD61E1">
        <w:rPr>
          <w:rFonts w:ascii="Arial" w:hAnsi="Arial" w:cs="Arial"/>
          <w:sz w:val="20"/>
          <w:szCs w:val="20"/>
        </w:rPr>
        <w:t>Naročnik si pridržuje pravico preveriti resničnost navedb glede navedenih podatkov o referencah</w:t>
      </w:r>
      <w:r w:rsidR="00330314" w:rsidRPr="00FD61E1">
        <w:rPr>
          <w:rFonts w:ascii="Arial" w:hAnsi="Arial" w:cs="Arial"/>
          <w:sz w:val="20"/>
          <w:szCs w:val="20"/>
        </w:rPr>
        <w:t>.</w:t>
      </w:r>
    </w:p>
    <w:p w14:paraId="0E76B900" w14:textId="77777777" w:rsidR="00982085" w:rsidRPr="00FD61E1" w:rsidRDefault="00982085" w:rsidP="00982085">
      <w:pPr>
        <w:rPr>
          <w:rFonts w:ascii="Arial" w:hAnsi="Arial" w:cs="Arial"/>
          <w:sz w:val="20"/>
          <w:szCs w:val="20"/>
        </w:rPr>
      </w:pPr>
    </w:p>
    <w:p w14:paraId="04B4C73A" w14:textId="2A69F9DF" w:rsidR="004A22AF" w:rsidRPr="00FD61E1" w:rsidRDefault="004A22AF" w:rsidP="00982085">
      <w:pPr>
        <w:jc w:val="both"/>
        <w:rPr>
          <w:rFonts w:ascii="Arial" w:hAnsi="Arial" w:cs="Arial"/>
          <w:noProof/>
          <w:sz w:val="20"/>
          <w:szCs w:val="20"/>
        </w:rPr>
      </w:pPr>
    </w:p>
    <w:p w14:paraId="264BB2FF" w14:textId="77777777" w:rsidR="004A22AF" w:rsidRPr="00FD61E1" w:rsidRDefault="004A22AF" w:rsidP="00982085">
      <w:pPr>
        <w:jc w:val="both"/>
        <w:rPr>
          <w:rFonts w:ascii="Arial" w:hAnsi="Arial" w:cs="Arial"/>
          <w:noProof/>
          <w:sz w:val="20"/>
          <w:szCs w:val="20"/>
        </w:rPr>
      </w:pPr>
    </w:p>
    <w:p w14:paraId="7BA3FC7A" w14:textId="77CABC0B" w:rsidR="00982085" w:rsidRPr="00FD61E1" w:rsidRDefault="00982085" w:rsidP="00982085">
      <w:pPr>
        <w:jc w:val="both"/>
        <w:rPr>
          <w:rFonts w:ascii="Arial" w:eastAsia="Batang" w:hAnsi="Arial" w:cs="Arial"/>
          <w:sz w:val="20"/>
          <w:szCs w:val="20"/>
          <w:lang w:eastAsia="ko-KR"/>
        </w:rPr>
      </w:pPr>
      <w:r w:rsidRPr="00FD61E1">
        <w:rPr>
          <w:rFonts w:ascii="Arial" w:hAnsi="Arial" w:cs="Arial"/>
          <w:noProof/>
          <w:sz w:val="20"/>
          <w:szCs w:val="20"/>
        </w:rPr>
        <w:t>Kraj in datum:</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Žig:</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 xml:space="preserve">Podpis </w:t>
      </w:r>
      <w:r w:rsidR="003230DF" w:rsidRPr="00FD61E1">
        <w:rPr>
          <w:rFonts w:ascii="Arial" w:hAnsi="Arial" w:cs="Arial"/>
          <w:noProof/>
          <w:sz w:val="20"/>
          <w:szCs w:val="20"/>
        </w:rPr>
        <w:t>naročnik</w:t>
      </w:r>
      <w:r w:rsidR="005E252D" w:rsidRPr="00FD61E1">
        <w:rPr>
          <w:rFonts w:ascii="Arial" w:hAnsi="Arial" w:cs="Arial"/>
          <w:noProof/>
          <w:sz w:val="20"/>
          <w:szCs w:val="20"/>
        </w:rPr>
        <w:t>a</w:t>
      </w:r>
      <w:r w:rsidR="003230DF" w:rsidRPr="00FD61E1">
        <w:rPr>
          <w:rFonts w:ascii="Arial" w:hAnsi="Arial" w:cs="Arial"/>
          <w:noProof/>
          <w:sz w:val="20"/>
          <w:szCs w:val="20"/>
        </w:rPr>
        <w:t xml:space="preserve"> reference</w:t>
      </w:r>
      <w:r w:rsidRPr="00FD61E1">
        <w:rPr>
          <w:rFonts w:ascii="Arial" w:hAnsi="Arial" w:cs="Arial"/>
          <w:noProof/>
          <w:sz w:val="20"/>
          <w:szCs w:val="20"/>
        </w:rPr>
        <w:t>:</w:t>
      </w:r>
    </w:p>
    <w:p w14:paraId="5D19DF76" w14:textId="77777777" w:rsidR="00982085" w:rsidRPr="00FD61E1" w:rsidRDefault="00982085" w:rsidP="00982085">
      <w:pPr>
        <w:spacing w:before="120" w:after="120"/>
        <w:rPr>
          <w:rFonts w:ascii="Arial" w:eastAsia="Batang" w:hAnsi="Arial" w:cs="Arial"/>
          <w:b/>
          <w:sz w:val="20"/>
          <w:szCs w:val="20"/>
          <w:lang w:eastAsia="ko-KR"/>
        </w:rPr>
      </w:pPr>
    </w:p>
    <w:p w14:paraId="2DDF526B" w14:textId="77777777" w:rsidR="00982085" w:rsidRPr="00FD61E1" w:rsidRDefault="00982085" w:rsidP="006C559E">
      <w:pPr>
        <w:spacing w:before="120" w:after="120"/>
        <w:rPr>
          <w:rFonts w:ascii="Arial" w:eastAsia="Batang" w:hAnsi="Arial" w:cs="Arial"/>
          <w:b/>
          <w:sz w:val="20"/>
          <w:szCs w:val="20"/>
          <w:lang w:eastAsia="ko-KR"/>
        </w:rPr>
      </w:pPr>
    </w:p>
    <w:p w14:paraId="5F277F4C" w14:textId="0FFBD7F0" w:rsidR="00AF1104" w:rsidRPr="00FD61E1" w:rsidRDefault="003D1952" w:rsidP="00D644D6">
      <w:pPr>
        <w:spacing w:before="120" w:after="120"/>
        <w:rPr>
          <w:rFonts w:ascii="Arial" w:eastAsia="Batang" w:hAnsi="Arial" w:cs="Arial"/>
          <w:b/>
          <w:bCs/>
          <w:iCs/>
          <w:sz w:val="20"/>
          <w:szCs w:val="20"/>
          <w:lang w:eastAsia="ko-KR"/>
        </w:rPr>
      </w:pPr>
      <w:r w:rsidRPr="00FD61E1">
        <w:rPr>
          <w:rFonts w:ascii="Arial" w:eastAsia="Batang" w:hAnsi="Arial" w:cs="Arial"/>
          <w:b/>
          <w:bCs/>
          <w:iCs/>
          <w:sz w:val="20"/>
          <w:szCs w:val="20"/>
          <w:lang w:eastAsia="ko-KR"/>
        </w:rPr>
        <w:lastRenderedPageBreak/>
        <w:t>Priloga  k obrazcu 9</w:t>
      </w:r>
    </w:p>
    <w:p w14:paraId="4B97C211" w14:textId="17FCE2A4" w:rsidR="003D1952" w:rsidRPr="00FD61E1" w:rsidRDefault="003D1952" w:rsidP="00D644D6">
      <w:pPr>
        <w:spacing w:before="120" w:after="120"/>
        <w:rPr>
          <w:rFonts w:ascii="Arial" w:eastAsia="Batang" w:hAnsi="Arial" w:cs="Arial"/>
          <w:b/>
          <w:bCs/>
          <w:iCs/>
          <w:sz w:val="20"/>
          <w:szCs w:val="20"/>
          <w:lang w:eastAsia="ko-KR"/>
        </w:rPr>
      </w:pPr>
    </w:p>
    <w:p w14:paraId="5B8F6699" w14:textId="275FDE31" w:rsidR="003D1952" w:rsidRPr="00FD61E1" w:rsidRDefault="003D1952" w:rsidP="00D644D6">
      <w:pPr>
        <w:spacing w:before="120" w:after="120"/>
        <w:rPr>
          <w:rFonts w:ascii="Arial" w:eastAsia="Batang" w:hAnsi="Arial" w:cs="Arial"/>
          <w:b/>
          <w:bCs/>
          <w:iCs/>
          <w:sz w:val="20"/>
          <w:szCs w:val="20"/>
          <w:lang w:eastAsia="ko-KR"/>
        </w:rPr>
      </w:pPr>
    </w:p>
    <w:p w14:paraId="676F1C76" w14:textId="77777777" w:rsidR="003D1952" w:rsidRPr="00FD61E1" w:rsidRDefault="003D1952" w:rsidP="003D1952">
      <w:pPr>
        <w:jc w:val="center"/>
        <w:rPr>
          <w:rFonts w:ascii="Arial" w:hAnsi="Arial" w:cs="Arial"/>
          <w:b/>
          <w:sz w:val="20"/>
          <w:szCs w:val="20"/>
        </w:rPr>
      </w:pPr>
      <w:r w:rsidRPr="00FD61E1">
        <w:rPr>
          <w:rFonts w:ascii="Arial" w:hAnsi="Arial" w:cs="Arial"/>
          <w:b/>
          <w:sz w:val="20"/>
          <w:szCs w:val="20"/>
        </w:rPr>
        <w:t>I Z J A V A – P O T R D I L O   R E F E R E N C E</w:t>
      </w:r>
    </w:p>
    <w:p w14:paraId="2CA3CE7C" w14:textId="77777777" w:rsidR="003D1952" w:rsidRPr="00FD61E1" w:rsidRDefault="003D1952" w:rsidP="003D1952">
      <w:pPr>
        <w:tabs>
          <w:tab w:val="center" w:pos="4536"/>
          <w:tab w:val="right" w:pos="9072"/>
        </w:tabs>
        <w:spacing w:after="60"/>
        <w:rPr>
          <w:rFonts w:ascii="Arial" w:hAnsi="Arial" w:cs="Arial"/>
          <w:bCs/>
          <w:sz w:val="20"/>
          <w:szCs w:val="20"/>
        </w:rPr>
      </w:pPr>
    </w:p>
    <w:p w14:paraId="233528F1" w14:textId="77777777" w:rsidR="003D1952" w:rsidRPr="00FD61E1" w:rsidRDefault="003D1952" w:rsidP="003D1952">
      <w:pPr>
        <w:tabs>
          <w:tab w:val="center" w:pos="4536"/>
          <w:tab w:val="right" w:pos="9072"/>
        </w:tabs>
        <w:spacing w:after="60"/>
        <w:rPr>
          <w:rFonts w:ascii="Arial" w:hAnsi="Arial" w:cs="Arial"/>
          <w:bCs/>
          <w:sz w:val="20"/>
          <w:szCs w:val="20"/>
        </w:rPr>
      </w:pPr>
      <w:r w:rsidRPr="00FD61E1">
        <w:rPr>
          <w:rFonts w:ascii="Arial" w:hAnsi="Arial" w:cs="Arial"/>
          <w:bCs/>
          <w:sz w:val="20"/>
          <w:szCs w:val="20"/>
        </w:rPr>
        <w:t>Naročnik - potrjevalec reference</w:t>
      </w:r>
    </w:p>
    <w:p w14:paraId="49705A60" w14:textId="77777777" w:rsidR="003D1952" w:rsidRPr="00FD61E1" w:rsidRDefault="003D1952" w:rsidP="003D1952">
      <w:pPr>
        <w:rPr>
          <w:rFonts w:ascii="Arial" w:hAnsi="Arial" w:cs="Arial"/>
          <w:b/>
          <w:sz w:val="20"/>
          <w:szCs w:val="20"/>
        </w:rPr>
      </w:pPr>
    </w:p>
    <w:p w14:paraId="7647F0E2" w14:textId="77777777" w:rsidR="003D1952" w:rsidRPr="00FD61E1" w:rsidRDefault="003D1952" w:rsidP="003D1952">
      <w:pPr>
        <w:rPr>
          <w:rFonts w:ascii="Arial" w:hAnsi="Arial" w:cs="Arial"/>
          <w:b/>
          <w:sz w:val="20"/>
          <w:szCs w:val="20"/>
        </w:rPr>
      </w:pPr>
      <w:r w:rsidRPr="00FD61E1">
        <w:rPr>
          <w:rFonts w:ascii="Arial" w:hAnsi="Arial" w:cs="Arial"/>
          <w:b/>
          <w:sz w:val="20"/>
          <w:szCs w:val="20"/>
        </w:rPr>
        <w:t>..............................................</w:t>
      </w:r>
    </w:p>
    <w:p w14:paraId="40F11067" w14:textId="77777777" w:rsidR="003D1952" w:rsidRPr="00FD61E1" w:rsidRDefault="003D1952" w:rsidP="003D1952">
      <w:pPr>
        <w:rPr>
          <w:rFonts w:ascii="Arial" w:hAnsi="Arial" w:cs="Arial"/>
          <w:b/>
          <w:sz w:val="20"/>
          <w:szCs w:val="20"/>
        </w:rPr>
      </w:pPr>
      <w:r w:rsidRPr="00FD61E1">
        <w:rPr>
          <w:rFonts w:ascii="Arial" w:hAnsi="Arial" w:cs="Arial"/>
          <w:b/>
          <w:sz w:val="20"/>
          <w:szCs w:val="20"/>
        </w:rPr>
        <w:t>..............................................</w:t>
      </w:r>
    </w:p>
    <w:p w14:paraId="7B0F1475" w14:textId="77777777" w:rsidR="003D1952" w:rsidRPr="00FD61E1" w:rsidRDefault="003D1952" w:rsidP="003D1952">
      <w:pPr>
        <w:rPr>
          <w:rFonts w:ascii="Arial" w:hAnsi="Arial" w:cs="Arial"/>
          <w:b/>
          <w:sz w:val="20"/>
          <w:szCs w:val="20"/>
        </w:rPr>
      </w:pPr>
      <w:r w:rsidRPr="00FD61E1">
        <w:rPr>
          <w:rFonts w:ascii="Arial" w:hAnsi="Arial" w:cs="Arial"/>
          <w:b/>
          <w:sz w:val="20"/>
          <w:szCs w:val="20"/>
        </w:rPr>
        <w:t>..............................................</w:t>
      </w:r>
    </w:p>
    <w:p w14:paraId="0C90D2EE" w14:textId="77777777" w:rsidR="003D1952" w:rsidRPr="00FD61E1" w:rsidRDefault="003D1952" w:rsidP="003D1952">
      <w:pPr>
        <w:rPr>
          <w:rFonts w:ascii="Arial" w:hAnsi="Arial" w:cs="Arial"/>
          <w:b/>
          <w:sz w:val="20"/>
          <w:szCs w:val="20"/>
        </w:rPr>
      </w:pPr>
    </w:p>
    <w:p w14:paraId="2AF8A2D8" w14:textId="77777777" w:rsidR="003D1952" w:rsidRPr="00FD61E1" w:rsidRDefault="003D1952" w:rsidP="003D1952">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FD61E1" w:rsidRPr="00FD61E1" w14:paraId="3AC6B580" w14:textId="77777777" w:rsidTr="00B53A19">
        <w:trPr>
          <w:trHeight w:val="397"/>
        </w:trPr>
        <w:tc>
          <w:tcPr>
            <w:tcW w:w="3457" w:type="dxa"/>
            <w:shd w:val="clear" w:color="auto" w:fill="F3F3F3"/>
            <w:vAlign w:val="center"/>
          </w:tcPr>
          <w:p w14:paraId="1F8BFCA8" w14:textId="77777777" w:rsidR="003D1952" w:rsidRPr="00FD61E1" w:rsidRDefault="003D1952" w:rsidP="003D1952">
            <w:pPr>
              <w:rPr>
                <w:rFonts w:ascii="Arial" w:hAnsi="Arial" w:cs="Arial"/>
                <w:bCs/>
                <w:sz w:val="20"/>
                <w:szCs w:val="20"/>
              </w:rPr>
            </w:pPr>
            <w:r w:rsidRPr="00FD61E1">
              <w:rPr>
                <w:rFonts w:ascii="Arial" w:hAnsi="Arial" w:cs="Arial"/>
                <w:bCs/>
                <w:sz w:val="20"/>
                <w:szCs w:val="20"/>
              </w:rPr>
              <w:t>Naročnik storitve (naziv, naslov)</w:t>
            </w:r>
          </w:p>
        </w:tc>
        <w:tc>
          <w:tcPr>
            <w:tcW w:w="5829" w:type="dxa"/>
            <w:vAlign w:val="center"/>
          </w:tcPr>
          <w:p w14:paraId="586877BF" w14:textId="77777777" w:rsidR="003D1952" w:rsidRPr="00FD61E1" w:rsidRDefault="003D1952" w:rsidP="003D1952">
            <w:pPr>
              <w:rPr>
                <w:rFonts w:ascii="Arial" w:hAnsi="Arial" w:cs="Arial"/>
                <w:bCs/>
                <w:sz w:val="20"/>
                <w:szCs w:val="20"/>
              </w:rPr>
            </w:pPr>
          </w:p>
        </w:tc>
      </w:tr>
      <w:tr w:rsidR="00FD61E1" w:rsidRPr="00FD61E1" w14:paraId="34BB6455" w14:textId="77777777" w:rsidTr="00B53A19">
        <w:trPr>
          <w:trHeight w:val="397"/>
        </w:trPr>
        <w:tc>
          <w:tcPr>
            <w:tcW w:w="3457" w:type="dxa"/>
            <w:shd w:val="clear" w:color="auto" w:fill="F3F3F3"/>
            <w:vAlign w:val="center"/>
          </w:tcPr>
          <w:p w14:paraId="742DC48A" w14:textId="77777777" w:rsidR="003D1952" w:rsidRPr="00FD61E1" w:rsidRDefault="003D1952" w:rsidP="003D1952">
            <w:pPr>
              <w:rPr>
                <w:rFonts w:ascii="Arial" w:hAnsi="Arial" w:cs="Arial"/>
                <w:bCs/>
                <w:sz w:val="20"/>
                <w:szCs w:val="20"/>
              </w:rPr>
            </w:pPr>
            <w:r w:rsidRPr="00FD61E1">
              <w:rPr>
                <w:rFonts w:ascii="Arial" w:hAnsi="Arial" w:cs="Arial"/>
                <w:bCs/>
                <w:sz w:val="20"/>
                <w:szCs w:val="20"/>
              </w:rPr>
              <w:t>Predmet storitve</w:t>
            </w:r>
          </w:p>
        </w:tc>
        <w:tc>
          <w:tcPr>
            <w:tcW w:w="5829" w:type="dxa"/>
            <w:vAlign w:val="center"/>
          </w:tcPr>
          <w:p w14:paraId="1AD9E88F" w14:textId="77777777" w:rsidR="003D1952" w:rsidRPr="00FD61E1" w:rsidRDefault="003D1952" w:rsidP="003D1952">
            <w:pPr>
              <w:rPr>
                <w:rFonts w:ascii="Arial" w:hAnsi="Arial" w:cs="Arial"/>
                <w:bCs/>
                <w:sz w:val="20"/>
                <w:szCs w:val="20"/>
              </w:rPr>
            </w:pPr>
          </w:p>
        </w:tc>
      </w:tr>
      <w:tr w:rsidR="00FD61E1" w:rsidRPr="00FD61E1" w14:paraId="68C524F0" w14:textId="77777777" w:rsidTr="00B53A19">
        <w:trPr>
          <w:trHeight w:val="397"/>
        </w:trPr>
        <w:tc>
          <w:tcPr>
            <w:tcW w:w="3457" w:type="dxa"/>
            <w:shd w:val="clear" w:color="auto" w:fill="F3F3F3"/>
            <w:vAlign w:val="center"/>
          </w:tcPr>
          <w:p w14:paraId="1404D511" w14:textId="77777777" w:rsidR="003D1952" w:rsidRPr="00FD61E1" w:rsidRDefault="003D1952" w:rsidP="003D1952">
            <w:pPr>
              <w:rPr>
                <w:rFonts w:ascii="Arial" w:hAnsi="Arial" w:cs="Arial"/>
                <w:bCs/>
                <w:sz w:val="20"/>
                <w:szCs w:val="20"/>
              </w:rPr>
            </w:pPr>
            <w:r w:rsidRPr="00FD61E1">
              <w:rPr>
                <w:rFonts w:ascii="Arial" w:hAnsi="Arial" w:cs="Arial"/>
                <w:bCs/>
                <w:sz w:val="20"/>
                <w:szCs w:val="20"/>
              </w:rPr>
              <w:t>Izvajalec storitve (naziv, naslov)</w:t>
            </w:r>
          </w:p>
        </w:tc>
        <w:tc>
          <w:tcPr>
            <w:tcW w:w="5829" w:type="dxa"/>
            <w:vAlign w:val="center"/>
          </w:tcPr>
          <w:p w14:paraId="186EABE5" w14:textId="77777777" w:rsidR="003D1952" w:rsidRPr="00FD61E1" w:rsidRDefault="003D1952" w:rsidP="003D1952">
            <w:pPr>
              <w:rPr>
                <w:rFonts w:ascii="Arial" w:hAnsi="Arial" w:cs="Arial"/>
                <w:bCs/>
                <w:sz w:val="20"/>
                <w:szCs w:val="20"/>
              </w:rPr>
            </w:pPr>
          </w:p>
        </w:tc>
      </w:tr>
      <w:tr w:rsidR="00FD61E1" w:rsidRPr="00FD61E1" w14:paraId="07E6D98A" w14:textId="77777777" w:rsidTr="00B53A19">
        <w:trPr>
          <w:trHeight w:val="397"/>
        </w:trPr>
        <w:tc>
          <w:tcPr>
            <w:tcW w:w="3457" w:type="dxa"/>
            <w:shd w:val="clear" w:color="auto" w:fill="F3F3F3"/>
            <w:vAlign w:val="center"/>
          </w:tcPr>
          <w:p w14:paraId="6E270698" w14:textId="77777777" w:rsidR="003D1952" w:rsidRPr="00FD61E1" w:rsidRDefault="003D1952" w:rsidP="003D1952">
            <w:pPr>
              <w:rPr>
                <w:rFonts w:ascii="Arial" w:hAnsi="Arial" w:cs="Arial"/>
                <w:bCs/>
                <w:sz w:val="20"/>
                <w:szCs w:val="20"/>
              </w:rPr>
            </w:pPr>
            <w:r w:rsidRPr="00FD61E1">
              <w:rPr>
                <w:rFonts w:ascii="Arial" w:hAnsi="Arial" w:cs="Arial"/>
                <w:bCs/>
                <w:sz w:val="20"/>
                <w:szCs w:val="20"/>
              </w:rPr>
              <w:t>Država izvedbe oz. lokacija izvedbe</w:t>
            </w:r>
          </w:p>
        </w:tc>
        <w:tc>
          <w:tcPr>
            <w:tcW w:w="5829" w:type="dxa"/>
            <w:vAlign w:val="center"/>
          </w:tcPr>
          <w:p w14:paraId="6A34D546" w14:textId="77777777" w:rsidR="003D1952" w:rsidRPr="00FD61E1" w:rsidRDefault="003D1952" w:rsidP="003D1952">
            <w:pPr>
              <w:rPr>
                <w:rFonts w:ascii="Arial" w:hAnsi="Arial" w:cs="Arial"/>
                <w:bCs/>
                <w:sz w:val="20"/>
                <w:szCs w:val="20"/>
              </w:rPr>
            </w:pPr>
          </w:p>
        </w:tc>
      </w:tr>
      <w:tr w:rsidR="00FD61E1" w:rsidRPr="00FD61E1" w14:paraId="12DED6FB" w14:textId="77777777" w:rsidTr="00B53A19">
        <w:trPr>
          <w:trHeight w:val="397"/>
        </w:trPr>
        <w:tc>
          <w:tcPr>
            <w:tcW w:w="3457" w:type="dxa"/>
            <w:shd w:val="clear" w:color="auto" w:fill="F3F3F3"/>
            <w:vAlign w:val="center"/>
          </w:tcPr>
          <w:p w14:paraId="3E344751" w14:textId="77777777" w:rsidR="003D1952" w:rsidRPr="00FD61E1" w:rsidRDefault="003D1952" w:rsidP="003D1952">
            <w:pPr>
              <w:rPr>
                <w:rFonts w:ascii="Arial" w:hAnsi="Arial" w:cs="Arial"/>
                <w:bCs/>
                <w:sz w:val="20"/>
                <w:szCs w:val="20"/>
              </w:rPr>
            </w:pPr>
            <w:r w:rsidRPr="00FD61E1">
              <w:rPr>
                <w:rFonts w:ascii="Arial" w:hAnsi="Arial" w:cs="Arial"/>
                <w:bCs/>
                <w:sz w:val="20"/>
                <w:szCs w:val="20"/>
              </w:rPr>
              <w:t>Kratek opis izvedenih storitev</w:t>
            </w:r>
          </w:p>
        </w:tc>
        <w:tc>
          <w:tcPr>
            <w:tcW w:w="5829" w:type="dxa"/>
            <w:vAlign w:val="center"/>
          </w:tcPr>
          <w:p w14:paraId="76A0D380" w14:textId="77777777" w:rsidR="003D1952" w:rsidRPr="00FD61E1" w:rsidRDefault="003D1952" w:rsidP="003D1952">
            <w:pPr>
              <w:rPr>
                <w:rFonts w:ascii="Arial" w:hAnsi="Arial" w:cs="Arial"/>
                <w:bCs/>
                <w:sz w:val="20"/>
                <w:szCs w:val="20"/>
              </w:rPr>
            </w:pPr>
          </w:p>
        </w:tc>
      </w:tr>
      <w:tr w:rsidR="00FD61E1" w:rsidRPr="00FD61E1" w14:paraId="3DBD4DED" w14:textId="77777777" w:rsidTr="00B53A19">
        <w:trPr>
          <w:trHeight w:val="397"/>
        </w:trPr>
        <w:tc>
          <w:tcPr>
            <w:tcW w:w="3457" w:type="dxa"/>
            <w:shd w:val="clear" w:color="auto" w:fill="F3F3F3"/>
            <w:vAlign w:val="center"/>
          </w:tcPr>
          <w:p w14:paraId="09EA09DE" w14:textId="77777777" w:rsidR="003D1952" w:rsidRPr="00FD61E1" w:rsidRDefault="003D1952" w:rsidP="003D1952">
            <w:pPr>
              <w:rPr>
                <w:rFonts w:ascii="Arial" w:hAnsi="Arial" w:cs="Arial"/>
                <w:bCs/>
                <w:sz w:val="20"/>
                <w:szCs w:val="20"/>
              </w:rPr>
            </w:pPr>
            <w:r w:rsidRPr="00FD61E1">
              <w:rPr>
                <w:rFonts w:ascii="Arial" w:hAnsi="Arial" w:cs="Arial"/>
                <w:bCs/>
                <w:sz w:val="20"/>
                <w:szCs w:val="20"/>
              </w:rPr>
              <w:t>Vloga v pogodbi</w:t>
            </w:r>
          </w:p>
        </w:tc>
        <w:tc>
          <w:tcPr>
            <w:tcW w:w="5829" w:type="dxa"/>
            <w:vAlign w:val="center"/>
          </w:tcPr>
          <w:p w14:paraId="72894357" w14:textId="77777777" w:rsidR="003D1952" w:rsidRPr="00FD61E1" w:rsidRDefault="003D1952" w:rsidP="003D1952">
            <w:pPr>
              <w:numPr>
                <w:ilvl w:val="0"/>
                <w:numId w:val="31"/>
              </w:numPr>
              <w:spacing w:after="160" w:line="312" w:lineRule="auto"/>
              <w:rPr>
                <w:rFonts w:ascii="Arial" w:hAnsi="Arial" w:cs="Arial"/>
                <w:bCs/>
                <w:sz w:val="20"/>
                <w:szCs w:val="20"/>
              </w:rPr>
            </w:pPr>
            <w:r w:rsidRPr="00FD61E1">
              <w:rPr>
                <w:rFonts w:ascii="Arial" w:hAnsi="Arial" w:cs="Arial"/>
                <w:bCs/>
                <w:sz w:val="20"/>
                <w:szCs w:val="20"/>
              </w:rPr>
              <w:t>glavni izvajalec</w:t>
            </w:r>
          </w:p>
          <w:p w14:paraId="16E95B91" w14:textId="77777777" w:rsidR="003D1952" w:rsidRPr="00FD61E1" w:rsidRDefault="003D1952" w:rsidP="003D1952">
            <w:pPr>
              <w:numPr>
                <w:ilvl w:val="0"/>
                <w:numId w:val="31"/>
              </w:numPr>
              <w:spacing w:after="160" w:line="312" w:lineRule="auto"/>
              <w:rPr>
                <w:rFonts w:ascii="Arial" w:hAnsi="Arial" w:cs="Arial"/>
                <w:bCs/>
                <w:sz w:val="20"/>
                <w:szCs w:val="20"/>
              </w:rPr>
            </w:pPr>
            <w:r w:rsidRPr="00FD61E1">
              <w:rPr>
                <w:rFonts w:ascii="Arial" w:hAnsi="Arial" w:cs="Arial"/>
                <w:bCs/>
                <w:sz w:val="20"/>
                <w:szCs w:val="20"/>
              </w:rPr>
              <w:t xml:space="preserve">partner </w:t>
            </w:r>
          </w:p>
          <w:p w14:paraId="116A8001" w14:textId="77777777" w:rsidR="003D1952" w:rsidRPr="00FD61E1" w:rsidRDefault="003D1952" w:rsidP="003D1952">
            <w:pPr>
              <w:numPr>
                <w:ilvl w:val="0"/>
                <w:numId w:val="31"/>
              </w:numPr>
              <w:spacing w:after="160" w:line="312" w:lineRule="auto"/>
              <w:rPr>
                <w:rFonts w:ascii="Arial" w:hAnsi="Arial" w:cs="Arial"/>
                <w:bCs/>
                <w:sz w:val="20"/>
                <w:szCs w:val="20"/>
              </w:rPr>
            </w:pPr>
            <w:r w:rsidRPr="00FD61E1">
              <w:rPr>
                <w:rFonts w:ascii="Arial" w:hAnsi="Arial" w:cs="Arial"/>
                <w:bCs/>
                <w:sz w:val="20"/>
                <w:szCs w:val="20"/>
              </w:rPr>
              <w:t>podizvajalec</w:t>
            </w:r>
          </w:p>
        </w:tc>
      </w:tr>
      <w:tr w:rsidR="00FA6E53" w:rsidRPr="00FD61E1" w14:paraId="0CDF2490" w14:textId="77777777" w:rsidTr="00B53A19">
        <w:trPr>
          <w:trHeight w:val="397"/>
        </w:trPr>
        <w:tc>
          <w:tcPr>
            <w:tcW w:w="3457" w:type="dxa"/>
            <w:shd w:val="clear" w:color="auto" w:fill="F3F3F3"/>
            <w:vAlign w:val="center"/>
          </w:tcPr>
          <w:p w14:paraId="22635358" w14:textId="77777777" w:rsidR="003D1952" w:rsidRPr="00FD61E1" w:rsidRDefault="003D1952" w:rsidP="003D1952">
            <w:pPr>
              <w:rPr>
                <w:rFonts w:ascii="Arial" w:hAnsi="Arial" w:cs="Arial"/>
                <w:bCs/>
                <w:sz w:val="20"/>
                <w:szCs w:val="20"/>
              </w:rPr>
            </w:pPr>
            <w:r w:rsidRPr="00FD61E1">
              <w:rPr>
                <w:rFonts w:ascii="Arial" w:hAnsi="Arial" w:cs="Arial"/>
                <w:bCs/>
                <w:sz w:val="20"/>
                <w:szCs w:val="20"/>
              </w:rPr>
              <w:t>Čas izvajanja del (od – do)</w:t>
            </w:r>
          </w:p>
        </w:tc>
        <w:tc>
          <w:tcPr>
            <w:tcW w:w="5829" w:type="dxa"/>
            <w:vAlign w:val="center"/>
          </w:tcPr>
          <w:p w14:paraId="57810D11" w14:textId="77777777" w:rsidR="003D1952" w:rsidRPr="00FD61E1" w:rsidRDefault="003D1952" w:rsidP="003D1952">
            <w:pPr>
              <w:rPr>
                <w:rFonts w:ascii="Arial" w:hAnsi="Arial" w:cs="Arial"/>
                <w:bCs/>
                <w:sz w:val="20"/>
                <w:szCs w:val="20"/>
              </w:rPr>
            </w:pPr>
          </w:p>
        </w:tc>
      </w:tr>
    </w:tbl>
    <w:p w14:paraId="678A648E" w14:textId="77777777" w:rsidR="003D1952" w:rsidRPr="00FD61E1" w:rsidRDefault="003D1952" w:rsidP="003D1952">
      <w:pPr>
        <w:rPr>
          <w:rFonts w:ascii="Arial" w:hAnsi="Arial" w:cs="Arial"/>
          <w:bCs/>
          <w:sz w:val="20"/>
          <w:szCs w:val="20"/>
        </w:rPr>
      </w:pPr>
    </w:p>
    <w:p w14:paraId="434076EC" w14:textId="77777777" w:rsidR="003D1952" w:rsidRPr="00FD61E1" w:rsidRDefault="003D1952" w:rsidP="003D1952">
      <w:pPr>
        <w:rPr>
          <w:rFonts w:ascii="Arial" w:hAnsi="Arial" w:cs="Arial"/>
          <w:bCs/>
          <w:sz w:val="20"/>
          <w:szCs w:val="20"/>
        </w:rPr>
      </w:pPr>
    </w:p>
    <w:p w14:paraId="1B1F25B0" w14:textId="77777777" w:rsidR="003D1952" w:rsidRPr="00FD61E1" w:rsidRDefault="003D1952" w:rsidP="003D1952">
      <w:pPr>
        <w:rPr>
          <w:rFonts w:ascii="Arial" w:hAnsi="Arial" w:cs="Arial"/>
          <w:bCs/>
          <w:sz w:val="20"/>
          <w:szCs w:val="20"/>
        </w:rPr>
      </w:pPr>
    </w:p>
    <w:p w14:paraId="14F57E46" w14:textId="77777777" w:rsidR="003D1952" w:rsidRPr="00FD61E1" w:rsidRDefault="003D1952" w:rsidP="003D1952">
      <w:pPr>
        <w:rPr>
          <w:rFonts w:ascii="Arial" w:hAnsi="Arial" w:cs="Arial"/>
          <w:bCs/>
          <w:sz w:val="20"/>
          <w:szCs w:val="20"/>
        </w:rPr>
      </w:pPr>
      <w:r w:rsidRPr="00FD61E1">
        <w:rPr>
          <w:rFonts w:ascii="Arial" w:hAnsi="Arial" w:cs="Arial"/>
          <w:bCs/>
          <w:sz w:val="20"/>
          <w:szCs w:val="20"/>
        </w:rPr>
        <w:t>Izjavljamo, da je bila zgoraj navedena storitev izvedena strokovno in kvalitetno.</w:t>
      </w:r>
    </w:p>
    <w:p w14:paraId="28F9F2C9" w14:textId="77777777" w:rsidR="003D1952" w:rsidRPr="00FD61E1" w:rsidRDefault="003D1952" w:rsidP="003D1952">
      <w:pPr>
        <w:rPr>
          <w:rFonts w:ascii="Arial" w:hAnsi="Arial" w:cs="Arial"/>
          <w:bCs/>
          <w:sz w:val="20"/>
          <w:szCs w:val="20"/>
        </w:rPr>
      </w:pPr>
    </w:p>
    <w:p w14:paraId="17E3DB12" w14:textId="77777777" w:rsidR="003D1952" w:rsidRPr="00FD61E1" w:rsidRDefault="003D1952" w:rsidP="003D1952">
      <w:pPr>
        <w:rPr>
          <w:rFonts w:ascii="Arial" w:hAnsi="Arial" w:cs="Arial"/>
          <w:bCs/>
          <w:sz w:val="20"/>
          <w:szCs w:val="20"/>
        </w:rPr>
      </w:pPr>
    </w:p>
    <w:p w14:paraId="1B57F10C" w14:textId="77777777" w:rsidR="003D1952" w:rsidRPr="00FD61E1" w:rsidRDefault="003D1952" w:rsidP="003D1952">
      <w:pPr>
        <w:ind w:left="2880" w:hanging="2880"/>
        <w:rPr>
          <w:rFonts w:ascii="Arial" w:hAnsi="Arial" w:cs="Arial"/>
          <w:bCs/>
          <w:sz w:val="20"/>
          <w:szCs w:val="20"/>
        </w:rPr>
      </w:pPr>
      <w:r w:rsidRPr="00FD61E1">
        <w:rPr>
          <w:rFonts w:ascii="Arial" w:hAnsi="Arial" w:cs="Arial"/>
          <w:bCs/>
          <w:sz w:val="20"/>
          <w:szCs w:val="20"/>
        </w:rPr>
        <w:t>Kraj in datum</w:t>
      </w:r>
      <w:r w:rsidRPr="00FD61E1">
        <w:rPr>
          <w:rFonts w:ascii="Arial" w:hAnsi="Arial" w:cs="Arial"/>
          <w:bCs/>
          <w:sz w:val="20"/>
          <w:szCs w:val="20"/>
        </w:rPr>
        <w:tab/>
      </w:r>
      <w:r w:rsidRPr="00FD61E1">
        <w:rPr>
          <w:rFonts w:ascii="Arial" w:hAnsi="Arial" w:cs="Arial"/>
          <w:bCs/>
          <w:sz w:val="20"/>
          <w:szCs w:val="20"/>
        </w:rPr>
        <w:tab/>
      </w:r>
      <w:r w:rsidRPr="00FD61E1">
        <w:rPr>
          <w:rFonts w:ascii="Arial" w:hAnsi="Arial" w:cs="Arial"/>
          <w:bCs/>
          <w:sz w:val="20"/>
          <w:szCs w:val="20"/>
        </w:rPr>
        <w:tab/>
      </w:r>
      <w:r w:rsidRPr="00FD61E1">
        <w:rPr>
          <w:rFonts w:ascii="Arial" w:hAnsi="Arial" w:cs="Arial"/>
          <w:bCs/>
          <w:sz w:val="20"/>
          <w:szCs w:val="20"/>
        </w:rPr>
        <w:tab/>
        <w:t xml:space="preserve">       Žig in podpis odgovorne osebe naročnika</w:t>
      </w:r>
    </w:p>
    <w:p w14:paraId="17C712FB" w14:textId="77777777" w:rsidR="003D1952" w:rsidRPr="00FD61E1" w:rsidRDefault="003D1952" w:rsidP="003D1952">
      <w:pPr>
        <w:ind w:left="2880" w:hanging="2880"/>
        <w:rPr>
          <w:rFonts w:ascii="Arial" w:hAnsi="Arial" w:cs="Arial"/>
          <w:bCs/>
          <w:sz w:val="20"/>
          <w:szCs w:val="20"/>
        </w:rPr>
      </w:pPr>
    </w:p>
    <w:p w14:paraId="4B2FF4CF" w14:textId="77777777" w:rsidR="003D1952" w:rsidRPr="00FD61E1" w:rsidRDefault="003D1952" w:rsidP="003D1952">
      <w:pPr>
        <w:widowControl w:val="0"/>
        <w:spacing w:after="240"/>
        <w:ind w:right="-2"/>
        <w:rPr>
          <w:rFonts w:ascii="Arial" w:hAnsi="Arial" w:cs="Arial"/>
          <w:bCs/>
          <w:sz w:val="20"/>
          <w:szCs w:val="20"/>
        </w:rPr>
      </w:pPr>
      <w:r w:rsidRPr="00FD61E1">
        <w:rPr>
          <w:rFonts w:ascii="Arial" w:hAnsi="Arial" w:cs="Arial"/>
          <w:bCs/>
          <w:sz w:val="20"/>
          <w:szCs w:val="20"/>
        </w:rPr>
        <w:t xml:space="preserve">.................................            </w:t>
      </w:r>
      <w:r w:rsidRPr="00FD61E1">
        <w:rPr>
          <w:rFonts w:ascii="Arial" w:hAnsi="Arial" w:cs="Arial"/>
          <w:bCs/>
          <w:sz w:val="20"/>
          <w:szCs w:val="20"/>
        </w:rPr>
        <w:tab/>
        <w:t xml:space="preserve">                                               …………………………………….</w:t>
      </w:r>
    </w:p>
    <w:p w14:paraId="09CF89EF" w14:textId="77777777" w:rsidR="003D1952" w:rsidRPr="00FD61E1" w:rsidRDefault="003D1952" w:rsidP="003D1952">
      <w:pPr>
        <w:widowControl w:val="0"/>
        <w:spacing w:after="240"/>
        <w:ind w:right="-2"/>
        <w:rPr>
          <w:rFonts w:ascii="Arial" w:hAnsi="Arial" w:cs="Arial"/>
          <w:bCs/>
          <w:sz w:val="20"/>
          <w:szCs w:val="20"/>
        </w:rPr>
      </w:pPr>
    </w:p>
    <w:p w14:paraId="23DBB2C7" w14:textId="77777777" w:rsidR="003D1952" w:rsidRPr="00FD61E1" w:rsidRDefault="003D1952" w:rsidP="00D644D6">
      <w:pPr>
        <w:spacing w:before="120" w:after="120"/>
        <w:rPr>
          <w:rFonts w:ascii="Arial" w:eastAsia="Batang" w:hAnsi="Arial" w:cs="Arial"/>
          <w:b/>
          <w:bCs/>
          <w:iCs/>
          <w:sz w:val="20"/>
          <w:szCs w:val="20"/>
          <w:lang w:eastAsia="ko-KR"/>
        </w:rPr>
      </w:pPr>
    </w:p>
    <w:p w14:paraId="2B58721B" w14:textId="77777777" w:rsidR="00AF1104" w:rsidRPr="00FD61E1" w:rsidRDefault="00AF1104" w:rsidP="00D644D6">
      <w:pPr>
        <w:spacing w:before="120" w:after="120"/>
        <w:rPr>
          <w:rFonts w:ascii="Arial" w:eastAsia="Batang" w:hAnsi="Arial" w:cs="Arial"/>
          <w:b/>
          <w:bCs/>
          <w:iCs/>
          <w:sz w:val="20"/>
          <w:szCs w:val="20"/>
          <w:lang w:eastAsia="ko-KR"/>
        </w:rPr>
      </w:pPr>
    </w:p>
    <w:p w14:paraId="540DAE8C" w14:textId="77777777" w:rsidR="00AF1104" w:rsidRPr="00FD61E1" w:rsidRDefault="00AF1104" w:rsidP="00D644D6">
      <w:pPr>
        <w:spacing w:before="120" w:after="120"/>
        <w:rPr>
          <w:rFonts w:ascii="Arial" w:eastAsia="Batang" w:hAnsi="Arial" w:cs="Arial"/>
          <w:b/>
          <w:bCs/>
          <w:iCs/>
          <w:sz w:val="20"/>
          <w:szCs w:val="20"/>
          <w:lang w:eastAsia="ko-KR"/>
        </w:rPr>
      </w:pPr>
    </w:p>
    <w:p w14:paraId="65C14AD6" w14:textId="77777777" w:rsidR="00AF1104" w:rsidRPr="00FD61E1" w:rsidRDefault="00AF1104" w:rsidP="00D644D6">
      <w:pPr>
        <w:spacing w:before="120" w:after="120"/>
        <w:rPr>
          <w:rFonts w:ascii="Arial" w:eastAsia="Batang" w:hAnsi="Arial" w:cs="Arial"/>
          <w:b/>
          <w:bCs/>
          <w:iCs/>
          <w:sz w:val="20"/>
          <w:szCs w:val="20"/>
          <w:lang w:eastAsia="ko-KR"/>
        </w:rPr>
      </w:pPr>
    </w:p>
    <w:p w14:paraId="762E429B" w14:textId="77777777" w:rsidR="00AF1104" w:rsidRPr="00FD61E1" w:rsidRDefault="00AF1104" w:rsidP="00D644D6">
      <w:pPr>
        <w:spacing w:before="120" w:after="120"/>
        <w:rPr>
          <w:rFonts w:ascii="Arial" w:eastAsia="Batang" w:hAnsi="Arial" w:cs="Arial"/>
          <w:b/>
          <w:bCs/>
          <w:iCs/>
          <w:sz w:val="20"/>
          <w:szCs w:val="20"/>
          <w:lang w:eastAsia="ko-KR"/>
        </w:rPr>
      </w:pPr>
    </w:p>
    <w:p w14:paraId="0478F3CB" w14:textId="77777777" w:rsidR="00AF1104" w:rsidRPr="00FD61E1" w:rsidRDefault="00AF1104" w:rsidP="00D644D6">
      <w:pPr>
        <w:spacing w:before="120" w:after="120"/>
        <w:rPr>
          <w:rFonts w:ascii="Arial" w:eastAsia="Batang" w:hAnsi="Arial" w:cs="Arial"/>
          <w:b/>
          <w:bCs/>
          <w:iCs/>
          <w:sz w:val="20"/>
          <w:szCs w:val="20"/>
          <w:lang w:eastAsia="ko-KR"/>
        </w:rPr>
      </w:pPr>
    </w:p>
    <w:p w14:paraId="7A951770" w14:textId="77777777" w:rsidR="00AF1104" w:rsidRPr="00FD61E1" w:rsidRDefault="00AF1104" w:rsidP="00D644D6">
      <w:pPr>
        <w:spacing w:before="120" w:after="120"/>
        <w:rPr>
          <w:rFonts w:ascii="Arial" w:eastAsia="Batang" w:hAnsi="Arial" w:cs="Arial"/>
          <w:b/>
          <w:bCs/>
          <w:iCs/>
          <w:sz w:val="20"/>
          <w:szCs w:val="20"/>
          <w:lang w:eastAsia="ko-KR"/>
        </w:rPr>
      </w:pPr>
    </w:p>
    <w:p w14:paraId="59CC1E3C" w14:textId="77777777" w:rsidR="00AF1104" w:rsidRPr="00FD61E1" w:rsidRDefault="00AF1104" w:rsidP="00D644D6">
      <w:pPr>
        <w:spacing w:before="120" w:after="120"/>
        <w:rPr>
          <w:rFonts w:ascii="Arial" w:eastAsia="Batang" w:hAnsi="Arial" w:cs="Arial"/>
          <w:b/>
          <w:bCs/>
          <w:iCs/>
          <w:sz w:val="20"/>
          <w:szCs w:val="20"/>
          <w:lang w:eastAsia="ko-KR"/>
        </w:rPr>
      </w:pPr>
    </w:p>
    <w:p w14:paraId="5B85EDD9" w14:textId="77777777" w:rsidR="00AF1104" w:rsidRPr="00FD61E1" w:rsidRDefault="00AF1104" w:rsidP="00D644D6">
      <w:pPr>
        <w:spacing w:before="120" w:after="120"/>
        <w:rPr>
          <w:rFonts w:ascii="Arial" w:eastAsia="Batang" w:hAnsi="Arial" w:cs="Arial"/>
          <w:b/>
          <w:bCs/>
          <w:iCs/>
          <w:sz w:val="20"/>
          <w:szCs w:val="20"/>
          <w:lang w:eastAsia="ko-KR"/>
        </w:rPr>
      </w:pPr>
    </w:p>
    <w:p w14:paraId="01E8DE4D" w14:textId="77777777" w:rsidR="00CC5A89" w:rsidRPr="00FD61E1" w:rsidRDefault="00CC5A89" w:rsidP="00D644D6">
      <w:pPr>
        <w:spacing w:before="120" w:after="120"/>
        <w:rPr>
          <w:rFonts w:ascii="Arial" w:eastAsia="Batang" w:hAnsi="Arial" w:cs="Arial"/>
          <w:b/>
          <w:bCs/>
          <w:iCs/>
          <w:sz w:val="20"/>
          <w:szCs w:val="20"/>
          <w:lang w:eastAsia="ko-KR"/>
        </w:rPr>
      </w:pPr>
    </w:p>
    <w:p w14:paraId="2F153E15" w14:textId="6B3C4325" w:rsidR="00366D8B" w:rsidRPr="00FD61E1" w:rsidRDefault="004A22AF" w:rsidP="00D644D6">
      <w:pPr>
        <w:spacing w:before="120" w:after="120"/>
        <w:rPr>
          <w:rFonts w:ascii="Arial" w:eastAsia="Batang" w:hAnsi="Arial" w:cs="Arial"/>
          <w:b/>
          <w:bCs/>
          <w:iCs/>
          <w:sz w:val="20"/>
          <w:szCs w:val="20"/>
          <w:lang w:eastAsia="ko-KR"/>
        </w:rPr>
      </w:pPr>
      <w:r w:rsidRPr="00FD61E1">
        <w:rPr>
          <w:rFonts w:ascii="Arial" w:eastAsia="Batang" w:hAnsi="Arial" w:cs="Arial"/>
          <w:b/>
          <w:bCs/>
          <w:iCs/>
          <w:sz w:val="20"/>
          <w:szCs w:val="20"/>
          <w:lang w:eastAsia="ko-KR"/>
        </w:rPr>
        <w:lastRenderedPageBreak/>
        <w:t xml:space="preserve">Razpisni obrazec </w:t>
      </w:r>
      <w:r w:rsidR="00366D8B" w:rsidRPr="00FD61E1">
        <w:rPr>
          <w:rFonts w:ascii="Arial" w:eastAsia="Batang" w:hAnsi="Arial" w:cs="Arial"/>
          <w:b/>
          <w:bCs/>
          <w:iCs/>
          <w:sz w:val="20"/>
          <w:szCs w:val="20"/>
          <w:lang w:eastAsia="ko-KR"/>
        </w:rPr>
        <w:t>1</w:t>
      </w:r>
      <w:r w:rsidR="00AE14EE" w:rsidRPr="00FD61E1">
        <w:rPr>
          <w:rFonts w:ascii="Arial" w:eastAsia="Batang" w:hAnsi="Arial" w:cs="Arial"/>
          <w:b/>
          <w:bCs/>
          <w:iCs/>
          <w:sz w:val="20"/>
          <w:szCs w:val="20"/>
          <w:lang w:eastAsia="ko-KR"/>
        </w:rPr>
        <w:t>0</w:t>
      </w:r>
      <w:r w:rsidRPr="00FD61E1">
        <w:rPr>
          <w:rFonts w:ascii="Arial" w:eastAsia="Batang" w:hAnsi="Arial" w:cs="Arial"/>
          <w:b/>
          <w:bCs/>
          <w:iCs/>
          <w:sz w:val="20"/>
          <w:szCs w:val="20"/>
          <w:lang w:eastAsia="ko-KR"/>
        </w:rPr>
        <w:t>: Tehnične zahteve</w:t>
      </w:r>
    </w:p>
    <w:p w14:paraId="7414837B" w14:textId="77777777" w:rsidR="00365689" w:rsidRPr="00FD61E1" w:rsidRDefault="00365689" w:rsidP="00D644D6">
      <w:pPr>
        <w:spacing w:before="120" w:after="120"/>
        <w:rPr>
          <w:rFonts w:ascii="Arial" w:eastAsia="Batang" w:hAnsi="Arial" w:cs="Arial"/>
          <w:b/>
          <w:sz w:val="20"/>
          <w:szCs w:val="20"/>
          <w:lang w:eastAsia="ko-KR"/>
        </w:rPr>
      </w:pPr>
    </w:p>
    <w:p w14:paraId="3379551A" w14:textId="77777777" w:rsidR="00366D8B" w:rsidRPr="00FD61E1" w:rsidRDefault="00366D8B" w:rsidP="00D644D6">
      <w:pPr>
        <w:spacing w:before="120" w:after="120"/>
        <w:rPr>
          <w:rFonts w:ascii="Arial" w:eastAsia="Batang" w:hAnsi="Arial" w:cs="Arial"/>
          <w:b/>
          <w:sz w:val="20"/>
          <w:szCs w:val="20"/>
          <w:lang w:eastAsia="ko-KR"/>
        </w:rPr>
      </w:pPr>
    </w:p>
    <w:p w14:paraId="5CB2DE1E" w14:textId="77777777" w:rsidR="00372C2C" w:rsidRPr="00FD61E1" w:rsidRDefault="00372C2C" w:rsidP="00372C2C">
      <w:pPr>
        <w:tabs>
          <w:tab w:val="left" w:pos="1134"/>
        </w:tabs>
        <w:ind w:left="1134" w:hanging="1134"/>
        <w:jc w:val="center"/>
        <w:rPr>
          <w:rFonts w:ascii="Arial" w:hAnsi="Arial" w:cs="Arial"/>
          <w:b/>
          <w:sz w:val="20"/>
          <w:szCs w:val="20"/>
        </w:rPr>
      </w:pPr>
      <w:bookmarkStart w:id="34" w:name="Opis_dokumenta"/>
      <w:r w:rsidRPr="00FD61E1">
        <w:rPr>
          <w:rFonts w:ascii="Arial" w:hAnsi="Arial" w:cs="Arial"/>
          <w:b/>
          <w:sz w:val="20"/>
          <w:szCs w:val="20"/>
        </w:rPr>
        <w:t>Tehnične zahteve za kamnite agregate</w:t>
      </w:r>
      <w:bookmarkEnd w:id="34"/>
    </w:p>
    <w:p w14:paraId="7EA82A20" w14:textId="77777777" w:rsidR="00372C2C" w:rsidRPr="00FD61E1" w:rsidRDefault="00372C2C" w:rsidP="00372C2C">
      <w:pPr>
        <w:jc w:val="both"/>
        <w:rPr>
          <w:rFonts w:ascii="Arial" w:hAnsi="Arial" w:cs="Arial"/>
          <w:sz w:val="20"/>
          <w:szCs w:val="20"/>
        </w:rPr>
      </w:pPr>
    </w:p>
    <w:p w14:paraId="1465170C" w14:textId="77777777" w:rsidR="00372C2C" w:rsidRPr="00FD61E1" w:rsidRDefault="00372C2C" w:rsidP="00372C2C">
      <w:pPr>
        <w:jc w:val="both"/>
        <w:rPr>
          <w:rFonts w:ascii="Arial" w:hAnsi="Arial" w:cs="Arial"/>
          <w:sz w:val="20"/>
          <w:szCs w:val="20"/>
        </w:rPr>
      </w:pPr>
    </w:p>
    <w:p w14:paraId="3355C4D0" w14:textId="77777777" w:rsidR="003167F2" w:rsidRPr="00FD61E1" w:rsidRDefault="003167F2" w:rsidP="003167F2">
      <w:pPr>
        <w:numPr>
          <w:ilvl w:val="0"/>
          <w:numId w:val="39"/>
        </w:numPr>
        <w:spacing w:after="160" w:line="256" w:lineRule="auto"/>
        <w:contextualSpacing/>
        <w:jc w:val="both"/>
        <w:rPr>
          <w:rFonts w:ascii="Arial" w:hAnsi="Arial" w:cs="Arial"/>
          <w:b/>
          <w:sz w:val="20"/>
          <w:szCs w:val="20"/>
        </w:rPr>
      </w:pPr>
      <w:r w:rsidRPr="00FD61E1">
        <w:rPr>
          <w:rFonts w:ascii="Arial" w:hAnsi="Arial" w:cs="Arial"/>
          <w:b/>
          <w:sz w:val="20"/>
          <w:szCs w:val="20"/>
        </w:rPr>
        <w:t>Splošne zahteve</w:t>
      </w:r>
    </w:p>
    <w:p w14:paraId="7C6C2D09" w14:textId="77777777" w:rsidR="003167F2" w:rsidRPr="00FD61E1" w:rsidRDefault="003167F2" w:rsidP="003167F2">
      <w:pPr>
        <w:jc w:val="both"/>
        <w:rPr>
          <w:rFonts w:ascii="Arial" w:eastAsia="Calibri" w:hAnsi="Arial" w:cs="Arial"/>
          <w:b/>
          <w:sz w:val="20"/>
          <w:szCs w:val="20"/>
          <w:lang w:eastAsia="en-US"/>
        </w:rPr>
      </w:pPr>
    </w:p>
    <w:p w14:paraId="5D08AB6D"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Kamniti agregati so namenjeni vgradnji v proge javne železniške infrastrukture. Materiali morajo biti novi in morajo ustrezati zahtevam v nadaljevanju navedenih standardov, UIC objavam, zahtevam TSI–infrastruktura, zahtevam Pravilnika o zgornjem ustroju železniških prog in tem Tehničnim zahtevam. </w:t>
      </w:r>
    </w:p>
    <w:p w14:paraId="30A569DD" w14:textId="77777777" w:rsidR="003167F2" w:rsidRPr="00FD61E1" w:rsidRDefault="003167F2" w:rsidP="003167F2">
      <w:pPr>
        <w:jc w:val="both"/>
        <w:rPr>
          <w:rFonts w:ascii="Arial" w:eastAsia="Calibri" w:hAnsi="Arial" w:cs="Arial"/>
          <w:sz w:val="20"/>
          <w:szCs w:val="20"/>
          <w:lang w:eastAsia="en-US"/>
        </w:rPr>
      </w:pPr>
    </w:p>
    <w:p w14:paraId="54DB0106" w14:textId="77777777" w:rsidR="003167F2" w:rsidRPr="00FD61E1" w:rsidRDefault="003167F2" w:rsidP="003167F2">
      <w:pPr>
        <w:jc w:val="both"/>
        <w:rPr>
          <w:rFonts w:ascii="Arial" w:eastAsia="Calibri" w:hAnsi="Arial" w:cs="Arial"/>
          <w:sz w:val="20"/>
          <w:szCs w:val="20"/>
          <w:u w:val="single"/>
          <w:lang w:eastAsia="en-US"/>
        </w:rPr>
      </w:pPr>
      <w:r w:rsidRPr="00FD61E1">
        <w:rPr>
          <w:rFonts w:ascii="Arial" w:eastAsia="Calibri" w:hAnsi="Arial" w:cs="Arial"/>
          <w:sz w:val="20"/>
          <w:szCs w:val="20"/>
          <w:u w:val="single"/>
          <w:lang w:eastAsia="en-US"/>
        </w:rPr>
        <w:t>Pogoji uporabe:</w:t>
      </w:r>
    </w:p>
    <w:p w14:paraId="70C336CB"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Oblika tirnic:</w:t>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t>49E1, 60E1</w:t>
      </w:r>
    </w:p>
    <w:p w14:paraId="0C19EE01"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Nagib tirnic: </w:t>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t>1:neskončno, 1:20, 1:40</w:t>
      </w:r>
    </w:p>
    <w:p w14:paraId="59CC5156"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Tirna širina:</w:t>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t>1435 mm</w:t>
      </w:r>
    </w:p>
    <w:p w14:paraId="0E593A32"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Pritrdilni sistem:</w:t>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t>*togi: »tip K«</w:t>
      </w:r>
    </w:p>
    <w:p w14:paraId="101A3D80" w14:textId="77777777" w:rsidR="003167F2" w:rsidRPr="00FD61E1" w:rsidRDefault="003167F2" w:rsidP="003167F2">
      <w:pPr>
        <w:ind w:left="2832"/>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*elastični: »tip SKL-2«, »tip SKL-12«, »tip SKL-12b«, »tip </w:t>
      </w:r>
      <w:proofErr w:type="spellStart"/>
      <w:r w:rsidRPr="00FD61E1">
        <w:rPr>
          <w:rFonts w:ascii="Arial" w:eastAsia="Calibri" w:hAnsi="Arial" w:cs="Arial"/>
          <w:sz w:val="20"/>
          <w:szCs w:val="20"/>
          <w:lang w:eastAsia="en-US"/>
        </w:rPr>
        <w:t>Pandrol</w:t>
      </w:r>
      <w:proofErr w:type="spellEnd"/>
      <w:r w:rsidRPr="00FD61E1">
        <w:rPr>
          <w:rFonts w:ascii="Arial" w:eastAsia="Calibri" w:hAnsi="Arial" w:cs="Arial"/>
          <w:sz w:val="20"/>
          <w:szCs w:val="20"/>
          <w:lang w:eastAsia="en-US"/>
        </w:rPr>
        <w:t xml:space="preserve"> </w:t>
      </w:r>
    </w:p>
    <w:p w14:paraId="59B606DA" w14:textId="77777777" w:rsidR="003167F2" w:rsidRPr="00FD61E1" w:rsidRDefault="003167F2" w:rsidP="003167F2">
      <w:pPr>
        <w:ind w:left="2832"/>
        <w:jc w:val="both"/>
        <w:rPr>
          <w:rFonts w:ascii="Arial" w:eastAsia="Calibri" w:hAnsi="Arial" w:cs="Arial"/>
          <w:sz w:val="20"/>
          <w:szCs w:val="20"/>
          <w:lang w:eastAsia="en-US"/>
        </w:rPr>
      </w:pPr>
      <w:r w:rsidRPr="00FD61E1">
        <w:rPr>
          <w:rFonts w:ascii="Arial" w:eastAsia="Calibri" w:hAnsi="Arial" w:cs="Arial"/>
          <w:sz w:val="20"/>
          <w:szCs w:val="20"/>
          <w:lang w:eastAsia="en-US"/>
        </w:rPr>
        <w:t>e-sponka«</w:t>
      </w:r>
    </w:p>
    <w:p w14:paraId="3731D19B"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Osna obremenitev tira:</w:t>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t xml:space="preserve">225 kN/os </w:t>
      </w:r>
    </w:p>
    <w:p w14:paraId="0D42FD2E"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Dolžinska bremenitev tira:</w:t>
      </w:r>
      <w:r w:rsidRPr="00FD61E1">
        <w:rPr>
          <w:rFonts w:ascii="Arial" w:eastAsia="Calibri" w:hAnsi="Arial" w:cs="Arial"/>
          <w:sz w:val="20"/>
          <w:szCs w:val="20"/>
          <w:lang w:eastAsia="en-US"/>
        </w:rPr>
        <w:tab/>
        <w:t xml:space="preserve">80 kN/m </w:t>
      </w:r>
    </w:p>
    <w:p w14:paraId="5DF78754"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Letna obremenitev tira:</w:t>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t>20 mio. ton</w:t>
      </w:r>
    </w:p>
    <w:p w14:paraId="7C0F9580"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Hitrost vožnje vlakov:</w:t>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t>≤ 160 km/h</w:t>
      </w:r>
    </w:p>
    <w:p w14:paraId="7CE75698"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Tir: </w:t>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t>neprekinjeno zavarjen tir</w:t>
      </w:r>
    </w:p>
    <w:p w14:paraId="51F1F23D" w14:textId="77777777" w:rsidR="003167F2" w:rsidRPr="00FD61E1" w:rsidRDefault="003167F2" w:rsidP="003167F2">
      <w:pPr>
        <w:ind w:left="2832" w:hanging="2832"/>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Opremljenost proge: </w:t>
      </w:r>
      <w:r w:rsidRPr="00FD61E1">
        <w:rPr>
          <w:rFonts w:ascii="Arial" w:eastAsia="Calibri" w:hAnsi="Arial" w:cs="Arial"/>
          <w:sz w:val="20"/>
          <w:szCs w:val="20"/>
          <w:lang w:eastAsia="en-US"/>
        </w:rPr>
        <w:tab/>
        <w:t>*proga opremljena s signalno varnostnimi in telekomunikacijskimi napravami</w:t>
      </w:r>
    </w:p>
    <w:p w14:paraId="49E6F317" w14:textId="77777777" w:rsidR="003167F2" w:rsidRPr="00FD61E1" w:rsidRDefault="003167F2" w:rsidP="003167F2">
      <w:pPr>
        <w:ind w:left="2124" w:firstLine="708"/>
        <w:jc w:val="both"/>
        <w:rPr>
          <w:rFonts w:ascii="Arial" w:eastAsia="Calibri" w:hAnsi="Arial" w:cs="Arial"/>
          <w:sz w:val="20"/>
          <w:szCs w:val="20"/>
          <w:lang w:eastAsia="en-US"/>
        </w:rPr>
      </w:pPr>
      <w:r w:rsidRPr="00FD61E1">
        <w:rPr>
          <w:rFonts w:ascii="Arial" w:eastAsia="Calibri" w:hAnsi="Arial" w:cs="Arial"/>
          <w:sz w:val="20"/>
          <w:szCs w:val="20"/>
          <w:lang w:eastAsia="en-US"/>
        </w:rPr>
        <w:t>*elektrificirana proga (DC 3 kV)</w:t>
      </w:r>
    </w:p>
    <w:p w14:paraId="3C088688"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Temperaturno območje: </w:t>
      </w:r>
      <w:r w:rsidRPr="00FD61E1">
        <w:rPr>
          <w:rFonts w:ascii="Arial" w:eastAsia="Calibri" w:hAnsi="Arial" w:cs="Arial"/>
          <w:sz w:val="20"/>
          <w:szCs w:val="20"/>
          <w:lang w:eastAsia="en-US"/>
        </w:rPr>
        <w:tab/>
        <w:t>od -30º C do + 65º C</w:t>
      </w:r>
    </w:p>
    <w:p w14:paraId="2E1DECB2" w14:textId="77777777" w:rsidR="003167F2" w:rsidRPr="00FD61E1" w:rsidRDefault="003167F2" w:rsidP="003167F2">
      <w:pPr>
        <w:jc w:val="both"/>
        <w:rPr>
          <w:rFonts w:ascii="Arial" w:eastAsia="Calibri" w:hAnsi="Arial" w:cs="Arial"/>
          <w:sz w:val="20"/>
          <w:szCs w:val="20"/>
          <w:lang w:eastAsia="en-US"/>
        </w:rPr>
      </w:pPr>
    </w:p>
    <w:p w14:paraId="4D0E219C" w14:textId="77777777" w:rsidR="003167F2" w:rsidRPr="00FD61E1" w:rsidRDefault="003167F2" w:rsidP="003167F2">
      <w:pPr>
        <w:numPr>
          <w:ilvl w:val="0"/>
          <w:numId w:val="39"/>
        </w:numPr>
        <w:spacing w:after="160" w:line="256" w:lineRule="auto"/>
        <w:contextualSpacing/>
        <w:jc w:val="both"/>
        <w:rPr>
          <w:rFonts w:ascii="Arial" w:hAnsi="Arial" w:cs="Arial"/>
          <w:b/>
          <w:sz w:val="20"/>
          <w:szCs w:val="20"/>
        </w:rPr>
      </w:pPr>
      <w:r w:rsidRPr="00FD61E1">
        <w:rPr>
          <w:rFonts w:ascii="Arial" w:hAnsi="Arial" w:cs="Arial"/>
          <w:b/>
          <w:sz w:val="20"/>
          <w:szCs w:val="20"/>
        </w:rPr>
        <w:t>Tehnične zahteve</w:t>
      </w:r>
    </w:p>
    <w:p w14:paraId="322C394F" w14:textId="77777777" w:rsidR="003167F2" w:rsidRPr="00FD61E1" w:rsidRDefault="003167F2" w:rsidP="003167F2">
      <w:pPr>
        <w:jc w:val="both"/>
        <w:rPr>
          <w:rFonts w:ascii="Arial" w:eastAsia="Calibri" w:hAnsi="Arial" w:cs="Arial"/>
          <w:b/>
          <w:sz w:val="20"/>
          <w:szCs w:val="20"/>
          <w:lang w:eastAsia="en-US"/>
        </w:rPr>
      </w:pPr>
    </w:p>
    <w:p w14:paraId="659F6B28"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 xml:space="preserve"> Standardi</w:t>
      </w:r>
    </w:p>
    <w:p w14:paraId="2FDEC71B" w14:textId="77777777" w:rsidR="003167F2" w:rsidRPr="00FD61E1" w:rsidRDefault="003167F2" w:rsidP="003167F2">
      <w:pPr>
        <w:numPr>
          <w:ilvl w:val="0"/>
          <w:numId w:val="40"/>
        </w:numPr>
        <w:spacing w:after="160" w:line="256" w:lineRule="auto"/>
        <w:ind w:left="426" w:hanging="284"/>
        <w:contextualSpacing/>
        <w:jc w:val="both"/>
        <w:rPr>
          <w:rFonts w:ascii="Arial" w:hAnsi="Arial" w:cs="Arial"/>
          <w:sz w:val="20"/>
          <w:szCs w:val="20"/>
        </w:rPr>
      </w:pPr>
      <w:r w:rsidRPr="00FD61E1">
        <w:rPr>
          <w:rFonts w:ascii="Arial" w:hAnsi="Arial" w:cs="Arial"/>
          <w:sz w:val="20"/>
          <w:szCs w:val="20"/>
        </w:rPr>
        <w:t>SIST EN 13450 – Agregati za grede železniških prog.</w:t>
      </w:r>
    </w:p>
    <w:p w14:paraId="10892E07" w14:textId="77777777" w:rsidR="003167F2" w:rsidRPr="00FD61E1" w:rsidRDefault="003167F2" w:rsidP="003167F2">
      <w:pPr>
        <w:jc w:val="both"/>
        <w:rPr>
          <w:rFonts w:ascii="Arial" w:eastAsia="Calibri" w:hAnsi="Arial" w:cs="Arial"/>
          <w:sz w:val="20"/>
          <w:szCs w:val="20"/>
          <w:lang w:eastAsia="en-US"/>
        </w:rPr>
      </w:pPr>
    </w:p>
    <w:p w14:paraId="79B78680"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Navodilo za kakovost in nadzor kakovosti tolčenca za gramozno gredo železniških tirov</w:t>
      </w:r>
    </w:p>
    <w:p w14:paraId="10AFD30A"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Navodilo za kakovost in nadzor kakovosti tolčenca za gramozno gredo železniških tirov </w:t>
      </w:r>
      <w:proofErr w:type="spellStart"/>
      <w:r w:rsidRPr="00FD61E1">
        <w:rPr>
          <w:rFonts w:ascii="Arial" w:eastAsia="Calibri" w:hAnsi="Arial" w:cs="Arial"/>
          <w:sz w:val="20"/>
          <w:szCs w:val="20"/>
          <w:lang w:eastAsia="en-US"/>
        </w:rPr>
        <w:t>Ur.l</w:t>
      </w:r>
      <w:proofErr w:type="spellEnd"/>
      <w:r w:rsidRPr="00FD61E1">
        <w:rPr>
          <w:rFonts w:ascii="Arial" w:eastAsia="Calibri" w:hAnsi="Arial" w:cs="Arial"/>
          <w:sz w:val="20"/>
          <w:szCs w:val="20"/>
          <w:lang w:eastAsia="en-US"/>
        </w:rPr>
        <w:t>. št. 39/95 z dne 07.07.1995 z vsemi dopolnitvami, ki velja v sistemu Javne železniške infrastrukture (JŽI) v Republiki Sloveniji.</w:t>
      </w:r>
    </w:p>
    <w:p w14:paraId="443FE7E5" w14:textId="77777777" w:rsidR="003167F2" w:rsidRPr="00FD61E1" w:rsidRDefault="003167F2" w:rsidP="003167F2">
      <w:pPr>
        <w:jc w:val="both"/>
        <w:rPr>
          <w:rFonts w:ascii="Arial" w:eastAsia="Calibri" w:hAnsi="Arial" w:cs="Arial"/>
          <w:sz w:val="20"/>
          <w:szCs w:val="20"/>
          <w:lang w:eastAsia="en-US"/>
        </w:rPr>
      </w:pPr>
    </w:p>
    <w:p w14:paraId="62B01E0C"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Pravilnik o zgornjem ustroju železniških prog</w:t>
      </w:r>
    </w:p>
    <w:p w14:paraId="197D94BE"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Pravilnik o zgornjem ustroju železniških prog </w:t>
      </w:r>
      <w:proofErr w:type="spellStart"/>
      <w:r w:rsidRPr="00FD61E1">
        <w:rPr>
          <w:rFonts w:ascii="Arial" w:eastAsia="Calibri" w:hAnsi="Arial" w:cs="Arial"/>
          <w:sz w:val="20"/>
          <w:szCs w:val="20"/>
          <w:lang w:eastAsia="en-US"/>
        </w:rPr>
        <w:t>Ur.l</w:t>
      </w:r>
      <w:proofErr w:type="spellEnd"/>
      <w:r w:rsidRPr="00FD61E1">
        <w:rPr>
          <w:rFonts w:ascii="Arial" w:eastAsia="Calibri" w:hAnsi="Arial" w:cs="Arial"/>
          <w:sz w:val="20"/>
          <w:szCs w:val="20"/>
          <w:lang w:eastAsia="en-US"/>
        </w:rPr>
        <w:t>. št. 92/10 z dne 19.11.2010 z vsemi dopolnitvami, ki velja v sistemu Javne železniške infrastrukture (JŽI) v Republiki Sloveniji.</w:t>
      </w:r>
    </w:p>
    <w:p w14:paraId="01C00376" w14:textId="77777777" w:rsidR="003167F2" w:rsidRPr="00FD61E1" w:rsidRDefault="003167F2" w:rsidP="003167F2">
      <w:pPr>
        <w:jc w:val="both"/>
        <w:rPr>
          <w:rFonts w:ascii="Arial" w:eastAsia="Calibri" w:hAnsi="Arial" w:cs="Arial"/>
          <w:sz w:val="20"/>
          <w:szCs w:val="20"/>
          <w:lang w:eastAsia="en-US"/>
        </w:rPr>
      </w:pPr>
    </w:p>
    <w:p w14:paraId="3E516F74"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Zakon o varnosti v železniškem prometu</w:t>
      </w:r>
    </w:p>
    <w:p w14:paraId="552D87B7"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Zakon o varnosti v železniškem prometu </w:t>
      </w:r>
      <w:proofErr w:type="spellStart"/>
      <w:r w:rsidRPr="00FD61E1">
        <w:rPr>
          <w:rFonts w:ascii="Arial" w:eastAsia="Calibri" w:hAnsi="Arial" w:cs="Arial"/>
          <w:sz w:val="20"/>
          <w:szCs w:val="20"/>
          <w:lang w:eastAsia="en-US"/>
        </w:rPr>
        <w:t>Ur.l</w:t>
      </w:r>
      <w:proofErr w:type="spellEnd"/>
      <w:r w:rsidRPr="00FD61E1">
        <w:rPr>
          <w:rFonts w:ascii="Arial" w:eastAsia="Calibri" w:hAnsi="Arial" w:cs="Arial"/>
          <w:sz w:val="20"/>
          <w:szCs w:val="20"/>
          <w:lang w:eastAsia="en-US"/>
        </w:rPr>
        <w:t>. št. 30/18 z dne 26.04.2018 z vsemi dopolnitvami, ki velja v sistemu Javne železniške infrastrukture (JŽI) v Republiki Sloveniji.</w:t>
      </w:r>
    </w:p>
    <w:p w14:paraId="4EBC4867" w14:textId="77777777" w:rsidR="003167F2" w:rsidRPr="00FD61E1" w:rsidRDefault="003167F2" w:rsidP="003167F2">
      <w:pPr>
        <w:jc w:val="both"/>
        <w:rPr>
          <w:rFonts w:ascii="Arial" w:eastAsia="Calibri" w:hAnsi="Arial" w:cs="Arial"/>
          <w:sz w:val="20"/>
          <w:szCs w:val="20"/>
          <w:lang w:eastAsia="en-US"/>
        </w:rPr>
      </w:pPr>
    </w:p>
    <w:p w14:paraId="283277DA"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 xml:space="preserve">Tehnične specifikacije za </w:t>
      </w:r>
      <w:proofErr w:type="spellStart"/>
      <w:r w:rsidRPr="00FD61E1">
        <w:rPr>
          <w:rFonts w:ascii="Arial" w:hAnsi="Arial" w:cs="Arial"/>
          <w:sz w:val="20"/>
          <w:szCs w:val="20"/>
          <w:u w:val="single"/>
        </w:rPr>
        <w:t>interoperabilnost</w:t>
      </w:r>
      <w:proofErr w:type="spellEnd"/>
      <w:r w:rsidRPr="00FD61E1">
        <w:rPr>
          <w:rFonts w:ascii="Arial" w:hAnsi="Arial" w:cs="Arial"/>
          <w:sz w:val="20"/>
          <w:szCs w:val="20"/>
          <w:u w:val="single"/>
        </w:rPr>
        <w:t xml:space="preserve"> (TSI–infrastruktura) </w:t>
      </w:r>
    </w:p>
    <w:p w14:paraId="332CB745"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UREDBA KOMISIJE (EU) št. 1299/2014 z dne 18. novembra 2014 o tehničnih specifikacijah za </w:t>
      </w:r>
      <w:proofErr w:type="spellStart"/>
      <w:r w:rsidRPr="00FD61E1">
        <w:rPr>
          <w:rFonts w:ascii="Arial" w:eastAsia="Calibri" w:hAnsi="Arial" w:cs="Arial"/>
          <w:sz w:val="20"/>
          <w:szCs w:val="20"/>
          <w:lang w:eastAsia="en-US"/>
        </w:rPr>
        <w:t>interoperabilnost</w:t>
      </w:r>
      <w:proofErr w:type="spellEnd"/>
      <w:r w:rsidRPr="00FD61E1">
        <w:rPr>
          <w:rFonts w:ascii="Arial" w:eastAsia="Calibri" w:hAnsi="Arial" w:cs="Arial"/>
          <w:sz w:val="20"/>
          <w:szCs w:val="20"/>
          <w:lang w:eastAsia="en-US"/>
        </w:rPr>
        <w:t xml:space="preserve"> v zvezi s podsistemom »infrastruktura« železniškega sistema v Evropski uniji, z vsemi dopolnitvami.</w:t>
      </w:r>
    </w:p>
    <w:p w14:paraId="557F9A12" w14:textId="77777777" w:rsidR="003167F2" w:rsidRPr="00FD61E1" w:rsidRDefault="003167F2" w:rsidP="003167F2">
      <w:pPr>
        <w:jc w:val="both"/>
        <w:rPr>
          <w:rFonts w:ascii="Arial" w:eastAsia="Calibri" w:hAnsi="Arial" w:cs="Arial"/>
          <w:sz w:val="20"/>
          <w:szCs w:val="20"/>
          <w:lang w:eastAsia="en-US"/>
        </w:rPr>
      </w:pPr>
    </w:p>
    <w:p w14:paraId="1B4693BC" w14:textId="77777777" w:rsidR="003167F2" w:rsidRPr="00FD61E1" w:rsidRDefault="003167F2" w:rsidP="003167F2">
      <w:pPr>
        <w:numPr>
          <w:ilvl w:val="0"/>
          <w:numId w:val="39"/>
        </w:numPr>
        <w:spacing w:after="160" w:line="256" w:lineRule="auto"/>
        <w:contextualSpacing/>
        <w:jc w:val="both"/>
        <w:rPr>
          <w:rFonts w:ascii="Arial" w:hAnsi="Arial" w:cs="Arial"/>
          <w:b/>
          <w:sz w:val="20"/>
          <w:szCs w:val="20"/>
        </w:rPr>
      </w:pPr>
      <w:r w:rsidRPr="00FD61E1">
        <w:rPr>
          <w:rFonts w:ascii="Arial" w:hAnsi="Arial" w:cs="Arial"/>
          <w:b/>
          <w:sz w:val="20"/>
          <w:szCs w:val="20"/>
        </w:rPr>
        <w:t>Posebne tehnične zahteve</w:t>
      </w:r>
    </w:p>
    <w:p w14:paraId="7D9E5C0C" w14:textId="77777777" w:rsidR="003167F2" w:rsidRPr="00FD61E1" w:rsidRDefault="003167F2" w:rsidP="003167F2">
      <w:pPr>
        <w:jc w:val="both"/>
        <w:rPr>
          <w:rFonts w:ascii="Arial" w:eastAsia="Calibri" w:hAnsi="Arial" w:cs="Arial"/>
          <w:sz w:val="20"/>
          <w:szCs w:val="20"/>
          <w:u w:val="single"/>
          <w:lang w:eastAsia="en-US"/>
        </w:rPr>
      </w:pPr>
    </w:p>
    <w:p w14:paraId="3F3E46E0"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Skladnost s predpisi</w:t>
      </w:r>
    </w:p>
    <w:p w14:paraId="5331C56F"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Kamniti agregati morajo ustrezati zahtevam standarda SIST EN 13450 in ostalim zgoraj omenjenim dokumentom.</w:t>
      </w:r>
    </w:p>
    <w:p w14:paraId="377006CC" w14:textId="77777777" w:rsidR="003167F2" w:rsidRPr="00FD61E1" w:rsidRDefault="003167F2" w:rsidP="003167F2">
      <w:pPr>
        <w:jc w:val="both"/>
        <w:rPr>
          <w:rFonts w:ascii="Arial" w:eastAsia="Calibri" w:hAnsi="Arial" w:cs="Arial"/>
          <w:sz w:val="20"/>
          <w:szCs w:val="20"/>
          <w:lang w:eastAsia="en-US"/>
        </w:rPr>
      </w:pPr>
    </w:p>
    <w:p w14:paraId="5FC180EC"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Osnovni material</w:t>
      </w:r>
    </w:p>
    <w:p w14:paraId="1D7BBC25"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lastRenderedPageBreak/>
        <w:t>Kamnina za proizvodnjo tolčenca za tirno gredo železniških prog mora izvirati iz nahajališč zdravega, trdnega, gostega in žilavega kamna. Kamnina v nahajališču mora biti homogena, brez primesi gline, humusa, železovih oksidov ali drugih škodljivih snovi, odporna proti zmrzovanju in zunanjim vplivom.</w:t>
      </w:r>
    </w:p>
    <w:p w14:paraId="2EEDAC30" w14:textId="77777777" w:rsidR="003167F2" w:rsidRPr="00FD61E1" w:rsidRDefault="003167F2" w:rsidP="003167F2">
      <w:pPr>
        <w:jc w:val="both"/>
        <w:rPr>
          <w:rFonts w:ascii="Arial" w:eastAsia="Calibri" w:hAnsi="Arial" w:cs="Arial"/>
          <w:sz w:val="20"/>
          <w:szCs w:val="20"/>
          <w:lang w:eastAsia="en-US"/>
        </w:rPr>
      </w:pPr>
    </w:p>
    <w:p w14:paraId="6EF3719F"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Kakovost materialov</w:t>
      </w:r>
    </w:p>
    <w:p w14:paraId="0C5AC5D8" w14:textId="77777777" w:rsidR="003167F2" w:rsidRPr="00FD61E1" w:rsidRDefault="003167F2" w:rsidP="003167F2">
      <w:pPr>
        <w:widowControl w:val="0"/>
        <w:tabs>
          <w:tab w:val="left" w:pos="851"/>
        </w:tabs>
        <w:jc w:val="both"/>
        <w:rPr>
          <w:rFonts w:ascii="Arial" w:eastAsia="Calibri" w:hAnsi="Arial" w:cs="Arial"/>
          <w:sz w:val="20"/>
          <w:szCs w:val="20"/>
          <w:lang w:eastAsia="en-US"/>
        </w:rPr>
      </w:pPr>
      <w:r w:rsidRPr="00FD61E1">
        <w:rPr>
          <w:rFonts w:ascii="Arial" w:eastAsia="Calibri" w:hAnsi="Arial" w:cs="Arial"/>
          <w:sz w:val="20"/>
          <w:szCs w:val="20"/>
          <w:lang w:eastAsia="en-US"/>
        </w:rPr>
        <w:t>Kakovost materialov primernih za tirno gredo železniških prog določamo z:</w:t>
      </w:r>
    </w:p>
    <w:p w14:paraId="1164A44C" w14:textId="77777777" w:rsidR="003167F2" w:rsidRPr="00FD61E1" w:rsidRDefault="003167F2" w:rsidP="003167F2">
      <w:pPr>
        <w:widowControl w:val="0"/>
        <w:numPr>
          <w:ilvl w:val="0"/>
          <w:numId w:val="40"/>
        </w:numPr>
        <w:tabs>
          <w:tab w:val="left" w:pos="851"/>
        </w:tabs>
        <w:spacing w:after="160" w:line="256" w:lineRule="auto"/>
        <w:contextualSpacing/>
        <w:jc w:val="both"/>
        <w:rPr>
          <w:rFonts w:ascii="Arial" w:hAnsi="Arial" w:cs="Arial"/>
          <w:sz w:val="20"/>
          <w:szCs w:val="20"/>
        </w:rPr>
      </w:pPr>
      <w:r w:rsidRPr="00FD61E1">
        <w:rPr>
          <w:rFonts w:ascii="Arial" w:hAnsi="Arial" w:cs="Arial"/>
          <w:sz w:val="20"/>
          <w:szCs w:val="20"/>
        </w:rPr>
        <w:t xml:space="preserve">mineraloško </w:t>
      </w:r>
      <w:proofErr w:type="spellStart"/>
      <w:r w:rsidRPr="00FD61E1">
        <w:rPr>
          <w:rFonts w:ascii="Arial" w:hAnsi="Arial" w:cs="Arial"/>
          <w:sz w:val="20"/>
          <w:szCs w:val="20"/>
        </w:rPr>
        <w:t>petrografskim</w:t>
      </w:r>
      <w:proofErr w:type="spellEnd"/>
      <w:r w:rsidRPr="00FD61E1">
        <w:rPr>
          <w:rFonts w:ascii="Arial" w:hAnsi="Arial" w:cs="Arial"/>
          <w:sz w:val="20"/>
          <w:szCs w:val="20"/>
        </w:rPr>
        <w:t xml:space="preserve"> pregledom zrn,</w:t>
      </w:r>
    </w:p>
    <w:p w14:paraId="5CFFAD42" w14:textId="77777777" w:rsidR="003167F2" w:rsidRPr="00FD61E1" w:rsidRDefault="003167F2" w:rsidP="003167F2">
      <w:pPr>
        <w:widowControl w:val="0"/>
        <w:numPr>
          <w:ilvl w:val="0"/>
          <w:numId w:val="40"/>
        </w:numPr>
        <w:tabs>
          <w:tab w:val="left" w:pos="851"/>
        </w:tabs>
        <w:spacing w:after="160" w:line="256" w:lineRule="auto"/>
        <w:contextualSpacing/>
        <w:jc w:val="both"/>
        <w:rPr>
          <w:rFonts w:ascii="Arial" w:hAnsi="Arial" w:cs="Arial"/>
          <w:sz w:val="20"/>
          <w:szCs w:val="20"/>
        </w:rPr>
      </w:pPr>
      <w:r w:rsidRPr="00FD61E1">
        <w:rPr>
          <w:rFonts w:ascii="Arial" w:hAnsi="Arial" w:cs="Arial"/>
          <w:sz w:val="20"/>
          <w:szCs w:val="20"/>
        </w:rPr>
        <w:t>meritvami vpijanja vode (obstojnost tolčenca) in obstojnost v raztopini Na2S04,</w:t>
      </w:r>
    </w:p>
    <w:p w14:paraId="57A698EA" w14:textId="77777777" w:rsidR="003167F2" w:rsidRPr="00FD61E1" w:rsidRDefault="003167F2" w:rsidP="003167F2">
      <w:pPr>
        <w:widowControl w:val="0"/>
        <w:numPr>
          <w:ilvl w:val="0"/>
          <w:numId w:val="40"/>
        </w:numPr>
        <w:tabs>
          <w:tab w:val="left" w:pos="851"/>
        </w:tabs>
        <w:spacing w:after="160" w:line="256" w:lineRule="auto"/>
        <w:contextualSpacing/>
        <w:jc w:val="both"/>
        <w:rPr>
          <w:rFonts w:ascii="Arial" w:hAnsi="Arial" w:cs="Arial"/>
          <w:sz w:val="20"/>
          <w:szCs w:val="20"/>
        </w:rPr>
      </w:pPr>
      <w:r w:rsidRPr="00FD61E1">
        <w:rPr>
          <w:rFonts w:ascii="Arial" w:hAnsi="Arial" w:cs="Arial"/>
          <w:sz w:val="20"/>
          <w:szCs w:val="20"/>
        </w:rPr>
        <w:t>odpornost kamnine na zmrzal,</w:t>
      </w:r>
    </w:p>
    <w:p w14:paraId="2D451DFA" w14:textId="77777777" w:rsidR="003167F2" w:rsidRPr="00FD61E1" w:rsidRDefault="003167F2" w:rsidP="003167F2">
      <w:pPr>
        <w:widowControl w:val="0"/>
        <w:numPr>
          <w:ilvl w:val="0"/>
          <w:numId w:val="40"/>
        </w:numPr>
        <w:tabs>
          <w:tab w:val="left" w:pos="851"/>
        </w:tabs>
        <w:spacing w:after="160" w:line="256" w:lineRule="auto"/>
        <w:contextualSpacing/>
        <w:jc w:val="both"/>
        <w:rPr>
          <w:rFonts w:ascii="Arial" w:hAnsi="Arial" w:cs="Arial"/>
          <w:sz w:val="20"/>
          <w:szCs w:val="20"/>
        </w:rPr>
      </w:pPr>
      <w:r w:rsidRPr="00FD61E1">
        <w:rPr>
          <w:rFonts w:ascii="Arial" w:hAnsi="Arial" w:cs="Arial"/>
          <w:sz w:val="20"/>
          <w:szCs w:val="20"/>
        </w:rPr>
        <w:t>odpornost proti drobljenju.</w:t>
      </w:r>
    </w:p>
    <w:p w14:paraId="4F9BD8E9" w14:textId="77777777" w:rsidR="003167F2" w:rsidRPr="00FD61E1" w:rsidRDefault="003167F2" w:rsidP="003167F2">
      <w:pPr>
        <w:widowControl w:val="0"/>
        <w:tabs>
          <w:tab w:val="left" w:pos="851"/>
        </w:tabs>
        <w:jc w:val="both"/>
        <w:rPr>
          <w:rFonts w:ascii="Arial" w:eastAsia="Calibri" w:hAnsi="Arial" w:cs="Arial"/>
          <w:sz w:val="20"/>
          <w:szCs w:val="20"/>
          <w:lang w:eastAsia="en-US"/>
        </w:rPr>
      </w:pPr>
      <w:r w:rsidRPr="00FD61E1">
        <w:rPr>
          <w:rFonts w:ascii="Arial" w:eastAsia="Calibri" w:hAnsi="Arial" w:cs="Arial"/>
          <w:sz w:val="20"/>
          <w:szCs w:val="20"/>
          <w:lang w:eastAsia="en-US"/>
        </w:rPr>
        <w:t>Kakovost kamnine za proizvodnjo tolčenca se izkazuje z izjavo o skladnosti in certifikatom kontrole proizvodnje kamnoloma ter ostalo veljavno zakonodajo o agregatu (kamnini) kot surovinskemu materialu. Dobavljen tolčenec (sedimentni) lahko ima LA največ 30% z dopustnim odstopanjem ±5, (eruptivni) mora imeti LA največ 20%.</w:t>
      </w:r>
    </w:p>
    <w:p w14:paraId="28DD3B5D" w14:textId="77777777" w:rsidR="003167F2" w:rsidRPr="00FD61E1" w:rsidRDefault="003167F2" w:rsidP="003167F2">
      <w:pPr>
        <w:jc w:val="both"/>
        <w:rPr>
          <w:rFonts w:ascii="Arial" w:eastAsia="Calibri" w:hAnsi="Arial" w:cs="Arial"/>
          <w:sz w:val="20"/>
          <w:szCs w:val="20"/>
          <w:lang w:eastAsia="en-US"/>
        </w:rPr>
      </w:pPr>
    </w:p>
    <w:p w14:paraId="4A3B14A9"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Zrnavost</w:t>
      </w:r>
    </w:p>
    <w:p w14:paraId="579461DF" w14:textId="77777777" w:rsidR="003167F2" w:rsidRPr="00FD61E1" w:rsidRDefault="003167F2" w:rsidP="003167F2">
      <w:pPr>
        <w:widowControl w:val="0"/>
        <w:tabs>
          <w:tab w:val="left" w:pos="851"/>
        </w:tabs>
        <w:jc w:val="both"/>
        <w:rPr>
          <w:rFonts w:ascii="Arial" w:hAnsi="Arial" w:cs="Arial"/>
          <w:sz w:val="20"/>
          <w:szCs w:val="20"/>
        </w:rPr>
      </w:pPr>
      <w:r w:rsidRPr="00FD61E1">
        <w:rPr>
          <w:rFonts w:ascii="Arial" w:eastAsia="Calibri" w:hAnsi="Arial" w:cs="Arial"/>
          <w:sz w:val="20"/>
          <w:szCs w:val="20"/>
          <w:lang w:eastAsia="en-US"/>
        </w:rPr>
        <w:t xml:space="preserve">Tolčenec mora biti zgrajen iz oglatih zrn, katerih oblika so približuje obliki kocke. </w:t>
      </w:r>
      <w:proofErr w:type="spellStart"/>
      <w:r w:rsidRPr="00FD61E1">
        <w:rPr>
          <w:rFonts w:ascii="Arial" w:eastAsia="Calibri" w:hAnsi="Arial" w:cs="Arial"/>
          <w:sz w:val="20"/>
          <w:szCs w:val="20"/>
          <w:lang w:eastAsia="en-US"/>
        </w:rPr>
        <w:t>Zrnavostna</w:t>
      </w:r>
      <w:proofErr w:type="spellEnd"/>
      <w:r w:rsidRPr="00FD61E1">
        <w:rPr>
          <w:rFonts w:ascii="Arial" w:eastAsia="Calibri" w:hAnsi="Arial" w:cs="Arial"/>
          <w:sz w:val="20"/>
          <w:szCs w:val="20"/>
          <w:lang w:eastAsia="en-US"/>
        </w:rPr>
        <w:t xml:space="preserve"> sestava tolčenca je določena z nazivno zrnavostjo. Za potrebe tirne grede železniških prog se uporablja tolčenec z nazivno zrnavostjo 31,5 - 63 mm.</w:t>
      </w:r>
    </w:p>
    <w:p w14:paraId="727B96FA" w14:textId="77777777" w:rsidR="003167F2" w:rsidRPr="00FD61E1" w:rsidRDefault="003167F2" w:rsidP="003167F2">
      <w:pPr>
        <w:widowControl w:val="0"/>
        <w:tabs>
          <w:tab w:val="left" w:pos="851"/>
        </w:tabs>
        <w:jc w:val="both"/>
        <w:rPr>
          <w:rFonts w:ascii="Arial" w:eastAsia="Calibri" w:hAnsi="Arial" w:cs="Arial"/>
          <w:sz w:val="20"/>
          <w:szCs w:val="20"/>
          <w:lang w:eastAsia="en-US"/>
        </w:rPr>
      </w:pPr>
    </w:p>
    <w:p w14:paraId="0A5BF567"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Dostava</w:t>
      </w:r>
    </w:p>
    <w:p w14:paraId="04E21835" w14:textId="77777777" w:rsidR="003167F2" w:rsidRPr="00FD61E1" w:rsidRDefault="003167F2" w:rsidP="003167F2">
      <w:pPr>
        <w:widowControl w:val="0"/>
        <w:tabs>
          <w:tab w:val="left" w:pos="851"/>
        </w:tabs>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Dobavitelj mora zagotavljati dostavo kamnitih agregatov na mesto vgradnje po javni železniški infrastrukturi z ustreznimi vagoni (vagoni </w:t>
      </w:r>
      <w:proofErr w:type="spellStart"/>
      <w:r w:rsidRPr="00FD61E1">
        <w:rPr>
          <w:rFonts w:ascii="Arial" w:eastAsia="Calibri" w:hAnsi="Arial" w:cs="Arial"/>
          <w:sz w:val="20"/>
          <w:szCs w:val="20"/>
          <w:lang w:eastAsia="en-US"/>
        </w:rPr>
        <w:t>samosipniki</w:t>
      </w:r>
      <w:proofErr w:type="spellEnd"/>
      <w:r w:rsidRPr="00FD61E1">
        <w:rPr>
          <w:rFonts w:ascii="Arial" w:eastAsia="Calibri" w:hAnsi="Arial" w:cs="Arial"/>
          <w:sz w:val="20"/>
          <w:szCs w:val="20"/>
          <w:lang w:eastAsia="en-US"/>
        </w:rPr>
        <w:t xml:space="preserve"> »FACCS«) in s tovornjaki (glede na zahtevo naročnika).</w:t>
      </w:r>
    </w:p>
    <w:p w14:paraId="70C76E09" w14:textId="77777777" w:rsidR="003167F2" w:rsidRPr="00FD61E1" w:rsidRDefault="003167F2" w:rsidP="003167F2">
      <w:pPr>
        <w:autoSpaceDE w:val="0"/>
        <w:autoSpaceDN w:val="0"/>
        <w:adjustRightInd w:val="0"/>
        <w:rPr>
          <w:rFonts w:ascii="Arial" w:eastAsia="Calibri" w:hAnsi="Arial" w:cs="Arial"/>
          <w:sz w:val="20"/>
          <w:szCs w:val="20"/>
          <w:lang w:eastAsia="en-US"/>
        </w:rPr>
      </w:pPr>
      <w:r w:rsidRPr="00FD61E1">
        <w:rPr>
          <w:rFonts w:ascii="Arial" w:eastAsia="Calibri" w:hAnsi="Arial" w:cs="Arial"/>
          <w:sz w:val="20"/>
          <w:szCs w:val="20"/>
          <w:lang w:eastAsia="en-US"/>
        </w:rPr>
        <w:t xml:space="preserve">Tirna vozila za dostavo kamnitih agregatov morajo imeti ustrezna dovoljenja za vožnjo na območju JŽI v Republiki Sloveniji. </w:t>
      </w:r>
    </w:p>
    <w:p w14:paraId="2DD545BC" w14:textId="77777777" w:rsidR="003167F2" w:rsidRPr="00FD61E1" w:rsidRDefault="003167F2" w:rsidP="003167F2">
      <w:pPr>
        <w:widowControl w:val="0"/>
        <w:tabs>
          <w:tab w:val="left" w:pos="851"/>
        </w:tabs>
        <w:jc w:val="both"/>
        <w:rPr>
          <w:rFonts w:ascii="Arial" w:eastAsia="Calibri" w:hAnsi="Arial" w:cs="Arial"/>
          <w:sz w:val="20"/>
          <w:szCs w:val="20"/>
          <w:lang w:eastAsia="en-US"/>
        </w:rPr>
      </w:pPr>
      <w:r w:rsidRPr="00FD61E1">
        <w:rPr>
          <w:rFonts w:ascii="Arial" w:eastAsia="Calibri" w:hAnsi="Arial" w:cs="Arial"/>
          <w:sz w:val="20"/>
          <w:szCs w:val="20"/>
          <w:lang w:eastAsia="en-US"/>
        </w:rPr>
        <w:t>Izbrani ponudnik mora sam izvajati naročilo vlakovnih poti za potrebe izvedbe naročila.</w:t>
      </w:r>
    </w:p>
    <w:p w14:paraId="69E0F784" w14:textId="77777777" w:rsidR="003167F2" w:rsidRPr="00FD61E1" w:rsidRDefault="003167F2" w:rsidP="003167F2">
      <w:pPr>
        <w:autoSpaceDE w:val="0"/>
        <w:autoSpaceDN w:val="0"/>
        <w:adjustRightInd w:val="0"/>
        <w:rPr>
          <w:rFonts w:ascii="Arial" w:eastAsia="Calibri" w:hAnsi="Arial" w:cs="Arial"/>
          <w:sz w:val="20"/>
          <w:szCs w:val="20"/>
          <w:lang w:eastAsia="en-US"/>
        </w:rPr>
      </w:pPr>
      <w:r w:rsidRPr="00FD61E1">
        <w:rPr>
          <w:rFonts w:ascii="Arial" w:eastAsia="Calibri" w:hAnsi="Arial" w:cs="Arial"/>
          <w:sz w:val="20"/>
          <w:szCs w:val="20"/>
          <w:lang w:eastAsia="en-US"/>
        </w:rPr>
        <w:t>Naročnik bo dobavo kamnitih agregatov naročal za en mesec, predvidoma do 25. dne v mesecu za naslednji mesec.</w:t>
      </w:r>
    </w:p>
    <w:p w14:paraId="768461F6" w14:textId="77777777" w:rsidR="003167F2" w:rsidRPr="00FD61E1" w:rsidRDefault="003167F2" w:rsidP="003167F2">
      <w:pPr>
        <w:widowControl w:val="0"/>
        <w:tabs>
          <w:tab w:val="left" w:pos="851"/>
        </w:tabs>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 Izbrani ponudnik se zavezuje, da bo blago dobavljal na podlagi odpoklicev delnih količin, v roku 7 dni od naročila oz. 2 dni za nujno naročilo.</w:t>
      </w:r>
    </w:p>
    <w:p w14:paraId="4FAF007E" w14:textId="77777777" w:rsidR="003167F2" w:rsidRPr="00FD61E1" w:rsidRDefault="003167F2" w:rsidP="003167F2">
      <w:pPr>
        <w:autoSpaceDE w:val="0"/>
        <w:autoSpaceDN w:val="0"/>
        <w:adjustRightInd w:val="0"/>
        <w:rPr>
          <w:rFonts w:ascii="Arial" w:eastAsia="Calibri" w:hAnsi="Arial" w:cs="Arial"/>
          <w:sz w:val="20"/>
          <w:szCs w:val="20"/>
          <w:lang w:eastAsia="en-US"/>
        </w:rPr>
      </w:pPr>
      <w:r w:rsidRPr="00FD61E1">
        <w:rPr>
          <w:rFonts w:ascii="Arial" w:eastAsia="Calibri" w:hAnsi="Arial" w:cs="Arial"/>
          <w:sz w:val="20"/>
          <w:szCs w:val="20"/>
          <w:lang w:eastAsia="en-US"/>
        </w:rPr>
        <w:t>V primeru izrednega dogodka, mora izbrani ponudnik v roku 24 ur dobaviti najmanj 100 m</w:t>
      </w:r>
      <w:r w:rsidRPr="00FD61E1">
        <w:rPr>
          <w:rFonts w:ascii="Arial" w:eastAsia="Calibri" w:hAnsi="Arial" w:cs="Arial"/>
          <w:sz w:val="20"/>
          <w:szCs w:val="20"/>
          <w:vertAlign w:val="superscript"/>
          <w:lang w:eastAsia="en-US"/>
        </w:rPr>
        <w:t>3</w:t>
      </w:r>
      <w:r w:rsidRPr="00FD61E1">
        <w:rPr>
          <w:rFonts w:ascii="Arial" w:eastAsia="Calibri" w:hAnsi="Arial" w:cs="Arial"/>
          <w:sz w:val="20"/>
          <w:szCs w:val="20"/>
          <w:lang w:eastAsia="en-US"/>
        </w:rPr>
        <w:t xml:space="preserve"> kamnitega agregata. </w:t>
      </w:r>
    </w:p>
    <w:p w14:paraId="07B2D1CC" w14:textId="77777777" w:rsidR="003167F2" w:rsidRPr="00FD61E1" w:rsidRDefault="003167F2" w:rsidP="003167F2">
      <w:pPr>
        <w:widowControl w:val="0"/>
        <w:tabs>
          <w:tab w:val="left" w:pos="851"/>
        </w:tabs>
        <w:jc w:val="both"/>
        <w:rPr>
          <w:rFonts w:ascii="Arial" w:eastAsia="Calibri" w:hAnsi="Arial" w:cs="Arial"/>
          <w:sz w:val="20"/>
          <w:szCs w:val="20"/>
          <w:lang w:eastAsia="en-US"/>
        </w:rPr>
      </w:pPr>
    </w:p>
    <w:p w14:paraId="623A33C7" w14:textId="77777777" w:rsidR="003167F2" w:rsidRPr="00FD61E1" w:rsidRDefault="003167F2" w:rsidP="003167F2">
      <w:pPr>
        <w:widowControl w:val="0"/>
        <w:tabs>
          <w:tab w:val="left" w:pos="851"/>
        </w:tabs>
        <w:jc w:val="both"/>
        <w:rPr>
          <w:rFonts w:ascii="Arial" w:eastAsia="Calibri" w:hAnsi="Arial" w:cs="Arial"/>
          <w:sz w:val="20"/>
          <w:szCs w:val="20"/>
          <w:lang w:eastAsia="en-US"/>
        </w:rPr>
      </w:pPr>
    </w:p>
    <w:p w14:paraId="6DE149C2" w14:textId="77777777" w:rsidR="003167F2" w:rsidRPr="00FD61E1" w:rsidRDefault="003167F2" w:rsidP="003167F2">
      <w:pPr>
        <w:widowControl w:val="0"/>
        <w:tabs>
          <w:tab w:val="left" w:pos="851"/>
        </w:tabs>
        <w:jc w:val="both"/>
        <w:rPr>
          <w:rFonts w:ascii="Arial" w:eastAsia="Calibri" w:hAnsi="Arial" w:cs="Arial"/>
          <w:sz w:val="20"/>
          <w:szCs w:val="20"/>
          <w:lang w:eastAsia="en-US"/>
        </w:rPr>
      </w:pPr>
    </w:p>
    <w:p w14:paraId="76D789F7" w14:textId="77777777" w:rsidR="003167F2" w:rsidRPr="00FD61E1" w:rsidRDefault="003167F2" w:rsidP="003167F2">
      <w:pPr>
        <w:numPr>
          <w:ilvl w:val="0"/>
          <w:numId w:val="39"/>
        </w:numPr>
        <w:spacing w:after="160" w:line="256" w:lineRule="auto"/>
        <w:contextualSpacing/>
        <w:jc w:val="both"/>
        <w:rPr>
          <w:rFonts w:ascii="Arial" w:hAnsi="Arial" w:cs="Arial"/>
          <w:b/>
          <w:sz w:val="20"/>
          <w:szCs w:val="20"/>
        </w:rPr>
      </w:pPr>
      <w:r w:rsidRPr="00FD61E1">
        <w:rPr>
          <w:rFonts w:ascii="Arial" w:hAnsi="Arial" w:cs="Arial"/>
          <w:b/>
          <w:sz w:val="20"/>
          <w:szCs w:val="20"/>
        </w:rPr>
        <w:t>Tehnična dokumentacija</w:t>
      </w:r>
    </w:p>
    <w:p w14:paraId="45D4B78D" w14:textId="77777777" w:rsidR="003167F2" w:rsidRPr="00FD61E1" w:rsidRDefault="003167F2" w:rsidP="003167F2">
      <w:pPr>
        <w:jc w:val="both"/>
        <w:rPr>
          <w:rFonts w:ascii="Arial" w:eastAsia="Calibri" w:hAnsi="Arial" w:cs="Arial"/>
          <w:sz w:val="20"/>
          <w:szCs w:val="20"/>
          <w:lang w:eastAsia="en-US"/>
        </w:rPr>
      </w:pPr>
    </w:p>
    <w:p w14:paraId="0C926894"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Dobavitelj mora naročniku pred pričetkom dostav predati 1 izvod celotne dokumentacije, za proizvode, ki zajema najmanj:</w:t>
      </w:r>
    </w:p>
    <w:p w14:paraId="67C2ACC3" w14:textId="77777777" w:rsidR="003167F2" w:rsidRPr="00FD61E1" w:rsidRDefault="003167F2" w:rsidP="003167F2">
      <w:pPr>
        <w:numPr>
          <w:ilvl w:val="0"/>
          <w:numId w:val="40"/>
        </w:numPr>
        <w:spacing w:after="160" w:line="256" w:lineRule="auto"/>
        <w:contextualSpacing/>
        <w:jc w:val="both"/>
        <w:rPr>
          <w:rFonts w:ascii="Arial" w:hAnsi="Arial" w:cs="Arial"/>
          <w:sz w:val="20"/>
          <w:szCs w:val="20"/>
        </w:rPr>
      </w:pPr>
      <w:r w:rsidRPr="00FD61E1">
        <w:rPr>
          <w:rFonts w:ascii="Arial" w:hAnsi="Arial" w:cs="Arial"/>
          <w:sz w:val="20"/>
          <w:szCs w:val="20"/>
        </w:rPr>
        <w:t>Poročilo o kakovosti agregata,</w:t>
      </w:r>
    </w:p>
    <w:p w14:paraId="326A9B1E" w14:textId="77777777" w:rsidR="003167F2" w:rsidRPr="00FD61E1" w:rsidRDefault="003167F2" w:rsidP="003167F2">
      <w:pPr>
        <w:numPr>
          <w:ilvl w:val="0"/>
          <w:numId w:val="40"/>
        </w:numPr>
        <w:spacing w:after="160" w:line="256" w:lineRule="auto"/>
        <w:contextualSpacing/>
        <w:jc w:val="both"/>
        <w:rPr>
          <w:rFonts w:ascii="Arial" w:hAnsi="Arial" w:cs="Arial"/>
          <w:sz w:val="20"/>
          <w:szCs w:val="20"/>
        </w:rPr>
      </w:pPr>
      <w:r w:rsidRPr="00FD61E1">
        <w:rPr>
          <w:rFonts w:ascii="Arial" w:hAnsi="Arial" w:cs="Arial"/>
          <w:sz w:val="20"/>
          <w:szCs w:val="20"/>
        </w:rPr>
        <w:t>Meritve in poročila interne kontrole,</w:t>
      </w:r>
    </w:p>
    <w:p w14:paraId="3ECDA56A" w14:textId="77777777" w:rsidR="003167F2" w:rsidRPr="00FD61E1" w:rsidRDefault="003167F2" w:rsidP="003167F2">
      <w:pPr>
        <w:numPr>
          <w:ilvl w:val="0"/>
          <w:numId w:val="40"/>
        </w:numPr>
        <w:spacing w:after="160" w:line="256" w:lineRule="auto"/>
        <w:contextualSpacing/>
        <w:jc w:val="both"/>
        <w:rPr>
          <w:rFonts w:ascii="Arial" w:hAnsi="Arial" w:cs="Arial"/>
          <w:sz w:val="20"/>
          <w:szCs w:val="20"/>
        </w:rPr>
      </w:pPr>
      <w:r w:rsidRPr="00FD61E1">
        <w:rPr>
          <w:rFonts w:ascii="Arial" w:hAnsi="Arial" w:cs="Arial"/>
          <w:sz w:val="20"/>
          <w:szCs w:val="20"/>
        </w:rPr>
        <w:t>Izjavo o skladnosti,</w:t>
      </w:r>
    </w:p>
    <w:p w14:paraId="724FB357" w14:textId="77777777" w:rsidR="003167F2" w:rsidRPr="00FD61E1" w:rsidRDefault="003167F2" w:rsidP="003167F2">
      <w:pPr>
        <w:numPr>
          <w:ilvl w:val="0"/>
          <w:numId w:val="40"/>
        </w:numPr>
        <w:spacing w:after="160" w:line="256" w:lineRule="auto"/>
        <w:contextualSpacing/>
        <w:jc w:val="both"/>
        <w:rPr>
          <w:i/>
          <w:sz w:val="20"/>
          <w:szCs w:val="20"/>
        </w:rPr>
      </w:pPr>
      <w:r w:rsidRPr="00FD61E1">
        <w:rPr>
          <w:rFonts w:ascii="Arial" w:hAnsi="Arial" w:cs="Arial"/>
          <w:sz w:val="20"/>
          <w:szCs w:val="20"/>
        </w:rPr>
        <w:t>Dokazila in drugo</w:t>
      </w:r>
      <w:r w:rsidRPr="00FD61E1">
        <w:rPr>
          <w:i/>
          <w:sz w:val="20"/>
          <w:szCs w:val="20"/>
        </w:rPr>
        <w:t>.</w:t>
      </w:r>
    </w:p>
    <w:p w14:paraId="4CDAAC69" w14:textId="77777777" w:rsidR="00366D8B" w:rsidRPr="00FD61E1" w:rsidRDefault="00366D8B" w:rsidP="00366D8B">
      <w:pPr>
        <w:jc w:val="both"/>
        <w:rPr>
          <w:rFonts w:ascii="Arial" w:hAnsi="Arial" w:cs="Arial"/>
          <w:sz w:val="20"/>
          <w:szCs w:val="20"/>
        </w:rPr>
      </w:pPr>
    </w:p>
    <w:p w14:paraId="6C35056F" w14:textId="77777777" w:rsidR="00E50FA5" w:rsidRPr="00FD61E1" w:rsidRDefault="00E50FA5" w:rsidP="00D52CB1">
      <w:pPr>
        <w:jc w:val="both"/>
        <w:rPr>
          <w:rFonts w:ascii="Arial" w:eastAsia="Batang" w:hAnsi="Arial" w:cs="Arial"/>
          <w:b/>
          <w:noProof/>
          <w:sz w:val="20"/>
          <w:szCs w:val="20"/>
        </w:rPr>
      </w:pPr>
    </w:p>
    <w:p w14:paraId="491E619E" w14:textId="77777777" w:rsidR="00E50FA5" w:rsidRPr="00FD61E1" w:rsidRDefault="00E50FA5" w:rsidP="003E5F99">
      <w:pPr>
        <w:pStyle w:val="Odstavekseznama"/>
        <w:ind w:left="360"/>
        <w:jc w:val="both"/>
        <w:rPr>
          <w:rFonts w:ascii="Arial" w:eastAsia="Batang" w:hAnsi="Arial" w:cs="Arial"/>
          <w:b/>
          <w:noProof/>
          <w:sz w:val="20"/>
        </w:rPr>
      </w:pPr>
    </w:p>
    <w:p w14:paraId="2D93D2A0" w14:textId="77777777" w:rsidR="00E50FA5" w:rsidRPr="00FD61E1" w:rsidRDefault="00E50FA5" w:rsidP="003E5F99">
      <w:pPr>
        <w:jc w:val="both"/>
        <w:rPr>
          <w:rFonts w:ascii="Arial" w:eastAsia="Batang" w:hAnsi="Arial" w:cs="Arial"/>
          <w:sz w:val="20"/>
          <w:szCs w:val="20"/>
          <w:lang w:eastAsia="ko-KR"/>
        </w:rPr>
      </w:pPr>
      <w:r w:rsidRPr="00FD61E1">
        <w:rPr>
          <w:rFonts w:ascii="Arial" w:hAnsi="Arial" w:cs="Arial"/>
          <w:noProof/>
          <w:sz w:val="20"/>
          <w:szCs w:val="20"/>
        </w:rPr>
        <w:t>Kraj in datum:</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Žig:</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Podpis ponudnika:</w:t>
      </w:r>
    </w:p>
    <w:p w14:paraId="5E5688DC" w14:textId="77777777" w:rsidR="00B40E2F" w:rsidRPr="00FD61E1" w:rsidRDefault="00B40E2F" w:rsidP="003E5F99">
      <w:pPr>
        <w:autoSpaceDE w:val="0"/>
        <w:autoSpaceDN w:val="0"/>
        <w:adjustRightInd w:val="0"/>
        <w:jc w:val="both"/>
        <w:rPr>
          <w:rFonts w:ascii="Arial" w:hAnsi="Arial" w:cs="Arial"/>
          <w:sz w:val="20"/>
          <w:szCs w:val="20"/>
        </w:rPr>
      </w:pPr>
    </w:p>
    <w:p w14:paraId="6972B82F" w14:textId="77777777" w:rsidR="008E2FB6" w:rsidRPr="00FD61E1" w:rsidRDefault="008E2FB6" w:rsidP="003E5F99">
      <w:pPr>
        <w:autoSpaceDE w:val="0"/>
        <w:autoSpaceDN w:val="0"/>
        <w:adjustRightInd w:val="0"/>
        <w:jc w:val="both"/>
        <w:rPr>
          <w:rFonts w:ascii="Arial" w:hAnsi="Arial" w:cs="Arial"/>
          <w:sz w:val="20"/>
          <w:szCs w:val="20"/>
        </w:rPr>
      </w:pPr>
    </w:p>
    <w:p w14:paraId="2F05F6D0" w14:textId="77777777" w:rsidR="008E2FB6" w:rsidRPr="00FD61E1" w:rsidRDefault="008E2FB6" w:rsidP="003E5F99">
      <w:pPr>
        <w:autoSpaceDE w:val="0"/>
        <w:autoSpaceDN w:val="0"/>
        <w:adjustRightInd w:val="0"/>
        <w:jc w:val="both"/>
        <w:rPr>
          <w:rFonts w:ascii="Arial" w:hAnsi="Arial" w:cs="Arial"/>
          <w:sz w:val="20"/>
          <w:szCs w:val="20"/>
        </w:rPr>
      </w:pPr>
    </w:p>
    <w:p w14:paraId="5CC2D381" w14:textId="77777777" w:rsidR="008E2FB6" w:rsidRPr="00FD61E1" w:rsidRDefault="008E2FB6" w:rsidP="003E5F99">
      <w:pPr>
        <w:autoSpaceDE w:val="0"/>
        <w:autoSpaceDN w:val="0"/>
        <w:adjustRightInd w:val="0"/>
        <w:jc w:val="both"/>
        <w:rPr>
          <w:rFonts w:ascii="Arial" w:hAnsi="Arial" w:cs="Arial"/>
          <w:sz w:val="20"/>
          <w:szCs w:val="20"/>
        </w:rPr>
      </w:pPr>
    </w:p>
    <w:p w14:paraId="58CC39A0" w14:textId="77777777" w:rsidR="008E2FB6" w:rsidRPr="00FD61E1" w:rsidRDefault="008E2FB6" w:rsidP="003E5F99">
      <w:pPr>
        <w:autoSpaceDE w:val="0"/>
        <w:autoSpaceDN w:val="0"/>
        <w:adjustRightInd w:val="0"/>
        <w:jc w:val="both"/>
        <w:rPr>
          <w:rFonts w:ascii="Arial" w:hAnsi="Arial" w:cs="Arial"/>
          <w:sz w:val="20"/>
          <w:szCs w:val="20"/>
        </w:rPr>
      </w:pPr>
    </w:p>
    <w:p w14:paraId="74DC3731" w14:textId="77777777" w:rsidR="008E2FB6" w:rsidRPr="00FD61E1" w:rsidRDefault="008E2FB6" w:rsidP="003E5F99">
      <w:pPr>
        <w:autoSpaceDE w:val="0"/>
        <w:autoSpaceDN w:val="0"/>
        <w:adjustRightInd w:val="0"/>
        <w:jc w:val="both"/>
        <w:rPr>
          <w:rFonts w:ascii="Arial" w:hAnsi="Arial" w:cs="Arial"/>
          <w:sz w:val="20"/>
          <w:szCs w:val="20"/>
        </w:rPr>
      </w:pPr>
    </w:p>
    <w:p w14:paraId="540BEA3B" w14:textId="77777777" w:rsidR="008E2FB6" w:rsidRPr="00FD61E1" w:rsidRDefault="008E2FB6" w:rsidP="003E5F99">
      <w:pPr>
        <w:autoSpaceDE w:val="0"/>
        <w:autoSpaceDN w:val="0"/>
        <w:adjustRightInd w:val="0"/>
        <w:jc w:val="both"/>
        <w:rPr>
          <w:rFonts w:ascii="Arial" w:hAnsi="Arial" w:cs="Arial"/>
          <w:sz w:val="20"/>
          <w:szCs w:val="20"/>
        </w:rPr>
      </w:pPr>
    </w:p>
    <w:p w14:paraId="0BB41B13" w14:textId="77777777" w:rsidR="008E2FB6" w:rsidRPr="00FD61E1" w:rsidRDefault="008E2FB6" w:rsidP="003E5F99">
      <w:pPr>
        <w:autoSpaceDE w:val="0"/>
        <w:autoSpaceDN w:val="0"/>
        <w:adjustRightInd w:val="0"/>
        <w:jc w:val="both"/>
        <w:rPr>
          <w:rFonts w:ascii="Arial" w:hAnsi="Arial" w:cs="Arial"/>
          <w:sz w:val="20"/>
          <w:szCs w:val="20"/>
        </w:rPr>
      </w:pPr>
    </w:p>
    <w:p w14:paraId="0EF7E659" w14:textId="77777777" w:rsidR="008E2FB6" w:rsidRPr="00FD61E1" w:rsidRDefault="008E2FB6" w:rsidP="003E5F99">
      <w:pPr>
        <w:autoSpaceDE w:val="0"/>
        <w:autoSpaceDN w:val="0"/>
        <w:adjustRightInd w:val="0"/>
        <w:jc w:val="both"/>
        <w:rPr>
          <w:rFonts w:ascii="Arial" w:hAnsi="Arial" w:cs="Arial"/>
          <w:sz w:val="20"/>
          <w:szCs w:val="20"/>
        </w:rPr>
      </w:pPr>
    </w:p>
    <w:p w14:paraId="32FAF442" w14:textId="77777777" w:rsidR="008E2FB6" w:rsidRPr="00FD61E1" w:rsidRDefault="008E2FB6" w:rsidP="003E5F99">
      <w:pPr>
        <w:autoSpaceDE w:val="0"/>
        <w:autoSpaceDN w:val="0"/>
        <w:adjustRightInd w:val="0"/>
        <w:jc w:val="both"/>
        <w:rPr>
          <w:rFonts w:ascii="Arial" w:hAnsi="Arial" w:cs="Arial"/>
          <w:sz w:val="20"/>
          <w:szCs w:val="20"/>
        </w:rPr>
      </w:pPr>
    </w:p>
    <w:p w14:paraId="2826A914" w14:textId="77777777" w:rsidR="008E2FB6" w:rsidRPr="00FD61E1" w:rsidRDefault="008E2FB6" w:rsidP="003E5F99">
      <w:pPr>
        <w:autoSpaceDE w:val="0"/>
        <w:autoSpaceDN w:val="0"/>
        <w:adjustRightInd w:val="0"/>
        <w:jc w:val="both"/>
        <w:rPr>
          <w:rFonts w:ascii="Arial" w:hAnsi="Arial" w:cs="Arial"/>
          <w:sz w:val="20"/>
          <w:szCs w:val="20"/>
        </w:rPr>
      </w:pPr>
    </w:p>
    <w:p w14:paraId="6FEC5D37" w14:textId="77777777" w:rsidR="008E2FB6" w:rsidRPr="00FD61E1" w:rsidRDefault="008E2FB6" w:rsidP="003E5F99">
      <w:pPr>
        <w:autoSpaceDE w:val="0"/>
        <w:autoSpaceDN w:val="0"/>
        <w:adjustRightInd w:val="0"/>
        <w:jc w:val="both"/>
        <w:rPr>
          <w:rFonts w:ascii="Arial" w:hAnsi="Arial" w:cs="Arial"/>
          <w:sz w:val="20"/>
          <w:szCs w:val="20"/>
        </w:rPr>
      </w:pPr>
    </w:p>
    <w:p w14:paraId="599A11B9" w14:textId="77777777" w:rsidR="008E2FB6" w:rsidRPr="00FD61E1" w:rsidRDefault="008E2FB6" w:rsidP="003E5F99">
      <w:pPr>
        <w:autoSpaceDE w:val="0"/>
        <w:autoSpaceDN w:val="0"/>
        <w:adjustRightInd w:val="0"/>
        <w:jc w:val="both"/>
        <w:rPr>
          <w:rFonts w:ascii="Arial" w:hAnsi="Arial" w:cs="Arial"/>
          <w:sz w:val="20"/>
          <w:szCs w:val="20"/>
        </w:rPr>
      </w:pPr>
    </w:p>
    <w:p w14:paraId="512B6889" w14:textId="4DD9FB69" w:rsidR="008E2FB6" w:rsidRPr="00FD61E1" w:rsidRDefault="008E2FB6" w:rsidP="008E2FB6">
      <w:pPr>
        <w:keepLines/>
        <w:tabs>
          <w:tab w:val="left" w:pos="0"/>
        </w:tabs>
        <w:rPr>
          <w:rFonts w:ascii="Arial" w:hAnsi="Arial" w:cs="Arial"/>
          <w:b/>
          <w:bCs/>
          <w:iCs/>
          <w:sz w:val="20"/>
        </w:rPr>
      </w:pPr>
      <w:bookmarkStart w:id="35" w:name="_Hlk211436981"/>
      <w:r w:rsidRPr="00FD61E1">
        <w:rPr>
          <w:rFonts w:ascii="Arial" w:hAnsi="Arial" w:cs="Arial"/>
          <w:b/>
          <w:bCs/>
          <w:iCs/>
          <w:sz w:val="20"/>
        </w:rPr>
        <w:t>Razpisni obrazec 11:</w:t>
      </w:r>
      <w:r w:rsidRPr="00FD61E1">
        <w:rPr>
          <w:rFonts w:ascii="Arial" w:hAnsi="Arial" w:cs="Arial"/>
          <w:b/>
          <w:bCs/>
          <w:sz w:val="20"/>
        </w:rPr>
        <w:t xml:space="preserve"> Izjava – omejevalni ukrepi zaradi delovanja Rusije</w:t>
      </w:r>
    </w:p>
    <w:p w14:paraId="09562BC9" w14:textId="77777777" w:rsidR="008E2FB6" w:rsidRPr="00FD61E1" w:rsidRDefault="008E2FB6" w:rsidP="008E2FB6">
      <w:pPr>
        <w:keepLines/>
        <w:tabs>
          <w:tab w:val="left" w:pos="0"/>
        </w:tabs>
        <w:rPr>
          <w:rFonts w:ascii="Arial" w:hAnsi="Arial" w:cs="Arial"/>
          <w:b/>
          <w:bCs/>
          <w:sz w:val="20"/>
        </w:rPr>
      </w:pPr>
    </w:p>
    <w:p w14:paraId="49DA7398" w14:textId="77777777" w:rsidR="008E2FB6" w:rsidRPr="00FD61E1" w:rsidRDefault="008E2FB6" w:rsidP="008E2FB6">
      <w:pPr>
        <w:keepLines/>
        <w:tabs>
          <w:tab w:val="left" w:pos="0"/>
        </w:tabs>
        <w:rPr>
          <w:rFonts w:ascii="Arial" w:hAnsi="Arial" w:cs="Arial"/>
          <w:b/>
          <w:bCs/>
          <w:sz w:val="20"/>
        </w:rPr>
      </w:pPr>
      <w:r w:rsidRPr="00FD61E1">
        <w:rPr>
          <w:rFonts w:ascii="Arial" w:hAnsi="Arial" w:cs="Arial"/>
          <w:sz w:val="21"/>
          <w:szCs w:val="21"/>
          <w:shd w:val="clear" w:color="auto" w:fill="FFFFFF"/>
        </w:rPr>
        <w:t> </w:t>
      </w:r>
    </w:p>
    <w:bookmarkEnd w:id="35"/>
    <w:p w14:paraId="5C916330" w14:textId="77777777" w:rsidR="008E2FB6" w:rsidRPr="00FD61E1" w:rsidRDefault="008E2FB6" w:rsidP="008E2FB6">
      <w:pPr>
        <w:rPr>
          <w:rFonts w:ascii="Arial" w:hAnsi="Arial" w:cs="Arial"/>
          <w:b/>
          <w:bCs/>
          <w:sz w:val="20"/>
        </w:rPr>
      </w:pPr>
    </w:p>
    <w:p w14:paraId="50970187" w14:textId="77777777" w:rsidR="008E2FB6" w:rsidRPr="00FD61E1" w:rsidRDefault="008E2FB6" w:rsidP="008E2FB6">
      <w:pPr>
        <w:rPr>
          <w:rFonts w:ascii="Arial" w:hAnsi="Arial" w:cs="Arial"/>
          <w:b/>
          <w:bCs/>
          <w:sz w:val="20"/>
        </w:rPr>
      </w:pPr>
      <w:r w:rsidRPr="00FD61E1">
        <w:rPr>
          <w:rFonts w:ascii="Arial" w:hAnsi="Arial" w:cs="Arial"/>
          <w:b/>
          <w:bCs/>
          <w:sz w:val="20"/>
        </w:rPr>
        <w:t xml:space="preserve">IZJAVA VEZANA NA 1. ODSTAVEK ČLENA 1H SKLEPA SVETA </w:t>
      </w:r>
      <w:r w:rsidRPr="00FD61E1">
        <w:rPr>
          <w:i/>
          <w:iCs/>
        </w:rPr>
        <w:t xml:space="preserve"> </w:t>
      </w:r>
      <w:r w:rsidRPr="00FD61E1">
        <w:rPr>
          <w:rFonts w:ascii="Arial" w:hAnsi="Arial" w:cs="Arial"/>
          <w:b/>
          <w:bCs/>
          <w:sz w:val="20"/>
        </w:rPr>
        <w:t xml:space="preserve">(SZVP) 2022/578 Z DNE  8. APRILA 2022 O SPREMEMBI SKLEPA 2014/512/SZVP O OMEJAVALNIH UKREPIH ZARADI DELOVANJA RUSIJE, KI POVZROČA DESTABILIZACIJO RAZMER V UKRAJINI </w:t>
      </w:r>
    </w:p>
    <w:p w14:paraId="4C2270C2" w14:textId="77777777" w:rsidR="008E2FB6" w:rsidRPr="00FD61E1" w:rsidRDefault="008E2FB6" w:rsidP="008E2FB6">
      <w:pPr>
        <w:rPr>
          <w:rFonts w:ascii="Arial" w:hAnsi="Arial" w:cs="Arial"/>
          <w:b/>
          <w:bCs/>
          <w:sz w:val="20"/>
        </w:rPr>
      </w:pPr>
    </w:p>
    <w:p w14:paraId="604C9EB6" w14:textId="77777777" w:rsidR="008E2FB6" w:rsidRPr="00FD61E1" w:rsidRDefault="008E2FB6" w:rsidP="008E2FB6">
      <w:pPr>
        <w:rPr>
          <w:rFonts w:cs="Arial"/>
        </w:rPr>
      </w:pPr>
    </w:p>
    <w:p w14:paraId="76719CF5" w14:textId="77777777" w:rsidR="008E2FB6" w:rsidRPr="00FD61E1" w:rsidRDefault="008E2FB6" w:rsidP="008E2FB6">
      <w:pPr>
        <w:spacing w:line="23" w:lineRule="atLeast"/>
        <w:jc w:val="both"/>
        <w:rPr>
          <w:rFonts w:ascii="Arial" w:hAnsi="Arial" w:cs="Arial"/>
          <w:sz w:val="20"/>
        </w:rPr>
      </w:pPr>
      <w:r w:rsidRPr="00FD61E1">
        <w:rPr>
          <w:rFonts w:ascii="Arial" w:hAnsi="Arial" w:cs="Arial"/>
          <w:sz w:val="20"/>
        </w:rPr>
        <w:t>Ponudnik (in partnerji skupnega nastopa v primeru skupne izvedbe javnega naročila):</w:t>
      </w:r>
    </w:p>
    <w:p w14:paraId="7F9F51F8" w14:textId="77777777" w:rsidR="008E2FB6" w:rsidRPr="00FD61E1" w:rsidRDefault="008E2FB6" w:rsidP="008E2FB6">
      <w:pPr>
        <w:spacing w:line="23" w:lineRule="atLeast"/>
        <w:jc w:val="both"/>
        <w:rPr>
          <w:rFonts w:ascii="Arial" w:hAnsi="Arial" w:cs="Arial"/>
          <w:sz w:val="20"/>
        </w:rPr>
      </w:pPr>
    </w:p>
    <w:p w14:paraId="1E1897BF" w14:textId="77777777" w:rsidR="008E2FB6" w:rsidRPr="00FD61E1" w:rsidRDefault="008E2FB6" w:rsidP="008E2FB6">
      <w:pPr>
        <w:spacing w:line="23" w:lineRule="atLeast"/>
        <w:jc w:val="both"/>
        <w:rPr>
          <w:rFonts w:ascii="Arial" w:hAnsi="Arial" w:cs="Arial"/>
          <w:sz w:val="20"/>
        </w:rPr>
      </w:pPr>
      <w:r w:rsidRPr="00FD61E1">
        <w:rPr>
          <w:rFonts w:ascii="Arial" w:hAnsi="Arial" w:cs="Arial"/>
          <w:sz w:val="20"/>
        </w:rPr>
        <w:t>_________________________________________________________</w:t>
      </w:r>
    </w:p>
    <w:p w14:paraId="30824F95" w14:textId="77777777" w:rsidR="008E2FB6" w:rsidRPr="00FD61E1" w:rsidRDefault="008E2FB6" w:rsidP="008E2FB6">
      <w:pPr>
        <w:rPr>
          <w:rFonts w:ascii="Arial" w:hAnsi="Arial" w:cs="Arial"/>
          <w:sz w:val="20"/>
        </w:rPr>
      </w:pPr>
    </w:p>
    <w:p w14:paraId="1233CEC3" w14:textId="77777777" w:rsidR="008E2FB6" w:rsidRPr="00FD61E1" w:rsidRDefault="008E2FB6" w:rsidP="008E2FB6">
      <w:pPr>
        <w:spacing w:before="120"/>
        <w:jc w:val="center"/>
        <w:rPr>
          <w:rFonts w:ascii="Arial" w:hAnsi="Arial" w:cs="Arial"/>
          <w:b/>
          <w:sz w:val="20"/>
        </w:rPr>
      </w:pPr>
    </w:p>
    <w:p w14:paraId="688FDB31" w14:textId="77777777" w:rsidR="008E2FB6" w:rsidRPr="00FD61E1" w:rsidRDefault="008E2FB6" w:rsidP="008E2FB6">
      <w:pPr>
        <w:spacing w:before="120"/>
        <w:jc w:val="center"/>
        <w:rPr>
          <w:rFonts w:ascii="Arial" w:hAnsi="Arial" w:cs="Arial"/>
          <w:b/>
          <w:sz w:val="20"/>
        </w:rPr>
      </w:pPr>
    </w:p>
    <w:p w14:paraId="71D8C429" w14:textId="77777777" w:rsidR="008E2FB6" w:rsidRPr="00FD61E1" w:rsidRDefault="008E2FB6" w:rsidP="008E2FB6">
      <w:pPr>
        <w:pStyle w:val="Telo"/>
        <w:spacing w:line="280" w:lineRule="exact"/>
        <w:rPr>
          <w:rFonts w:ascii="Arial" w:hAnsi="Arial" w:cs="Arial"/>
          <w:b/>
          <w:i w:val="0"/>
          <w:iCs/>
          <w:sz w:val="20"/>
        </w:rPr>
      </w:pPr>
      <w:r w:rsidRPr="00FD61E1">
        <w:rPr>
          <w:rFonts w:ascii="Arial" w:hAnsi="Arial" w:cs="Arial"/>
          <w:b/>
          <w:i w:val="0"/>
          <w:iCs/>
          <w:sz w:val="20"/>
        </w:rPr>
        <w:t>Javno naročilo: »Izvajanje del na javni železniški infrastrukturi 2026 – 2029«</w:t>
      </w:r>
    </w:p>
    <w:p w14:paraId="23EA3F2C" w14:textId="77777777" w:rsidR="008E2FB6" w:rsidRPr="00FD61E1" w:rsidRDefault="008E2FB6" w:rsidP="008E2FB6">
      <w:pPr>
        <w:rPr>
          <w:rFonts w:ascii="Arial" w:hAnsi="Arial" w:cs="Arial"/>
          <w:sz w:val="20"/>
        </w:rPr>
      </w:pPr>
    </w:p>
    <w:p w14:paraId="6C865293" w14:textId="77777777" w:rsidR="008E2FB6" w:rsidRPr="00FD61E1" w:rsidRDefault="008E2FB6" w:rsidP="008E2FB6">
      <w:pPr>
        <w:autoSpaceDE w:val="0"/>
        <w:autoSpaceDN w:val="0"/>
        <w:adjustRightInd w:val="0"/>
        <w:jc w:val="center"/>
        <w:rPr>
          <w:rFonts w:ascii="Arial" w:hAnsi="Arial" w:cs="Arial"/>
          <w:b/>
          <w:sz w:val="20"/>
        </w:rPr>
      </w:pPr>
    </w:p>
    <w:p w14:paraId="781AB833" w14:textId="77777777" w:rsidR="008E2FB6" w:rsidRPr="00FD61E1" w:rsidRDefault="008E2FB6" w:rsidP="008E2FB6">
      <w:pPr>
        <w:autoSpaceDE w:val="0"/>
        <w:autoSpaceDN w:val="0"/>
        <w:adjustRightInd w:val="0"/>
        <w:jc w:val="center"/>
        <w:rPr>
          <w:rFonts w:ascii="Arial" w:hAnsi="Arial" w:cs="Arial"/>
          <w:b/>
          <w:sz w:val="20"/>
        </w:rPr>
      </w:pPr>
    </w:p>
    <w:p w14:paraId="341984D3"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Spodaj podpisani kot odgovorna oseba zgoraj navedenega subjekta, v postopku javnega</w:t>
      </w:r>
    </w:p>
    <w:p w14:paraId="520955B6"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naro</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anja pod kazensko in materialno odgovornostjo izjavljam, da pri ponudbi subjekta, ki</w:t>
      </w:r>
    </w:p>
    <w:p w14:paraId="4B2A16C3" w14:textId="77777777" w:rsidR="008E2FB6" w:rsidRPr="00FD61E1" w:rsidRDefault="008E2FB6" w:rsidP="008E2FB6">
      <w:pPr>
        <w:autoSpaceDE w:val="0"/>
        <w:autoSpaceDN w:val="0"/>
        <w:adjustRightInd w:val="0"/>
        <w:rPr>
          <w:rFonts w:ascii="Arial" w:hAnsi="Arial" w:cs="Arial"/>
          <w:sz w:val="20"/>
        </w:rPr>
      </w:pPr>
      <w:r w:rsidRPr="00FD61E1">
        <w:rPr>
          <w:rFonts w:ascii="Arial" w:eastAsia="ArialMT" w:hAnsi="Arial" w:cs="Arial"/>
          <w:sz w:val="20"/>
          <w:lang w:eastAsia="en-US"/>
          <w14:ligatures w14:val="standardContextual"/>
        </w:rPr>
        <w:t>ga zastopam, ni ruske udele</w:t>
      </w:r>
      <w:r w:rsidRPr="00FD61E1">
        <w:rPr>
          <w:rFonts w:ascii="Arial" w:eastAsia="ArialMT" w:hAnsi="Arial" w:cs="Arial" w:hint="eastAsia"/>
          <w:sz w:val="20"/>
          <w:lang w:eastAsia="en-US"/>
          <w14:ligatures w14:val="standardContextual"/>
        </w:rPr>
        <w:t>ž</w:t>
      </w:r>
      <w:r w:rsidRPr="00FD61E1">
        <w:rPr>
          <w:rFonts w:ascii="Arial" w:eastAsia="ArialMT" w:hAnsi="Arial" w:cs="Arial"/>
          <w:sz w:val="20"/>
          <w:lang w:eastAsia="en-US"/>
          <w14:ligatures w14:val="standardContextual"/>
        </w:rPr>
        <w:t xml:space="preserve">be, ki presega omejitve iz </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lena 1h</w:t>
      </w:r>
      <w:r w:rsidRPr="00FD61E1">
        <w:rPr>
          <w:i/>
          <w:iCs/>
        </w:rPr>
        <w:t xml:space="preserve"> </w:t>
      </w:r>
      <w:r w:rsidRPr="00FD61E1">
        <w:rPr>
          <w:rFonts w:ascii="Arial" w:hAnsi="Arial" w:cs="Arial"/>
          <w:sz w:val="20"/>
        </w:rPr>
        <w:t>sklepa Sveta (SZVP) 2022/578 z dne 8. aprila 2022 o spremembi Sklepa 2014/512/SZVP o omejevalnih ukrepih zaradi delovanja Rusije, ki povzroča destabilizacijo razmer v Ukrajini.</w:t>
      </w:r>
    </w:p>
    <w:p w14:paraId="28B8030B"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p>
    <w:p w14:paraId="36598C6C"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 xml:space="preserve"> </w:t>
      </w:r>
      <w:r w:rsidRPr="00FD61E1">
        <w:rPr>
          <w:rFonts w:ascii="Arial" w:eastAsia="ArialMT" w:hAnsi="Arial" w:cs="Arial" w:hint="eastAsia"/>
          <w:sz w:val="20"/>
          <w:lang w:eastAsia="en-US"/>
          <w14:ligatures w14:val="standardContextual"/>
        </w:rPr>
        <w:t>Š</w:t>
      </w:r>
      <w:r w:rsidRPr="00FD61E1">
        <w:rPr>
          <w:rFonts w:ascii="Arial" w:eastAsia="ArialMT" w:hAnsi="Arial" w:cs="Arial"/>
          <w:sz w:val="20"/>
          <w:lang w:eastAsia="en-US"/>
          <w14:ligatures w14:val="standardContextual"/>
        </w:rPr>
        <w:t>e posebej izjavljam, da:</w:t>
      </w:r>
    </w:p>
    <w:p w14:paraId="246CD364"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(a) subjekt, ki ga zastopam, ni ruski dr</w:t>
      </w:r>
      <w:r w:rsidRPr="00FD61E1">
        <w:rPr>
          <w:rFonts w:ascii="Arial" w:eastAsia="ArialMT" w:hAnsi="Arial" w:cs="Arial" w:hint="eastAsia"/>
          <w:sz w:val="20"/>
          <w:lang w:eastAsia="en-US"/>
          <w14:ligatures w14:val="standardContextual"/>
        </w:rPr>
        <w:t>ž</w:t>
      </w:r>
      <w:r w:rsidRPr="00FD61E1">
        <w:rPr>
          <w:rFonts w:ascii="Arial" w:eastAsia="ArialMT" w:hAnsi="Arial" w:cs="Arial"/>
          <w:sz w:val="20"/>
          <w:lang w:eastAsia="en-US"/>
          <w14:ligatures w14:val="standardContextual"/>
        </w:rPr>
        <w:t>avljan ali fizi</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na ali pravna oseba, subjekt ali organ</w:t>
      </w:r>
    </w:p>
    <w:p w14:paraId="7DF67A17"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s sede</w:t>
      </w:r>
      <w:r w:rsidRPr="00FD61E1">
        <w:rPr>
          <w:rFonts w:ascii="Arial" w:eastAsia="ArialMT" w:hAnsi="Arial" w:cs="Arial" w:hint="eastAsia"/>
          <w:sz w:val="20"/>
          <w:lang w:eastAsia="en-US"/>
          <w14:ligatures w14:val="standardContextual"/>
        </w:rPr>
        <w:t>ž</w:t>
      </w:r>
      <w:r w:rsidRPr="00FD61E1">
        <w:rPr>
          <w:rFonts w:ascii="Arial" w:eastAsia="ArialMT" w:hAnsi="Arial" w:cs="Arial"/>
          <w:sz w:val="20"/>
          <w:lang w:eastAsia="en-US"/>
          <w14:ligatures w14:val="standardContextual"/>
        </w:rPr>
        <w:t>em v Rusiji;</w:t>
      </w:r>
    </w:p>
    <w:p w14:paraId="73B6D198"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(b) subjekt, ki ga zastopam, ni pravna oseba, subjekt ali organ, katerega ve</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 xml:space="preserve"> kot 50-</w:t>
      </w:r>
    </w:p>
    <w:p w14:paraId="47939D31"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odstotni dele</w:t>
      </w:r>
      <w:r w:rsidRPr="00FD61E1">
        <w:rPr>
          <w:rFonts w:ascii="Arial" w:eastAsia="ArialMT" w:hAnsi="Arial" w:cs="Arial" w:hint="eastAsia"/>
          <w:sz w:val="20"/>
          <w:lang w:eastAsia="en-US"/>
          <w14:ligatures w14:val="standardContextual"/>
        </w:rPr>
        <w:t>ž</w:t>
      </w:r>
      <w:r w:rsidRPr="00FD61E1">
        <w:rPr>
          <w:rFonts w:ascii="Arial" w:eastAsia="ArialMT" w:hAnsi="Arial" w:cs="Arial"/>
          <w:sz w:val="20"/>
          <w:lang w:eastAsia="en-US"/>
          <w14:ligatures w14:val="standardContextual"/>
        </w:rPr>
        <w:t xml:space="preserve"> je v neposredni ali posredni lasti subjekta iz to</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ke (a) zgoraj;</w:t>
      </w:r>
    </w:p>
    <w:p w14:paraId="05024D13"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(c) niti jaz niti subjekt, ki ga zastopam, nisva fizi</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na ali pravna oseba, subjekt ali organ, ki</w:t>
      </w:r>
    </w:p>
    <w:p w14:paraId="44539770"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deluje v imenu ali po navodilih subjekta iz to</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ke (a) ali (b) zgoraj;</w:t>
      </w:r>
    </w:p>
    <w:p w14:paraId="55E56CBE"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(d) ni udele</w:t>
      </w:r>
      <w:r w:rsidRPr="00FD61E1">
        <w:rPr>
          <w:rFonts w:ascii="Arial" w:eastAsia="ArialMT" w:hAnsi="Arial" w:cs="Arial" w:hint="eastAsia"/>
          <w:sz w:val="20"/>
          <w:lang w:eastAsia="en-US"/>
          <w14:ligatures w14:val="standardContextual"/>
        </w:rPr>
        <w:t>ž</w:t>
      </w:r>
      <w:r w:rsidRPr="00FD61E1">
        <w:rPr>
          <w:rFonts w:ascii="Arial" w:eastAsia="ArialMT" w:hAnsi="Arial" w:cs="Arial"/>
          <w:sz w:val="20"/>
          <w:lang w:eastAsia="en-US"/>
          <w14:ligatures w14:val="standardContextual"/>
        </w:rPr>
        <w:t>be ve</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 xml:space="preserve"> kot 10 % ponudbene vrednosti podizvajalcev, dobaviteljev ali</w:t>
      </w:r>
    </w:p>
    <w:p w14:paraId="5D8992AF"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subjektov, katerih zmogljivosti subjekt, ki ga zastopam, uporablja, ki so subjekti,</w:t>
      </w:r>
    </w:p>
    <w:p w14:paraId="01CD1F5E"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navedeni v to</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kah (a) do (c) zgoraj.</w:t>
      </w:r>
    </w:p>
    <w:p w14:paraId="3538F9D1" w14:textId="77777777" w:rsidR="008E2FB6" w:rsidRPr="00FD61E1" w:rsidRDefault="008E2FB6" w:rsidP="008E2FB6">
      <w:pPr>
        <w:autoSpaceDE w:val="0"/>
        <w:autoSpaceDN w:val="0"/>
        <w:adjustRightInd w:val="0"/>
        <w:rPr>
          <w:rFonts w:ascii="Arial" w:hAnsi="Arial" w:cs="Arial"/>
          <w:b/>
          <w:sz w:val="20"/>
        </w:rPr>
      </w:pPr>
    </w:p>
    <w:p w14:paraId="65D4A842" w14:textId="77777777" w:rsidR="008E2FB6" w:rsidRPr="00FD61E1" w:rsidRDefault="008E2FB6" w:rsidP="008E2FB6">
      <w:pPr>
        <w:autoSpaceDE w:val="0"/>
        <w:autoSpaceDN w:val="0"/>
        <w:adjustRightInd w:val="0"/>
        <w:jc w:val="center"/>
        <w:rPr>
          <w:rFonts w:ascii="Arial" w:hAnsi="Arial" w:cs="Arial"/>
          <w:b/>
          <w:sz w:val="20"/>
        </w:rPr>
      </w:pPr>
    </w:p>
    <w:p w14:paraId="2A47DAF2" w14:textId="77777777" w:rsidR="008E2FB6" w:rsidRPr="00FD61E1" w:rsidRDefault="008E2FB6" w:rsidP="008E2FB6">
      <w:pPr>
        <w:autoSpaceDE w:val="0"/>
        <w:autoSpaceDN w:val="0"/>
        <w:adjustRightInd w:val="0"/>
        <w:rPr>
          <w:rFonts w:ascii="Arial" w:hAnsi="Arial" w:cs="Arial"/>
          <w:sz w:val="20"/>
        </w:rPr>
      </w:pPr>
    </w:p>
    <w:p w14:paraId="21A75021" w14:textId="77777777" w:rsidR="008E2FB6" w:rsidRPr="00FD61E1" w:rsidRDefault="008E2FB6" w:rsidP="008E2FB6">
      <w:pPr>
        <w:autoSpaceDE w:val="0"/>
        <w:autoSpaceDN w:val="0"/>
        <w:adjustRightInd w:val="0"/>
        <w:jc w:val="right"/>
        <w:rPr>
          <w:rFonts w:ascii="Arial" w:hAnsi="Arial" w:cs="Arial"/>
          <w:sz w:val="20"/>
        </w:rPr>
      </w:pPr>
    </w:p>
    <w:p w14:paraId="2AB9D024" w14:textId="77777777" w:rsidR="008E2FB6" w:rsidRPr="00FD61E1" w:rsidRDefault="008E2FB6" w:rsidP="008E2FB6">
      <w:pPr>
        <w:autoSpaceDE w:val="0"/>
        <w:autoSpaceDN w:val="0"/>
        <w:adjustRightInd w:val="0"/>
        <w:jc w:val="right"/>
        <w:rPr>
          <w:rFonts w:ascii="Arial" w:hAnsi="Arial" w:cs="Arial"/>
          <w:sz w:val="20"/>
        </w:rPr>
      </w:pPr>
    </w:p>
    <w:p w14:paraId="3572B9DD" w14:textId="77777777" w:rsidR="008E2FB6" w:rsidRPr="00FD61E1" w:rsidRDefault="008E2FB6" w:rsidP="008E2FB6">
      <w:pPr>
        <w:autoSpaceDE w:val="0"/>
        <w:autoSpaceDN w:val="0"/>
        <w:adjustRightInd w:val="0"/>
        <w:jc w:val="right"/>
        <w:rPr>
          <w:rFonts w:ascii="Arial" w:hAnsi="Arial" w:cs="Arial"/>
          <w:sz w:val="20"/>
        </w:rPr>
      </w:pPr>
    </w:p>
    <w:p w14:paraId="0D512363" w14:textId="77777777" w:rsidR="008E2FB6" w:rsidRPr="00FD61E1" w:rsidRDefault="008E2FB6" w:rsidP="008E2FB6">
      <w:pPr>
        <w:autoSpaceDE w:val="0"/>
        <w:autoSpaceDN w:val="0"/>
        <w:adjustRightInd w:val="0"/>
        <w:jc w:val="both"/>
        <w:rPr>
          <w:rFonts w:ascii="Arial" w:hAnsi="Arial" w:cs="Arial"/>
          <w:sz w:val="20"/>
        </w:rPr>
      </w:pPr>
      <w:r w:rsidRPr="00FD61E1">
        <w:rPr>
          <w:rFonts w:ascii="Arial" w:hAnsi="Arial" w:cs="Arial"/>
          <w:sz w:val="20"/>
        </w:rPr>
        <w:t xml:space="preserve">Kraj in datum:                                                                                Žig in podpis ponudnika: </w:t>
      </w:r>
    </w:p>
    <w:p w14:paraId="7CC7471B" w14:textId="77777777" w:rsidR="008E2FB6" w:rsidRPr="00FD61E1" w:rsidRDefault="008E2FB6" w:rsidP="008E2FB6">
      <w:pPr>
        <w:autoSpaceDE w:val="0"/>
        <w:autoSpaceDN w:val="0"/>
        <w:adjustRightInd w:val="0"/>
        <w:jc w:val="right"/>
        <w:rPr>
          <w:rFonts w:ascii="Arial" w:hAnsi="Arial" w:cs="Arial"/>
          <w:sz w:val="20"/>
        </w:rPr>
      </w:pPr>
    </w:p>
    <w:p w14:paraId="03FFD537" w14:textId="77777777" w:rsidR="008E2FB6" w:rsidRPr="00FD61E1" w:rsidRDefault="008E2FB6" w:rsidP="008E2FB6">
      <w:pPr>
        <w:autoSpaceDE w:val="0"/>
        <w:autoSpaceDN w:val="0"/>
        <w:adjustRightInd w:val="0"/>
        <w:jc w:val="right"/>
        <w:rPr>
          <w:rFonts w:ascii="Arial" w:hAnsi="Arial" w:cs="Arial"/>
          <w:sz w:val="20"/>
        </w:rPr>
      </w:pPr>
    </w:p>
    <w:p w14:paraId="08A362F2" w14:textId="77777777" w:rsidR="008E2FB6" w:rsidRPr="00FD61E1" w:rsidRDefault="008E2FB6" w:rsidP="008E2FB6">
      <w:pPr>
        <w:autoSpaceDE w:val="0"/>
        <w:autoSpaceDN w:val="0"/>
        <w:adjustRightInd w:val="0"/>
        <w:jc w:val="right"/>
        <w:rPr>
          <w:rFonts w:ascii="Arial" w:hAnsi="Arial" w:cs="Arial"/>
          <w:sz w:val="20"/>
        </w:rPr>
      </w:pPr>
    </w:p>
    <w:p w14:paraId="7F1787B8" w14:textId="77777777" w:rsidR="008E2FB6" w:rsidRPr="00FD61E1" w:rsidRDefault="008E2FB6" w:rsidP="008E2FB6">
      <w:pPr>
        <w:autoSpaceDE w:val="0"/>
        <w:autoSpaceDN w:val="0"/>
        <w:adjustRightInd w:val="0"/>
        <w:jc w:val="right"/>
        <w:rPr>
          <w:rFonts w:cs="Arial"/>
        </w:rPr>
      </w:pPr>
    </w:p>
    <w:p w14:paraId="44BEABAF" w14:textId="77777777" w:rsidR="008E2FB6" w:rsidRPr="00FD61E1" w:rsidRDefault="008E2FB6" w:rsidP="008E2FB6">
      <w:pPr>
        <w:autoSpaceDE w:val="0"/>
        <w:autoSpaceDN w:val="0"/>
        <w:adjustRightInd w:val="0"/>
        <w:rPr>
          <w:rFonts w:cs="Arial"/>
          <w:b/>
        </w:rPr>
      </w:pPr>
    </w:p>
    <w:p w14:paraId="61CD2C91" w14:textId="77777777" w:rsidR="008E2FB6" w:rsidRPr="00FD61E1" w:rsidRDefault="008E2FB6" w:rsidP="008E2FB6">
      <w:pPr>
        <w:autoSpaceDE w:val="0"/>
        <w:autoSpaceDN w:val="0"/>
        <w:adjustRightInd w:val="0"/>
        <w:jc w:val="right"/>
        <w:rPr>
          <w:rFonts w:cs="Arial"/>
          <w:b/>
        </w:rPr>
      </w:pPr>
    </w:p>
    <w:p w14:paraId="1733A845" w14:textId="77777777" w:rsidR="008E2FB6" w:rsidRPr="00FD61E1" w:rsidRDefault="008E2FB6" w:rsidP="008E2FB6">
      <w:pPr>
        <w:rPr>
          <w:rFonts w:ascii="Arial" w:hAnsi="Arial" w:cs="Arial"/>
          <w:b/>
          <w:sz w:val="20"/>
        </w:rPr>
      </w:pPr>
      <w:r w:rsidRPr="00FD61E1">
        <w:rPr>
          <w:rFonts w:ascii="Arial" w:hAnsi="Arial" w:cs="Arial"/>
          <w:b/>
          <w:sz w:val="20"/>
        </w:rPr>
        <w:t>OPOMBA:</w:t>
      </w:r>
    </w:p>
    <w:p w14:paraId="33CB20A1" w14:textId="77777777" w:rsidR="008E2FB6" w:rsidRPr="00FD61E1" w:rsidRDefault="008E2FB6" w:rsidP="008E2FB6">
      <w:pPr>
        <w:jc w:val="both"/>
        <w:rPr>
          <w:rFonts w:ascii="Arial" w:hAnsi="Arial" w:cs="Arial"/>
          <w:b/>
          <w:sz w:val="20"/>
        </w:rPr>
      </w:pPr>
      <w:r w:rsidRPr="00FD61E1">
        <w:rPr>
          <w:rFonts w:ascii="Arial" w:hAnsi="Arial" w:cs="Arial"/>
          <w:b/>
          <w:sz w:val="20"/>
        </w:rPr>
        <w:t>Obrazec morajo izpolniti, podpisati in potrditi ponudnik in vsi partnerji v skupnem nastopu.</w:t>
      </w:r>
    </w:p>
    <w:p w14:paraId="12AF97DC" w14:textId="77777777" w:rsidR="008E2FB6" w:rsidRPr="00FD61E1" w:rsidRDefault="008E2FB6" w:rsidP="008E2FB6">
      <w:pPr>
        <w:jc w:val="both"/>
        <w:rPr>
          <w:rFonts w:ascii="Arial" w:hAnsi="Arial" w:cs="Arial"/>
          <w:b/>
          <w:sz w:val="20"/>
        </w:rPr>
      </w:pPr>
    </w:p>
    <w:p w14:paraId="75617E74" w14:textId="77777777" w:rsidR="008E2FB6" w:rsidRPr="00FD61E1" w:rsidRDefault="008E2FB6" w:rsidP="008E2FB6">
      <w:pPr>
        <w:rPr>
          <w:rFonts w:ascii="Arial" w:hAnsi="Arial" w:cs="Arial"/>
          <w:b/>
          <w:sz w:val="20"/>
        </w:rPr>
      </w:pPr>
      <w:r w:rsidRPr="00FD61E1">
        <w:rPr>
          <w:rFonts w:ascii="Arial" w:hAnsi="Arial" w:cs="Arial"/>
          <w:b/>
          <w:sz w:val="20"/>
        </w:rPr>
        <w:t>Obrazec se po potrebi kopira.</w:t>
      </w:r>
    </w:p>
    <w:p w14:paraId="417C1B2D" w14:textId="77777777" w:rsidR="008E2FB6" w:rsidRPr="00FD61E1" w:rsidRDefault="008E2FB6" w:rsidP="003E5F99">
      <w:pPr>
        <w:autoSpaceDE w:val="0"/>
        <w:autoSpaceDN w:val="0"/>
        <w:adjustRightInd w:val="0"/>
        <w:jc w:val="both"/>
        <w:rPr>
          <w:rFonts w:ascii="Arial" w:hAnsi="Arial" w:cs="Arial"/>
          <w:sz w:val="20"/>
          <w:szCs w:val="20"/>
        </w:rPr>
      </w:pPr>
    </w:p>
    <w:sectPr w:rsidR="008E2FB6" w:rsidRPr="00FD61E1" w:rsidSect="00217784">
      <w:headerReference w:type="even" r:id="rId11"/>
      <w:headerReference w:type="default" r:id="rId12"/>
      <w:footerReference w:type="even" r:id="rId13"/>
      <w:footerReference w:type="default" r:id="rId14"/>
      <w:headerReference w:type="first" r:id="rId15"/>
      <w:footerReference w:type="first" r:id="rId16"/>
      <w:pgSz w:w="12240" w:h="15840"/>
      <w:pgMar w:top="1418" w:right="737" w:bottom="1134" w:left="1021" w:header="709" w:footer="312"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2EE69" w14:textId="77777777" w:rsidR="00377F95" w:rsidRDefault="00377F95">
      <w:r>
        <w:separator/>
      </w:r>
    </w:p>
  </w:endnote>
  <w:endnote w:type="continuationSeparator" w:id="0">
    <w:p w14:paraId="27662127" w14:textId="77777777" w:rsidR="00377F95" w:rsidRDefault="0037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349B3" w14:textId="77777777" w:rsidR="006965A0" w:rsidRDefault="006965A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1000807"/>
      <w:docPartObj>
        <w:docPartGallery w:val="Page Numbers (Bottom of Page)"/>
        <w:docPartUnique/>
      </w:docPartObj>
    </w:sdtPr>
    <w:sdtEndPr>
      <w:rPr>
        <w:rFonts w:ascii="Times New Roman" w:hAnsi="Times New Roman"/>
        <w:i/>
        <w:sz w:val="22"/>
        <w:szCs w:val="22"/>
      </w:rPr>
    </w:sdtEndPr>
    <w:sdtContent>
      <w:p w14:paraId="2EEBE180" w14:textId="77777777" w:rsidR="006965A0" w:rsidRPr="009F27E4" w:rsidRDefault="006965A0">
        <w:pPr>
          <w:pStyle w:val="Noga"/>
          <w:jc w:val="right"/>
          <w:rPr>
            <w:rFonts w:ascii="Times New Roman" w:hAnsi="Times New Roman"/>
            <w:i/>
            <w:sz w:val="22"/>
            <w:szCs w:val="22"/>
          </w:rPr>
        </w:pPr>
        <w:r w:rsidRPr="009F27E4">
          <w:rPr>
            <w:rFonts w:ascii="Times New Roman" w:hAnsi="Times New Roman"/>
            <w:i/>
            <w:sz w:val="22"/>
            <w:szCs w:val="22"/>
          </w:rPr>
          <w:fldChar w:fldCharType="begin"/>
        </w:r>
        <w:r w:rsidRPr="009F27E4">
          <w:rPr>
            <w:rFonts w:ascii="Times New Roman" w:hAnsi="Times New Roman"/>
            <w:i/>
            <w:sz w:val="22"/>
            <w:szCs w:val="22"/>
          </w:rPr>
          <w:instrText>PAGE   \* MERGEFORMAT</w:instrText>
        </w:r>
        <w:r w:rsidRPr="009F27E4">
          <w:rPr>
            <w:rFonts w:ascii="Times New Roman" w:hAnsi="Times New Roman"/>
            <w:i/>
            <w:sz w:val="22"/>
            <w:szCs w:val="22"/>
          </w:rPr>
          <w:fldChar w:fldCharType="separate"/>
        </w:r>
        <w:r>
          <w:rPr>
            <w:rFonts w:ascii="Times New Roman" w:hAnsi="Times New Roman"/>
            <w:i/>
            <w:noProof/>
            <w:sz w:val="22"/>
            <w:szCs w:val="22"/>
          </w:rPr>
          <w:t>2</w:t>
        </w:r>
        <w:r>
          <w:rPr>
            <w:rFonts w:ascii="Times New Roman" w:hAnsi="Times New Roman"/>
            <w:i/>
            <w:noProof/>
            <w:sz w:val="22"/>
            <w:szCs w:val="22"/>
          </w:rPr>
          <w:t>3</w:t>
        </w:r>
        <w:r w:rsidRPr="009F27E4">
          <w:rPr>
            <w:rFonts w:ascii="Times New Roman" w:hAnsi="Times New Roman"/>
            <w:i/>
            <w:sz w:val="22"/>
            <w:szCs w:val="22"/>
          </w:rPr>
          <w:fldChar w:fldCharType="end"/>
        </w:r>
      </w:p>
    </w:sdtContent>
  </w:sdt>
  <w:p w14:paraId="6AF45C58" w14:textId="77777777" w:rsidR="006965A0" w:rsidRDefault="006965A0" w:rsidP="00DC7E7D">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0EC29" w14:textId="77777777" w:rsidR="006965A0" w:rsidRDefault="006965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234D0" w14:textId="77777777" w:rsidR="00377F95" w:rsidRDefault="00377F95">
      <w:r>
        <w:separator/>
      </w:r>
    </w:p>
  </w:footnote>
  <w:footnote w:type="continuationSeparator" w:id="0">
    <w:p w14:paraId="54F3CA28" w14:textId="77777777" w:rsidR="00377F95" w:rsidRDefault="00377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8ED6F" w14:textId="77777777" w:rsidR="006965A0" w:rsidRDefault="006965A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BB0FF" w14:textId="7E2D1360" w:rsidR="006965A0" w:rsidRDefault="006965A0">
    <w:pPr>
      <w:pStyle w:val="Glava"/>
    </w:pPr>
    <w:r>
      <w:rPr>
        <w:noProof/>
      </w:rPr>
      <mc:AlternateContent>
        <mc:Choice Requires="wpg">
          <w:drawing>
            <wp:anchor distT="0" distB="0" distL="114300" distR="114300" simplePos="0" relativeHeight="251661312" behindDoc="0" locked="0" layoutInCell="1" allowOverlap="1" wp14:anchorId="224D4FED" wp14:editId="0AFFE8EE">
              <wp:simplePos x="0" y="0"/>
              <wp:positionH relativeFrom="column">
                <wp:posOffset>0</wp:posOffset>
              </wp:positionH>
              <wp:positionV relativeFrom="paragraph">
                <wp:posOffset>-635</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w14:anchorId="73B14ED0" id="Skupina 10816" o:spid="_x0000_s1026" style="position:absolute;margin-left:0;margin-top:-.05pt;width:61pt;height:21.85pt;z-index:251661312"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0788" w14:textId="77777777" w:rsidR="006965A0" w:rsidRDefault="006965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507079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6F49CA"/>
    <w:multiLevelType w:val="hybridMultilevel"/>
    <w:tmpl w:val="13726EFA"/>
    <w:lvl w:ilvl="0" w:tplc="55B69E30">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9" w15:restartNumberingAfterBreak="0">
    <w:nsid w:val="33807C18"/>
    <w:multiLevelType w:val="hybridMultilevel"/>
    <w:tmpl w:val="0BF8A4E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A96E15"/>
    <w:multiLevelType w:val="hybridMultilevel"/>
    <w:tmpl w:val="6E16AA82"/>
    <w:lvl w:ilvl="0" w:tplc="626C27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61399D"/>
    <w:multiLevelType w:val="multilevel"/>
    <w:tmpl w:val="97AC0D0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284"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7"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9"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1"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32"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4"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5"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466623A"/>
    <w:multiLevelType w:val="hybridMultilevel"/>
    <w:tmpl w:val="99CA83AE"/>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8584B4E"/>
    <w:multiLevelType w:val="hybridMultilevel"/>
    <w:tmpl w:val="3982B1E0"/>
    <w:lvl w:ilvl="0" w:tplc="82F0B10A">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6"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44950426">
    <w:abstractNumId w:val="46"/>
  </w:num>
  <w:num w:numId="2" w16cid:durableId="120467629">
    <w:abstractNumId w:val="24"/>
  </w:num>
  <w:num w:numId="3" w16cid:durableId="1507596117">
    <w:abstractNumId w:val="0"/>
  </w:num>
  <w:num w:numId="4" w16cid:durableId="93939658">
    <w:abstractNumId w:val="39"/>
  </w:num>
  <w:num w:numId="5" w16cid:durableId="4739123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2393450">
    <w:abstractNumId w:val="14"/>
  </w:num>
  <w:num w:numId="7" w16cid:durableId="1757020624">
    <w:abstractNumId w:val="42"/>
  </w:num>
  <w:num w:numId="8" w16cid:durableId="1111509811">
    <w:abstractNumId w:val="15"/>
  </w:num>
  <w:num w:numId="9" w16cid:durableId="1035345110">
    <w:abstractNumId w:val="45"/>
  </w:num>
  <w:num w:numId="10" w16cid:durableId="984815136">
    <w:abstractNumId w:val="33"/>
  </w:num>
  <w:num w:numId="11" w16cid:durableId="1746487989">
    <w:abstractNumId w:val="12"/>
  </w:num>
  <w:num w:numId="12" w16cid:durableId="2070571155">
    <w:abstractNumId w:val="16"/>
  </w:num>
  <w:num w:numId="13" w16cid:durableId="1041444966">
    <w:abstractNumId w:val="13"/>
  </w:num>
  <w:num w:numId="14" w16cid:durableId="1232546138">
    <w:abstractNumId w:val="40"/>
  </w:num>
  <w:num w:numId="15" w16cid:durableId="1989897093">
    <w:abstractNumId w:val="43"/>
  </w:num>
  <w:num w:numId="16" w16cid:durableId="1079518037">
    <w:abstractNumId w:val="37"/>
  </w:num>
  <w:num w:numId="17" w16cid:durableId="205601192">
    <w:abstractNumId w:val="32"/>
  </w:num>
  <w:num w:numId="18" w16cid:durableId="223836659">
    <w:abstractNumId w:val="25"/>
  </w:num>
  <w:num w:numId="19" w16cid:durableId="1642153234">
    <w:abstractNumId w:val="9"/>
  </w:num>
  <w:num w:numId="20" w16cid:durableId="1632976080">
    <w:abstractNumId w:val="29"/>
  </w:num>
  <w:num w:numId="21" w16cid:durableId="1415062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92009098">
    <w:abstractNumId w:val="31"/>
  </w:num>
  <w:num w:numId="23" w16cid:durableId="1906337296">
    <w:abstractNumId w:val="30"/>
  </w:num>
  <w:num w:numId="24" w16cid:durableId="87700278">
    <w:abstractNumId w:val="11"/>
  </w:num>
  <w:num w:numId="25" w16cid:durableId="310797607">
    <w:abstractNumId w:val="28"/>
  </w:num>
  <w:num w:numId="26" w16cid:durableId="200287163">
    <w:abstractNumId w:val="36"/>
  </w:num>
  <w:num w:numId="27" w16cid:durableId="2044330448">
    <w:abstractNumId w:val="21"/>
  </w:num>
  <w:num w:numId="28" w16cid:durableId="173947348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4935275">
    <w:abstractNumId w:val="22"/>
  </w:num>
  <w:num w:numId="30" w16cid:durableId="797534707">
    <w:abstractNumId w:val="23"/>
  </w:num>
  <w:num w:numId="31" w16cid:durableId="90855222">
    <w:abstractNumId w:val="35"/>
  </w:num>
  <w:num w:numId="32" w16cid:durableId="16756500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0485845">
    <w:abstractNumId w:val="22"/>
  </w:num>
  <w:num w:numId="34" w16cid:durableId="1446340474">
    <w:abstractNumId w:val="18"/>
  </w:num>
  <w:num w:numId="35" w16cid:durableId="1550679710">
    <w:abstractNumId w:val="38"/>
  </w:num>
  <w:num w:numId="36" w16cid:durableId="395855229">
    <w:abstractNumId w:val="44"/>
  </w:num>
  <w:num w:numId="37" w16cid:durableId="410735048">
    <w:abstractNumId w:val="17"/>
  </w:num>
  <w:num w:numId="38" w16cid:durableId="884759115">
    <w:abstractNumId w:val="22"/>
  </w:num>
  <w:num w:numId="39" w16cid:durableId="18877957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26384497">
    <w:abstractNumId w:val="31"/>
  </w:num>
  <w:num w:numId="41" w16cid:durableId="569265942">
    <w:abstractNumId w:val="19"/>
  </w:num>
  <w:num w:numId="42" w16cid:durableId="116025137">
    <w:abstractNumId w:val="20"/>
  </w:num>
  <w:num w:numId="43" w16cid:durableId="2114203082">
    <w:abstractNumId w:val="10"/>
  </w:num>
  <w:num w:numId="44" w16cid:durableId="1452167449">
    <w:abstractNumId w:val="4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2AA5"/>
    <w:rsid w:val="0000344E"/>
    <w:rsid w:val="00003C2B"/>
    <w:rsid w:val="0000438E"/>
    <w:rsid w:val="00004CD5"/>
    <w:rsid w:val="000052F0"/>
    <w:rsid w:val="00006860"/>
    <w:rsid w:val="00006961"/>
    <w:rsid w:val="00006E02"/>
    <w:rsid w:val="00006E7F"/>
    <w:rsid w:val="000073DE"/>
    <w:rsid w:val="0000794B"/>
    <w:rsid w:val="0001122F"/>
    <w:rsid w:val="000112A3"/>
    <w:rsid w:val="000118F5"/>
    <w:rsid w:val="00011CE1"/>
    <w:rsid w:val="000126A1"/>
    <w:rsid w:val="000138B3"/>
    <w:rsid w:val="00013AB4"/>
    <w:rsid w:val="00013F89"/>
    <w:rsid w:val="00014911"/>
    <w:rsid w:val="00014BD8"/>
    <w:rsid w:val="00015116"/>
    <w:rsid w:val="000157CB"/>
    <w:rsid w:val="00016386"/>
    <w:rsid w:val="00016425"/>
    <w:rsid w:val="000165FB"/>
    <w:rsid w:val="0001689E"/>
    <w:rsid w:val="00016A27"/>
    <w:rsid w:val="000200CD"/>
    <w:rsid w:val="000201FA"/>
    <w:rsid w:val="00020948"/>
    <w:rsid w:val="00020E29"/>
    <w:rsid w:val="00020E74"/>
    <w:rsid w:val="00021022"/>
    <w:rsid w:val="000225EF"/>
    <w:rsid w:val="00022672"/>
    <w:rsid w:val="00023B6B"/>
    <w:rsid w:val="00024A4D"/>
    <w:rsid w:val="00024FC2"/>
    <w:rsid w:val="00025085"/>
    <w:rsid w:val="000264FF"/>
    <w:rsid w:val="00026CFD"/>
    <w:rsid w:val="00027393"/>
    <w:rsid w:val="00031EB0"/>
    <w:rsid w:val="00032240"/>
    <w:rsid w:val="000338DA"/>
    <w:rsid w:val="000342DD"/>
    <w:rsid w:val="0003482C"/>
    <w:rsid w:val="0003498E"/>
    <w:rsid w:val="00035EAC"/>
    <w:rsid w:val="00036694"/>
    <w:rsid w:val="00037C9E"/>
    <w:rsid w:val="00040495"/>
    <w:rsid w:val="00040AC7"/>
    <w:rsid w:val="00040B24"/>
    <w:rsid w:val="00040EFB"/>
    <w:rsid w:val="00041030"/>
    <w:rsid w:val="00041FB3"/>
    <w:rsid w:val="00043E53"/>
    <w:rsid w:val="00043F11"/>
    <w:rsid w:val="00044268"/>
    <w:rsid w:val="0004453C"/>
    <w:rsid w:val="00044B60"/>
    <w:rsid w:val="00044DC3"/>
    <w:rsid w:val="00045577"/>
    <w:rsid w:val="000459A8"/>
    <w:rsid w:val="00045DCA"/>
    <w:rsid w:val="00045F5E"/>
    <w:rsid w:val="00046294"/>
    <w:rsid w:val="00046E71"/>
    <w:rsid w:val="00047267"/>
    <w:rsid w:val="000473A4"/>
    <w:rsid w:val="00047552"/>
    <w:rsid w:val="000477D0"/>
    <w:rsid w:val="0005090A"/>
    <w:rsid w:val="000512E9"/>
    <w:rsid w:val="000513DA"/>
    <w:rsid w:val="000516B8"/>
    <w:rsid w:val="00051852"/>
    <w:rsid w:val="00052380"/>
    <w:rsid w:val="00053D75"/>
    <w:rsid w:val="0005478C"/>
    <w:rsid w:val="000564A5"/>
    <w:rsid w:val="00057079"/>
    <w:rsid w:val="000572BF"/>
    <w:rsid w:val="000573B1"/>
    <w:rsid w:val="00057865"/>
    <w:rsid w:val="00061D62"/>
    <w:rsid w:val="000623F4"/>
    <w:rsid w:val="00063677"/>
    <w:rsid w:val="0006425C"/>
    <w:rsid w:val="0006427E"/>
    <w:rsid w:val="0006508C"/>
    <w:rsid w:val="000661ED"/>
    <w:rsid w:val="000668E1"/>
    <w:rsid w:val="0007035E"/>
    <w:rsid w:val="0007082B"/>
    <w:rsid w:val="00071C4D"/>
    <w:rsid w:val="00072743"/>
    <w:rsid w:val="0007350D"/>
    <w:rsid w:val="00073AE3"/>
    <w:rsid w:val="00074024"/>
    <w:rsid w:val="00074259"/>
    <w:rsid w:val="00074576"/>
    <w:rsid w:val="00075CF4"/>
    <w:rsid w:val="00076C42"/>
    <w:rsid w:val="00077E6D"/>
    <w:rsid w:val="00080349"/>
    <w:rsid w:val="00081375"/>
    <w:rsid w:val="000817BA"/>
    <w:rsid w:val="000818F7"/>
    <w:rsid w:val="00083B61"/>
    <w:rsid w:val="00084BC5"/>
    <w:rsid w:val="00085280"/>
    <w:rsid w:val="00086906"/>
    <w:rsid w:val="00087EE7"/>
    <w:rsid w:val="00090442"/>
    <w:rsid w:val="00090B6E"/>
    <w:rsid w:val="00090D89"/>
    <w:rsid w:val="00091491"/>
    <w:rsid w:val="00091913"/>
    <w:rsid w:val="0009201B"/>
    <w:rsid w:val="00092109"/>
    <w:rsid w:val="000931DB"/>
    <w:rsid w:val="000934B0"/>
    <w:rsid w:val="00094366"/>
    <w:rsid w:val="0009544A"/>
    <w:rsid w:val="000959F9"/>
    <w:rsid w:val="00097158"/>
    <w:rsid w:val="000972EB"/>
    <w:rsid w:val="000A0109"/>
    <w:rsid w:val="000A02E8"/>
    <w:rsid w:val="000A168F"/>
    <w:rsid w:val="000A171E"/>
    <w:rsid w:val="000A22C8"/>
    <w:rsid w:val="000A333A"/>
    <w:rsid w:val="000A3776"/>
    <w:rsid w:val="000A4177"/>
    <w:rsid w:val="000A4E74"/>
    <w:rsid w:val="000A50B4"/>
    <w:rsid w:val="000A62AC"/>
    <w:rsid w:val="000A6557"/>
    <w:rsid w:val="000A7022"/>
    <w:rsid w:val="000A71FF"/>
    <w:rsid w:val="000A73FC"/>
    <w:rsid w:val="000A7A4D"/>
    <w:rsid w:val="000B088C"/>
    <w:rsid w:val="000B0E4D"/>
    <w:rsid w:val="000B147B"/>
    <w:rsid w:val="000B198F"/>
    <w:rsid w:val="000B2619"/>
    <w:rsid w:val="000B28CC"/>
    <w:rsid w:val="000B28FA"/>
    <w:rsid w:val="000B2CFD"/>
    <w:rsid w:val="000B3B0D"/>
    <w:rsid w:val="000B3B28"/>
    <w:rsid w:val="000B4795"/>
    <w:rsid w:val="000B4A09"/>
    <w:rsid w:val="000B5225"/>
    <w:rsid w:val="000B69B7"/>
    <w:rsid w:val="000B6E9A"/>
    <w:rsid w:val="000B74E2"/>
    <w:rsid w:val="000B76E0"/>
    <w:rsid w:val="000B7884"/>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D573B"/>
    <w:rsid w:val="000D639B"/>
    <w:rsid w:val="000D7CC3"/>
    <w:rsid w:val="000E032E"/>
    <w:rsid w:val="000E105A"/>
    <w:rsid w:val="000E1B8B"/>
    <w:rsid w:val="000E243C"/>
    <w:rsid w:val="000E34BC"/>
    <w:rsid w:val="000E3AC5"/>
    <w:rsid w:val="000E56E1"/>
    <w:rsid w:val="000E5D0D"/>
    <w:rsid w:val="000E5EB6"/>
    <w:rsid w:val="000E608E"/>
    <w:rsid w:val="000E6997"/>
    <w:rsid w:val="000E69A9"/>
    <w:rsid w:val="000E74B2"/>
    <w:rsid w:val="000E76A0"/>
    <w:rsid w:val="000E7840"/>
    <w:rsid w:val="000E7912"/>
    <w:rsid w:val="000E7E0D"/>
    <w:rsid w:val="000F13CB"/>
    <w:rsid w:val="000F25C3"/>
    <w:rsid w:val="000F314C"/>
    <w:rsid w:val="000F6B75"/>
    <w:rsid w:val="000F7177"/>
    <w:rsid w:val="000F7B39"/>
    <w:rsid w:val="001001B8"/>
    <w:rsid w:val="00100E0F"/>
    <w:rsid w:val="00101093"/>
    <w:rsid w:val="001017E3"/>
    <w:rsid w:val="00101A28"/>
    <w:rsid w:val="00101AC1"/>
    <w:rsid w:val="001022DB"/>
    <w:rsid w:val="001024B5"/>
    <w:rsid w:val="0010322B"/>
    <w:rsid w:val="0010337B"/>
    <w:rsid w:val="00104159"/>
    <w:rsid w:val="00104C5F"/>
    <w:rsid w:val="00105A21"/>
    <w:rsid w:val="00105E92"/>
    <w:rsid w:val="0010711D"/>
    <w:rsid w:val="00107B54"/>
    <w:rsid w:val="00110146"/>
    <w:rsid w:val="00110495"/>
    <w:rsid w:val="00110E1F"/>
    <w:rsid w:val="001111E3"/>
    <w:rsid w:val="00112126"/>
    <w:rsid w:val="0011216A"/>
    <w:rsid w:val="00112176"/>
    <w:rsid w:val="0011405C"/>
    <w:rsid w:val="001143AC"/>
    <w:rsid w:val="00115140"/>
    <w:rsid w:val="0011551B"/>
    <w:rsid w:val="001157E0"/>
    <w:rsid w:val="0011602B"/>
    <w:rsid w:val="00116BF6"/>
    <w:rsid w:val="001174A5"/>
    <w:rsid w:val="00117A96"/>
    <w:rsid w:val="00117CF2"/>
    <w:rsid w:val="00117E6B"/>
    <w:rsid w:val="0012091D"/>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148B"/>
    <w:rsid w:val="00132E6E"/>
    <w:rsid w:val="0013377B"/>
    <w:rsid w:val="00133A2A"/>
    <w:rsid w:val="00134964"/>
    <w:rsid w:val="00135558"/>
    <w:rsid w:val="0013574A"/>
    <w:rsid w:val="001359EC"/>
    <w:rsid w:val="00136857"/>
    <w:rsid w:val="001369E4"/>
    <w:rsid w:val="00136E90"/>
    <w:rsid w:val="001374C3"/>
    <w:rsid w:val="001378BB"/>
    <w:rsid w:val="00137E3A"/>
    <w:rsid w:val="00140113"/>
    <w:rsid w:val="00140456"/>
    <w:rsid w:val="00140F96"/>
    <w:rsid w:val="00141578"/>
    <w:rsid w:val="00141839"/>
    <w:rsid w:val="00141EB8"/>
    <w:rsid w:val="00142E79"/>
    <w:rsid w:val="00144059"/>
    <w:rsid w:val="0014470A"/>
    <w:rsid w:val="00145780"/>
    <w:rsid w:val="001458CB"/>
    <w:rsid w:val="00145DED"/>
    <w:rsid w:val="001470F7"/>
    <w:rsid w:val="001473E1"/>
    <w:rsid w:val="00147B89"/>
    <w:rsid w:val="0015001E"/>
    <w:rsid w:val="0015014F"/>
    <w:rsid w:val="00150432"/>
    <w:rsid w:val="00150471"/>
    <w:rsid w:val="00151104"/>
    <w:rsid w:val="00151DF1"/>
    <w:rsid w:val="001525C2"/>
    <w:rsid w:val="00153324"/>
    <w:rsid w:val="00153526"/>
    <w:rsid w:val="001536E0"/>
    <w:rsid w:val="00153909"/>
    <w:rsid w:val="00153B49"/>
    <w:rsid w:val="00154C2A"/>
    <w:rsid w:val="00154C4D"/>
    <w:rsid w:val="00154DB7"/>
    <w:rsid w:val="00154E8A"/>
    <w:rsid w:val="00156ACE"/>
    <w:rsid w:val="0015733F"/>
    <w:rsid w:val="001604A3"/>
    <w:rsid w:val="001604D6"/>
    <w:rsid w:val="00161495"/>
    <w:rsid w:val="00161696"/>
    <w:rsid w:val="00161CA6"/>
    <w:rsid w:val="001626AE"/>
    <w:rsid w:val="00163C75"/>
    <w:rsid w:val="00163CA7"/>
    <w:rsid w:val="00164603"/>
    <w:rsid w:val="00164855"/>
    <w:rsid w:val="00165213"/>
    <w:rsid w:val="00165BE3"/>
    <w:rsid w:val="00165FDE"/>
    <w:rsid w:val="001663C1"/>
    <w:rsid w:val="0016652E"/>
    <w:rsid w:val="0016782F"/>
    <w:rsid w:val="0016788B"/>
    <w:rsid w:val="00167BC9"/>
    <w:rsid w:val="00167C9B"/>
    <w:rsid w:val="0017066A"/>
    <w:rsid w:val="00170733"/>
    <w:rsid w:val="001709AA"/>
    <w:rsid w:val="00170E23"/>
    <w:rsid w:val="00172105"/>
    <w:rsid w:val="0017252D"/>
    <w:rsid w:val="001739BD"/>
    <w:rsid w:val="00173DB6"/>
    <w:rsid w:val="00173F3C"/>
    <w:rsid w:val="00174773"/>
    <w:rsid w:val="0017488F"/>
    <w:rsid w:val="00174C13"/>
    <w:rsid w:val="00175A89"/>
    <w:rsid w:val="00176D48"/>
    <w:rsid w:val="00177534"/>
    <w:rsid w:val="00177BFA"/>
    <w:rsid w:val="00180D8F"/>
    <w:rsid w:val="00180E70"/>
    <w:rsid w:val="00181082"/>
    <w:rsid w:val="00181625"/>
    <w:rsid w:val="001816CA"/>
    <w:rsid w:val="0018175E"/>
    <w:rsid w:val="00184244"/>
    <w:rsid w:val="001842C6"/>
    <w:rsid w:val="001842E3"/>
    <w:rsid w:val="00184460"/>
    <w:rsid w:val="0018487F"/>
    <w:rsid w:val="00185392"/>
    <w:rsid w:val="001854F1"/>
    <w:rsid w:val="00186B80"/>
    <w:rsid w:val="0019012C"/>
    <w:rsid w:val="001914B9"/>
    <w:rsid w:val="00191F88"/>
    <w:rsid w:val="0019247F"/>
    <w:rsid w:val="00192913"/>
    <w:rsid w:val="001935DF"/>
    <w:rsid w:val="00193FDE"/>
    <w:rsid w:val="001955C7"/>
    <w:rsid w:val="001958AC"/>
    <w:rsid w:val="00196072"/>
    <w:rsid w:val="00196B2C"/>
    <w:rsid w:val="00196BA5"/>
    <w:rsid w:val="001A057C"/>
    <w:rsid w:val="001A0D9E"/>
    <w:rsid w:val="001A2B5C"/>
    <w:rsid w:val="001A2BA6"/>
    <w:rsid w:val="001A2C8F"/>
    <w:rsid w:val="001A5C0D"/>
    <w:rsid w:val="001A5CA0"/>
    <w:rsid w:val="001A5E59"/>
    <w:rsid w:val="001A633F"/>
    <w:rsid w:val="001A688B"/>
    <w:rsid w:val="001A6BD6"/>
    <w:rsid w:val="001A6E29"/>
    <w:rsid w:val="001A7293"/>
    <w:rsid w:val="001A75E8"/>
    <w:rsid w:val="001A7A99"/>
    <w:rsid w:val="001B0235"/>
    <w:rsid w:val="001B05C5"/>
    <w:rsid w:val="001B0E8A"/>
    <w:rsid w:val="001B145E"/>
    <w:rsid w:val="001B1695"/>
    <w:rsid w:val="001B2B31"/>
    <w:rsid w:val="001B2CC3"/>
    <w:rsid w:val="001B3216"/>
    <w:rsid w:val="001B33FC"/>
    <w:rsid w:val="001B45F8"/>
    <w:rsid w:val="001C08E5"/>
    <w:rsid w:val="001C092D"/>
    <w:rsid w:val="001C0AEE"/>
    <w:rsid w:val="001C0CBF"/>
    <w:rsid w:val="001C1045"/>
    <w:rsid w:val="001C2480"/>
    <w:rsid w:val="001C2B2C"/>
    <w:rsid w:val="001C37E0"/>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5C7D"/>
    <w:rsid w:val="001D6621"/>
    <w:rsid w:val="001D6713"/>
    <w:rsid w:val="001D6BE9"/>
    <w:rsid w:val="001D7585"/>
    <w:rsid w:val="001D77A1"/>
    <w:rsid w:val="001D7EBA"/>
    <w:rsid w:val="001E017B"/>
    <w:rsid w:val="001E0621"/>
    <w:rsid w:val="001E074A"/>
    <w:rsid w:val="001E0902"/>
    <w:rsid w:val="001E18E2"/>
    <w:rsid w:val="001E1D6E"/>
    <w:rsid w:val="001E253D"/>
    <w:rsid w:val="001E26EF"/>
    <w:rsid w:val="001E3507"/>
    <w:rsid w:val="001E3E87"/>
    <w:rsid w:val="001E486E"/>
    <w:rsid w:val="001E4E00"/>
    <w:rsid w:val="001E521D"/>
    <w:rsid w:val="001E6401"/>
    <w:rsid w:val="001E6849"/>
    <w:rsid w:val="001E6CF9"/>
    <w:rsid w:val="001E7ABC"/>
    <w:rsid w:val="001F296C"/>
    <w:rsid w:val="001F2DB3"/>
    <w:rsid w:val="001F30FE"/>
    <w:rsid w:val="001F32B3"/>
    <w:rsid w:val="001F37F4"/>
    <w:rsid w:val="001F43E2"/>
    <w:rsid w:val="001F4998"/>
    <w:rsid w:val="001F5640"/>
    <w:rsid w:val="001F5FE5"/>
    <w:rsid w:val="001F725F"/>
    <w:rsid w:val="001F7BA7"/>
    <w:rsid w:val="0020095C"/>
    <w:rsid w:val="00200B17"/>
    <w:rsid w:val="002055AA"/>
    <w:rsid w:val="00205780"/>
    <w:rsid w:val="00207523"/>
    <w:rsid w:val="00207711"/>
    <w:rsid w:val="00207855"/>
    <w:rsid w:val="00207C8D"/>
    <w:rsid w:val="00211932"/>
    <w:rsid w:val="00211BAD"/>
    <w:rsid w:val="00211F29"/>
    <w:rsid w:val="00211FEA"/>
    <w:rsid w:val="002122BA"/>
    <w:rsid w:val="00212E33"/>
    <w:rsid w:val="002134D6"/>
    <w:rsid w:val="002135C7"/>
    <w:rsid w:val="00214462"/>
    <w:rsid w:val="00215039"/>
    <w:rsid w:val="00215198"/>
    <w:rsid w:val="002155A9"/>
    <w:rsid w:val="002158E5"/>
    <w:rsid w:val="00216208"/>
    <w:rsid w:val="00217188"/>
    <w:rsid w:val="00217399"/>
    <w:rsid w:val="00217784"/>
    <w:rsid w:val="0022074A"/>
    <w:rsid w:val="00220C4C"/>
    <w:rsid w:val="00220F29"/>
    <w:rsid w:val="00221070"/>
    <w:rsid w:val="002212DF"/>
    <w:rsid w:val="00221C47"/>
    <w:rsid w:val="002225B5"/>
    <w:rsid w:val="002228E8"/>
    <w:rsid w:val="00222ABF"/>
    <w:rsid w:val="002235FB"/>
    <w:rsid w:val="00223A28"/>
    <w:rsid w:val="002241E4"/>
    <w:rsid w:val="00225000"/>
    <w:rsid w:val="00225B86"/>
    <w:rsid w:val="00225DDE"/>
    <w:rsid w:val="002261CF"/>
    <w:rsid w:val="00226711"/>
    <w:rsid w:val="00226990"/>
    <w:rsid w:val="00227998"/>
    <w:rsid w:val="0023004E"/>
    <w:rsid w:val="0023027D"/>
    <w:rsid w:val="00230FD0"/>
    <w:rsid w:val="00231725"/>
    <w:rsid w:val="00231B05"/>
    <w:rsid w:val="00231DA9"/>
    <w:rsid w:val="00232185"/>
    <w:rsid w:val="002332E6"/>
    <w:rsid w:val="002336EB"/>
    <w:rsid w:val="00233F1A"/>
    <w:rsid w:val="002344D6"/>
    <w:rsid w:val="00234861"/>
    <w:rsid w:val="002362C0"/>
    <w:rsid w:val="002363D7"/>
    <w:rsid w:val="002365CA"/>
    <w:rsid w:val="00237CDD"/>
    <w:rsid w:val="00240580"/>
    <w:rsid w:val="00240BFE"/>
    <w:rsid w:val="002412C0"/>
    <w:rsid w:val="002413DB"/>
    <w:rsid w:val="00241BE6"/>
    <w:rsid w:val="002421E5"/>
    <w:rsid w:val="0024241B"/>
    <w:rsid w:val="002427D0"/>
    <w:rsid w:val="00242DC2"/>
    <w:rsid w:val="0024374D"/>
    <w:rsid w:val="00244434"/>
    <w:rsid w:val="00244633"/>
    <w:rsid w:val="002448C8"/>
    <w:rsid w:val="00244A34"/>
    <w:rsid w:val="00244B0E"/>
    <w:rsid w:val="00244FB3"/>
    <w:rsid w:val="00245EDA"/>
    <w:rsid w:val="0024606F"/>
    <w:rsid w:val="00246F57"/>
    <w:rsid w:val="0024752A"/>
    <w:rsid w:val="00250402"/>
    <w:rsid w:val="00251226"/>
    <w:rsid w:val="00252FC4"/>
    <w:rsid w:val="00253B1E"/>
    <w:rsid w:val="002540F4"/>
    <w:rsid w:val="00254132"/>
    <w:rsid w:val="00254DA0"/>
    <w:rsid w:val="002551BC"/>
    <w:rsid w:val="00257550"/>
    <w:rsid w:val="00257CC5"/>
    <w:rsid w:val="00260997"/>
    <w:rsid w:val="00260F11"/>
    <w:rsid w:val="002618F3"/>
    <w:rsid w:val="00261B91"/>
    <w:rsid w:val="002624A7"/>
    <w:rsid w:val="00263B74"/>
    <w:rsid w:val="00263D23"/>
    <w:rsid w:val="00263DE3"/>
    <w:rsid w:val="00264156"/>
    <w:rsid w:val="002645B7"/>
    <w:rsid w:val="00266BA4"/>
    <w:rsid w:val="00267373"/>
    <w:rsid w:val="002673A8"/>
    <w:rsid w:val="0026776E"/>
    <w:rsid w:val="00270616"/>
    <w:rsid w:val="0027068F"/>
    <w:rsid w:val="00270FF0"/>
    <w:rsid w:val="00271789"/>
    <w:rsid w:val="00272063"/>
    <w:rsid w:val="00272408"/>
    <w:rsid w:val="00272F24"/>
    <w:rsid w:val="002733B3"/>
    <w:rsid w:val="00273732"/>
    <w:rsid w:val="0027428B"/>
    <w:rsid w:val="002746CF"/>
    <w:rsid w:val="00274D2B"/>
    <w:rsid w:val="00275999"/>
    <w:rsid w:val="00275B3E"/>
    <w:rsid w:val="00276628"/>
    <w:rsid w:val="00277032"/>
    <w:rsid w:val="00277E08"/>
    <w:rsid w:val="00280314"/>
    <w:rsid w:val="00280D3F"/>
    <w:rsid w:val="002817F5"/>
    <w:rsid w:val="00281B7D"/>
    <w:rsid w:val="00281B8A"/>
    <w:rsid w:val="002822DD"/>
    <w:rsid w:val="002826F5"/>
    <w:rsid w:val="00282CD9"/>
    <w:rsid w:val="00282EE7"/>
    <w:rsid w:val="00283A6E"/>
    <w:rsid w:val="002842A5"/>
    <w:rsid w:val="002847BA"/>
    <w:rsid w:val="002848EF"/>
    <w:rsid w:val="002854A1"/>
    <w:rsid w:val="00285618"/>
    <w:rsid w:val="0028774F"/>
    <w:rsid w:val="00287B28"/>
    <w:rsid w:val="00290775"/>
    <w:rsid w:val="0029135C"/>
    <w:rsid w:val="002919B1"/>
    <w:rsid w:val="00291BFC"/>
    <w:rsid w:val="00292CAB"/>
    <w:rsid w:val="00292EAE"/>
    <w:rsid w:val="00294587"/>
    <w:rsid w:val="00294841"/>
    <w:rsid w:val="00294C82"/>
    <w:rsid w:val="00294CC5"/>
    <w:rsid w:val="00294EBC"/>
    <w:rsid w:val="00294EDA"/>
    <w:rsid w:val="00295889"/>
    <w:rsid w:val="002959C3"/>
    <w:rsid w:val="00296384"/>
    <w:rsid w:val="002966A8"/>
    <w:rsid w:val="002A05B2"/>
    <w:rsid w:val="002A14C7"/>
    <w:rsid w:val="002A239F"/>
    <w:rsid w:val="002A3867"/>
    <w:rsid w:val="002A3B61"/>
    <w:rsid w:val="002A3DB9"/>
    <w:rsid w:val="002A3EAC"/>
    <w:rsid w:val="002A3FF7"/>
    <w:rsid w:val="002A4BD6"/>
    <w:rsid w:val="002A4D71"/>
    <w:rsid w:val="002A5BD5"/>
    <w:rsid w:val="002A685A"/>
    <w:rsid w:val="002A6D7B"/>
    <w:rsid w:val="002A7C96"/>
    <w:rsid w:val="002B0378"/>
    <w:rsid w:val="002B092A"/>
    <w:rsid w:val="002B09D2"/>
    <w:rsid w:val="002B0F20"/>
    <w:rsid w:val="002B105D"/>
    <w:rsid w:val="002B1C1C"/>
    <w:rsid w:val="002B24CC"/>
    <w:rsid w:val="002B28C7"/>
    <w:rsid w:val="002B2C01"/>
    <w:rsid w:val="002B2E61"/>
    <w:rsid w:val="002B2EB5"/>
    <w:rsid w:val="002B30B4"/>
    <w:rsid w:val="002B3831"/>
    <w:rsid w:val="002B3B30"/>
    <w:rsid w:val="002B419D"/>
    <w:rsid w:val="002B55A2"/>
    <w:rsid w:val="002B656B"/>
    <w:rsid w:val="002B6FC2"/>
    <w:rsid w:val="002C2415"/>
    <w:rsid w:val="002C3220"/>
    <w:rsid w:val="002C3776"/>
    <w:rsid w:val="002C3D74"/>
    <w:rsid w:val="002C3F2D"/>
    <w:rsid w:val="002C4B4C"/>
    <w:rsid w:val="002C5D40"/>
    <w:rsid w:val="002C628A"/>
    <w:rsid w:val="002C7DB1"/>
    <w:rsid w:val="002D07AE"/>
    <w:rsid w:val="002D0AC1"/>
    <w:rsid w:val="002D0D77"/>
    <w:rsid w:val="002D0E2F"/>
    <w:rsid w:val="002D1B07"/>
    <w:rsid w:val="002D3E37"/>
    <w:rsid w:val="002D426B"/>
    <w:rsid w:val="002D49DC"/>
    <w:rsid w:val="002D4E6B"/>
    <w:rsid w:val="002D5067"/>
    <w:rsid w:val="002D513C"/>
    <w:rsid w:val="002D531A"/>
    <w:rsid w:val="002D5B3A"/>
    <w:rsid w:val="002D5C71"/>
    <w:rsid w:val="002D65B5"/>
    <w:rsid w:val="002D65D6"/>
    <w:rsid w:val="002D6957"/>
    <w:rsid w:val="002D695F"/>
    <w:rsid w:val="002D7452"/>
    <w:rsid w:val="002D7782"/>
    <w:rsid w:val="002D7B4A"/>
    <w:rsid w:val="002D7BDE"/>
    <w:rsid w:val="002E0718"/>
    <w:rsid w:val="002E0C70"/>
    <w:rsid w:val="002E0CCF"/>
    <w:rsid w:val="002E0FF6"/>
    <w:rsid w:val="002E1414"/>
    <w:rsid w:val="002E195F"/>
    <w:rsid w:val="002E318E"/>
    <w:rsid w:val="002E379C"/>
    <w:rsid w:val="002E50EA"/>
    <w:rsid w:val="002E534C"/>
    <w:rsid w:val="002E53F4"/>
    <w:rsid w:val="002E5CAE"/>
    <w:rsid w:val="002E7572"/>
    <w:rsid w:val="002E7810"/>
    <w:rsid w:val="002E7E5F"/>
    <w:rsid w:val="002F021E"/>
    <w:rsid w:val="002F06E7"/>
    <w:rsid w:val="002F1B5C"/>
    <w:rsid w:val="002F1E7C"/>
    <w:rsid w:val="002F3540"/>
    <w:rsid w:val="002F5127"/>
    <w:rsid w:val="002F545A"/>
    <w:rsid w:val="002F56C0"/>
    <w:rsid w:val="002F6903"/>
    <w:rsid w:val="002F6CAA"/>
    <w:rsid w:val="002F763D"/>
    <w:rsid w:val="002F7EC7"/>
    <w:rsid w:val="0030017E"/>
    <w:rsid w:val="00300319"/>
    <w:rsid w:val="003005A9"/>
    <w:rsid w:val="00300C9E"/>
    <w:rsid w:val="00300DA5"/>
    <w:rsid w:val="00300FC2"/>
    <w:rsid w:val="00301D83"/>
    <w:rsid w:val="003032A2"/>
    <w:rsid w:val="00303D8F"/>
    <w:rsid w:val="00303E6F"/>
    <w:rsid w:val="0030445E"/>
    <w:rsid w:val="00304743"/>
    <w:rsid w:val="00306212"/>
    <w:rsid w:val="0030652B"/>
    <w:rsid w:val="00306EA6"/>
    <w:rsid w:val="00307435"/>
    <w:rsid w:val="00307A2D"/>
    <w:rsid w:val="00310355"/>
    <w:rsid w:val="003107FC"/>
    <w:rsid w:val="00310BEA"/>
    <w:rsid w:val="00310E40"/>
    <w:rsid w:val="00311E51"/>
    <w:rsid w:val="003123BC"/>
    <w:rsid w:val="00312702"/>
    <w:rsid w:val="0031271B"/>
    <w:rsid w:val="00313223"/>
    <w:rsid w:val="00313338"/>
    <w:rsid w:val="0031377A"/>
    <w:rsid w:val="003142DD"/>
    <w:rsid w:val="00314F38"/>
    <w:rsid w:val="00315022"/>
    <w:rsid w:val="00315064"/>
    <w:rsid w:val="0031590D"/>
    <w:rsid w:val="003167F2"/>
    <w:rsid w:val="003176BE"/>
    <w:rsid w:val="00317FFC"/>
    <w:rsid w:val="003211F6"/>
    <w:rsid w:val="003212B1"/>
    <w:rsid w:val="00321972"/>
    <w:rsid w:val="0032198B"/>
    <w:rsid w:val="00321C7D"/>
    <w:rsid w:val="00322D27"/>
    <w:rsid w:val="003230DF"/>
    <w:rsid w:val="003243A5"/>
    <w:rsid w:val="00324AA9"/>
    <w:rsid w:val="0032576A"/>
    <w:rsid w:val="00326126"/>
    <w:rsid w:val="003261FA"/>
    <w:rsid w:val="00326741"/>
    <w:rsid w:val="00326A74"/>
    <w:rsid w:val="00326B08"/>
    <w:rsid w:val="00330314"/>
    <w:rsid w:val="0033031A"/>
    <w:rsid w:val="003307E8"/>
    <w:rsid w:val="003314C7"/>
    <w:rsid w:val="00331EAA"/>
    <w:rsid w:val="00333037"/>
    <w:rsid w:val="00333567"/>
    <w:rsid w:val="0033377E"/>
    <w:rsid w:val="00334FDC"/>
    <w:rsid w:val="0033500D"/>
    <w:rsid w:val="00335AA8"/>
    <w:rsid w:val="00335B2D"/>
    <w:rsid w:val="0033699D"/>
    <w:rsid w:val="00340470"/>
    <w:rsid w:val="0034057C"/>
    <w:rsid w:val="00340B7A"/>
    <w:rsid w:val="00340FC5"/>
    <w:rsid w:val="00341F1B"/>
    <w:rsid w:val="00342127"/>
    <w:rsid w:val="00342D4E"/>
    <w:rsid w:val="003430A4"/>
    <w:rsid w:val="003431B6"/>
    <w:rsid w:val="003459C4"/>
    <w:rsid w:val="00346BF3"/>
    <w:rsid w:val="003472FE"/>
    <w:rsid w:val="003501A3"/>
    <w:rsid w:val="0035087A"/>
    <w:rsid w:val="00350FD4"/>
    <w:rsid w:val="003516CA"/>
    <w:rsid w:val="00353587"/>
    <w:rsid w:val="00353BB5"/>
    <w:rsid w:val="00353F8C"/>
    <w:rsid w:val="00354481"/>
    <w:rsid w:val="00354ED5"/>
    <w:rsid w:val="003554A5"/>
    <w:rsid w:val="00355811"/>
    <w:rsid w:val="003559FD"/>
    <w:rsid w:val="00355F98"/>
    <w:rsid w:val="00355FDD"/>
    <w:rsid w:val="00356B3B"/>
    <w:rsid w:val="00357072"/>
    <w:rsid w:val="00357AC8"/>
    <w:rsid w:val="00357D1F"/>
    <w:rsid w:val="003600E3"/>
    <w:rsid w:val="00362626"/>
    <w:rsid w:val="00364133"/>
    <w:rsid w:val="00364AA9"/>
    <w:rsid w:val="00365689"/>
    <w:rsid w:val="003657D0"/>
    <w:rsid w:val="003660AB"/>
    <w:rsid w:val="00366397"/>
    <w:rsid w:val="00366D8B"/>
    <w:rsid w:val="00367440"/>
    <w:rsid w:val="00367497"/>
    <w:rsid w:val="00367B95"/>
    <w:rsid w:val="00367C60"/>
    <w:rsid w:val="003710CA"/>
    <w:rsid w:val="00372473"/>
    <w:rsid w:val="00372AB2"/>
    <w:rsid w:val="00372C2C"/>
    <w:rsid w:val="003732AC"/>
    <w:rsid w:val="00373B61"/>
    <w:rsid w:val="00373D42"/>
    <w:rsid w:val="00373FED"/>
    <w:rsid w:val="003742D6"/>
    <w:rsid w:val="00374A35"/>
    <w:rsid w:val="00374E1F"/>
    <w:rsid w:val="00374F99"/>
    <w:rsid w:val="00376D8B"/>
    <w:rsid w:val="003772FF"/>
    <w:rsid w:val="00377F95"/>
    <w:rsid w:val="00380C19"/>
    <w:rsid w:val="003824F5"/>
    <w:rsid w:val="00382513"/>
    <w:rsid w:val="00382A22"/>
    <w:rsid w:val="003834D1"/>
    <w:rsid w:val="00383DBE"/>
    <w:rsid w:val="00384110"/>
    <w:rsid w:val="0038490F"/>
    <w:rsid w:val="00384E1D"/>
    <w:rsid w:val="003854E9"/>
    <w:rsid w:val="00385930"/>
    <w:rsid w:val="00386F94"/>
    <w:rsid w:val="00387DDF"/>
    <w:rsid w:val="003906BA"/>
    <w:rsid w:val="00390D94"/>
    <w:rsid w:val="00391007"/>
    <w:rsid w:val="003912AD"/>
    <w:rsid w:val="0039142A"/>
    <w:rsid w:val="003920D9"/>
    <w:rsid w:val="00392C07"/>
    <w:rsid w:val="0039343A"/>
    <w:rsid w:val="0039385C"/>
    <w:rsid w:val="00393948"/>
    <w:rsid w:val="003948AC"/>
    <w:rsid w:val="00395164"/>
    <w:rsid w:val="003967AB"/>
    <w:rsid w:val="0039704F"/>
    <w:rsid w:val="003970C1"/>
    <w:rsid w:val="00397A87"/>
    <w:rsid w:val="00397E34"/>
    <w:rsid w:val="003A0645"/>
    <w:rsid w:val="003A0995"/>
    <w:rsid w:val="003A0AE2"/>
    <w:rsid w:val="003A104E"/>
    <w:rsid w:val="003A137E"/>
    <w:rsid w:val="003A1E39"/>
    <w:rsid w:val="003A21A1"/>
    <w:rsid w:val="003A27F6"/>
    <w:rsid w:val="003A3CC7"/>
    <w:rsid w:val="003A415A"/>
    <w:rsid w:val="003A5709"/>
    <w:rsid w:val="003A5BE3"/>
    <w:rsid w:val="003A6C25"/>
    <w:rsid w:val="003A728E"/>
    <w:rsid w:val="003A75D8"/>
    <w:rsid w:val="003A7CA2"/>
    <w:rsid w:val="003B0BB9"/>
    <w:rsid w:val="003B0FF7"/>
    <w:rsid w:val="003B1AD2"/>
    <w:rsid w:val="003B1C4B"/>
    <w:rsid w:val="003B1E6E"/>
    <w:rsid w:val="003B2005"/>
    <w:rsid w:val="003B23B7"/>
    <w:rsid w:val="003B26A4"/>
    <w:rsid w:val="003B2A4B"/>
    <w:rsid w:val="003B31A8"/>
    <w:rsid w:val="003B3866"/>
    <w:rsid w:val="003B4F18"/>
    <w:rsid w:val="003B56DC"/>
    <w:rsid w:val="003B64AD"/>
    <w:rsid w:val="003B684C"/>
    <w:rsid w:val="003B7C6C"/>
    <w:rsid w:val="003B7CB2"/>
    <w:rsid w:val="003C039B"/>
    <w:rsid w:val="003C0613"/>
    <w:rsid w:val="003C14FC"/>
    <w:rsid w:val="003C152E"/>
    <w:rsid w:val="003C2E5C"/>
    <w:rsid w:val="003C36B9"/>
    <w:rsid w:val="003C3CDA"/>
    <w:rsid w:val="003C4205"/>
    <w:rsid w:val="003C490B"/>
    <w:rsid w:val="003C4C85"/>
    <w:rsid w:val="003C652A"/>
    <w:rsid w:val="003C6BB5"/>
    <w:rsid w:val="003D047C"/>
    <w:rsid w:val="003D0666"/>
    <w:rsid w:val="003D123A"/>
    <w:rsid w:val="003D1297"/>
    <w:rsid w:val="003D1952"/>
    <w:rsid w:val="003D26A8"/>
    <w:rsid w:val="003D27E2"/>
    <w:rsid w:val="003D2B3A"/>
    <w:rsid w:val="003D2F18"/>
    <w:rsid w:val="003D33F1"/>
    <w:rsid w:val="003D3544"/>
    <w:rsid w:val="003D37B1"/>
    <w:rsid w:val="003D3F3F"/>
    <w:rsid w:val="003D4217"/>
    <w:rsid w:val="003D58E1"/>
    <w:rsid w:val="003D6EF5"/>
    <w:rsid w:val="003D6F73"/>
    <w:rsid w:val="003D770E"/>
    <w:rsid w:val="003D7DB2"/>
    <w:rsid w:val="003E091C"/>
    <w:rsid w:val="003E0B06"/>
    <w:rsid w:val="003E1939"/>
    <w:rsid w:val="003E2065"/>
    <w:rsid w:val="003E20D4"/>
    <w:rsid w:val="003E24C7"/>
    <w:rsid w:val="003E2960"/>
    <w:rsid w:val="003E2E91"/>
    <w:rsid w:val="003E34C7"/>
    <w:rsid w:val="003E5346"/>
    <w:rsid w:val="003E5F99"/>
    <w:rsid w:val="003E6687"/>
    <w:rsid w:val="003E67DD"/>
    <w:rsid w:val="003E76A5"/>
    <w:rsid w:val="003E7D6C"/>
    <w:rsid w:val="003E7F4F"/>
    <w:rsid w:val="003F06B5"/>
    <w:rsid w:val="003F0BA8"/>
    <w:rsid w:val="003F1696"/>
    <w:rsid w:val="003F1A9F"/>
    <w:rsid w:val="003F2077"/>
    <w:rsid w:val="003F31B9"/>
    <w:rsid w:val="003F3241"/>
    <w:rsid w:val="003F3F04"/>
    <w:rsid w:val="003F4679"/>
    <w:rsid w:val="003F4C25"/>
    <w:rsid w:val="003F572B"/>
    <w:rsid w:val="003F59FA"/>
    <w:rsid w:val="003F6695"/>
    <w:rsid w:val="003F6C4B"/>
    <w:rsid w:val="003F7237"/>
    <w:rsid w:val="003F77BB"/>
    <w:rsid w:val="003F7B30"/>
    <w:rsid w:val="003F7DC8"/>
    <w:rsid w:val="004006F4"/>
    <w:rsid w:val="00400886"/>
    <w:rsid w:val="00400EAA"/>
    <w:rsid w:val="00400FF0"/>
    <w:rsid w:val="004012B1"/>
    <w:rsid w:val="0040135D"/>
    <w:rsid w:val="00401507"/>
    <w:rsid w:val="00401938"/>
    <w:rsid w:val="00401BB2"/>
    <w:rsid w:val="00402B89"/>
    <w:rsid w:val="00402BE0"/>
    <w:rsid w:val="00403D10"/>
    <w:rsid w:val="004043A4"/>
    <w:rsid w:val="0040465F"/>
    <w:rsid w:val="0040469A"/>
    <w:rsid w:val="004051FD"/>
    <w:rsid w:val="00405650"/>
    <w:rsid w:val="00405E9D"/>
    <w:rsid w:val="004069E0"/>
    <w:rsid w:val="004069E7"/>
    <w:rsid w:val="00406E7F"/>
    <w:rsid w:val="0040720A"/>
    <w:rsid w:val="0040789F"/>
    <w:rsid w:val="0040796F"/>
    <w:rsid w:val="00410225"/>
    <w:rsid w:val="004109E8"/>
    <w:rsid w:val="00410F36"/>
    <w:rsid w:val="00411784"/>
    <w:rsid w:val="00411EFE"/>
    <w:rsid w:val="004138DC"/>
    <w:rsid w:val="00413A66"/>
    <w:rsid w:val="00413E96"/>
    <w:rsid w:val="00414382"/>
    <w:rsid w:val="0041467F"/>
    <w:rsid w:val="00415727"/>
    <w:rsid w:val="00415C47"/>
    <w:rsid w:val="00415EC5"/>
    <w:rsid w:val="00416EE3"/>
    <w:rsid w:val="0041718C"/>
    <w:rsid w:val="0041738B"/>
    <w:rsid w:val="00417C90"/>
    <w:rsid w:val="004200BD"/>
    <w:rsid w:val="00420B8D"/>
    <w:rsid w:val="00420E50"/>
    <w:rsid w:val="0042109D"/>
    <w:rsid w:val="00421E29"/>
    <w:rsid w:val="004229DE"/>
    <w:rsid w:val="00422E0A"/>
    <w:rsid w:val="00423033"/>
    <w:rsid w:val="004235E6"/>
    <w:rsid w:val="004239BD"/>
    <w:rsid w:val="00423B92"/>
    <w:rsid w:val="00423BA2"/>
    <w:rsid w:val="00423E13"/>
    <w:rsid w:val="00425101"/>
    <w:rsid w:val="00425589"/>
    <w:rsid w:val="00426A08"/>
    <w:rsid w:val="00430968"/>
    <w:rsid w:val="00430A2F"/>
    <w:rsid w:val="0043134C"/>
    <w:rsid w:val="00431A5D"/>
    <w:rsid w:val="00431B14"/>
    <w:rsid w:val="00431C92"/>
    <w:rsid w:val="004329D0"/>
    <w:rsid w:val="00433070"/>
    <w:rsid w:val="00433284"/>
    <w:rsid w:val="004353D5"/>
    <w:rsid w:val="00435636"/>
    <w:rsid w:val="00436D73"/>
    <w:rsid w:val="0043751F"/>
    <w:rsid w:val="00437880"/>
    <w:rsid w:val="00437F58"/>
    <w:rsid w:val="00440017"/>
    <w:rsid w:val="00440108"/>
    <w:rsid w:val="00441A0C"/>
    <w:rsid w:val="0044281D"/>
    <w:rsid w:val="004434FD"/>
    <w:rsid w:val="00443AAC"/>
    <w:rsid w:val="00443AEE"/>
    <w:rsid w:val="00443E22"/>
    <w:rsid w:val="004440B6"/>
    <w:rsid w:val="0044459D"/>
    <w:rsid w:val="00444C20"/>
    <w:rsid w:val="00445487"/>
    <w:rsid w:val="00445886"/>
    <w:rsid w:val="0044682D"/>
    <w:rsid w:val="00446FD8"/>
    <w:rsid w:val="00450E82"/>
    <w:rsid w:val="00450F68"/>
    <w:rsid w:val="00451125"/>
    <w:rsid w:val="0045175F"/>
    <w:rsid w:val="00451CAF"/>
    <w:rsid w:val="0045265C"/>
    <w:rsid w:val="00453CED"/>
    <w:rsid w:val="004540FC"/>
    <w:rsid w:val="004546D7"/>
    <w:rsid w:val="00454B01"/>
    <w:rsid w:val="00455D90"/>
    <w:rsid w:val="00455E80"/>
    <w:rsid w:val="004563F7"/>
    <w:rsid w:val="00456A4B"/>
    <w:rsid w:val="00456CF8"/>
    <w:rsid w:val="00457108"/>
    <w:rsid w:val="00457A92"/>
    <w:rsid w:val="00460094"/>
    <w:rsid w:val="004602F8"/>
    <w:rsid w:val="00461903"/>
    <w:rsid w:val="004619B6"/>
    <w:rsid w:val="00461C83"/>
    <w:rsid w:val="004625C2"/>
    <w:rsid w:val="004629C4"/>
    <w:rsid w:val="00463097"/>
    <w:rsid w:val="004632DC"/>
    <w:rsid w:val="004632F9"/>
    <w:rsid w:val="0046338D"/>
    <w:rsid w:val="00464891"/>
    <w:rsid w:val="00465557"/>
    <w:rsid w:val="00465828"/>
    <w:rsid w:val="00465EF4"/>
    <w:rsid w:val="004663BD"/>
    <w:rsid w:val="004675D6"/>
    <w:rsid w:val="004703A9"/>
    <w:rsid w:val="00470C68"/>
    <w:rsid w:val="00471597"/>
    <w:rsid w:val="0047194A"/>
    <w:rsid w:val="0047312E"/>
    <w:rsid w:val="0047377C"/>
    <w:rsid w:val="00473A80"/>
    <w:rsid w:val="004744CA"/>
    <w:rsid w:val="00474747"/>
    <w:rsid w:val="0047513A"/>
    <w:rsid w:val="004763A1"/>
    <w:rsid w:val="00476481"/>
    <w:rsid w:val="004764E4"/>
    <w:rsid w:val="004778DC"/>
    <w:rsid w:val="00477A24"/>
    <w:rsid w:val="00477B08"/>
    <w:rsid w:val="00477CD1"/>
    <w:rsid w:val="004802DF"/>
    <w:rsid w:val="00480545"/>
    <w:rsid w:val="0048126E"/>
    <w:rsid w:val="00481B22"/>
    <w:rsid w:val="0048335A"/>
    <w:rsid w:val="00483F4F"/>
    <w:rsid w:val="00484160"/>
    <w:rsid w:val="00484482"/>
    <w:rsid w:val="00485CA0"/>
    <w:rsid w:val="004878C4"/>
    <w:rsid w:val="00490166"/>
    <w:rsid w:val="0049031D"/>
    <w:rsid w:val="0049068C"/>
    <w:rsid w:val="00490C5F"/>
    <w:rsid w:val="00492689"/>
    <w:rsid w:val="00492821"/>
    <w:rsid w:val="00492C81"/>
    <w:rsid w:val="00494080"/>
    <w:rsid w:val="00495385"/>
    <w:rsid w:val="004953C4"/>
    <w:rsid w:val="00495A90"/>
    <w:rsid w:val="00495ADC"/>
    <w:rsid w:val="00495CBF"/>
    <w:rsid w:val="00496FAA"/>
    <w:rsid w:val="00497512"/>
    <w:rsid w:val="00497C22"/>
    <w:rsid w:val="00497D01"/>
    <w:rsid w:val="00497F4B"/>
    <w:rsid w:val="004A0665"/>
    <w:rsid w:val="004A08C1"/>
    <w:rsid w:val="004A1C44"/>
    <w:rsid w:val="004A22AF"/>
    <w:rsid w:val="004A2A48"/>
    <w:rsid w:val="004A3119"/>
    <w:rsid w:val="004A4C03"/>
    <w:rsid w:val="004A4C40"/>
    <w:rsid w:val="004A4DE8"/>
    <w:rsid w:val="004A5775"/>
    <w:rsid w:val="004A6040"/>
    <w:rsid w:val="004A6838"/>
    <w:rsid w:val="004A791E"/>
    <w:rsid w:val="004B10FC"/>
    <w:rsid w:val="004B1787"/>
    <w:rsid w:val="004B1DB1"/>
    <w:rsid w:val="004B27BD"/>
    <w:rsid w:val="004B31D1"/>
    <w:rsid w:val="004B369F"/>
    <w:rsid w:val="004B461E"/>
    <w:rsid w:val="004B5602"/>
    <w:rsid w:val="004B717E"/>
    <w:rsid w:val="004B7A07"/>
    <w:rsid w:val="004C0B5C"/>
    <w:rsid w:val="004C2104"/>
    <w:rsid w:val="004C2553"/>
    <w:rsid w:val="004C2B3C"/>
    <w:rsid w:val="004C3FF2"/>
    <w:rsid w:val="004C44C8"/>
    <w:rsid w:val="004C5266"/>
    <w:rsid w:val="004C6EFF"/>
    <w:rsid w:val="004D083B"/>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15DF"/>
    <w:rsid w:val="004E24A7"/>
    <w:rsid w:val="004E272B"/>
    <w:rsid w:val="004E2C43"/>
    <w:rsid w:val="004E2CE0"/>
    <w:rsid w:val="004E3897"/>
    <w:rsid w:val="004E4A12"/>
    <w:rsid w:val="004E4E32"/>
    <w:rsid w:val="004E5371"/>
    <w:rsid w:val="004E58F2"/>
    <w:rsid w:val="004E5FA2"/>
    <w:rsid w:val="004E61FC"/>
    <w:rsid w:val="004E6553"/>
    <w:rsid w:val="004E69AA"/>
    <w:rsid w:val="004E6A85"/>
    <w:rsid w:val="004E7939"/>
    <w:rsid w:val="004F002D"/>
    <w:rsid w:val="004F0266"/>
    <w:rsid w:val="004F050B"/>
    <w:rsid w:val="004F0790"/>
    <w:rsid w:val="004F1175"/>
    <w:rsid w:val="004F13DE"/>
    <w:rsid w:val="004F1F90"/>
    <w:rsid w:val="004F202B"/>
    <w:rsid w:val="004F25FB"/>
    <w:rsid w:val="004F3323"/>
    <w:rsid w:val="004F4437"/>
    <w:rsid w:val="004F48FD"/>
    <w:rsid w:val="004F6759"/>
    <w:rsid w:val="004F7299"/>
    <w:rsid w:val="004F7FF6"/>
    <w:rsid w:val="00501778"/>
    <w:rsid w:val="00501E1D"/>
    <w:rsid w:val="005023CD"/>
    <w:rsid w:val="00503310"/>
    <w:rsid w:val="00503402"/>
    <w:rsid w:val="005036CD"/>
    <w:rsid w:val="005041CD"/>
    <w:rsid w:val="00505181"/>
    <w:rsid w:val="00505292"/>
    <w:rsid w:val="0050530C"/>
    <w:rsid w:val="005058A8"/>
    <w:rsid w:val="00506931"/>
    <w:rsid w:val="0050762F"/>
    <w:rsid w:val="0050788A"/>
    <w:rsid w:val="00507CAC"/>
    <w:rsid w:val="00507D35"/>
    <w:rsid w:val="00507F61"/>
    <w:rsid w:val="00510931"/>
    <w:rsid w:val="00510D91"/>
    <w:rsid w:val="0051144E"/>
    <w:rsid w:val="00512135"/>
    <w:rsid w:val="00513504"/>
    <w:rsid w:val="005137E5"/>
    <w:rsid w:val="0051387D"/>
    <w:rsid w:val="00514247"/>
    <w:rsid w:val="00514559"/>
    <w:rsid w:val="00515070"/>
    <w:rsid w:val="00515783"/>
    <w:rsid w:val="00516442"/>
    <w:rsid w:val="005171FF"/>
    <w:rsid w:val="0051771F"/>
    <w:rsid w:val="0052004A"/>
    <w:rsid w:val="00520167"/>
    <w:rsid w:val="005202DA"/>
    <w:rsid w:val="005202F1"/>
    <w:rsid w:val="00520FCA"/>
    <w:rsid w:val="005220FA"/>
    <w:rsid w:val="00522209"/>
    <w:rsid w:val="005233B4"/>
    <w:rsid w:val="0052382A"/>
    <w:rsid w:val="00525AAF"/>
    <w:rsid w:val="00526EBB"/>
    <w:rsid w:val="00526ED0"/>
    <w:rsid w:val="00527081"/>
    <w:rsid w:val="00527493"/>
    <w:rsid w:val="0052777B"/>
    <w:rsid w:val="00527793"/>
    <w:rsid w:val="00527F69"/>
    <w:rsid w:val="0053014E"/>
    <w:rsid w:val="0053029A"/>
    <w:rsid w:val="00530F96"/>
    <w:rsid w:val="005313ED"/>
    <w:rsid w:val="0053170C"/>
    <w:rsid w:val="005318A8"/>
    <w:rsid w:val="00532280"/>
    <w:rsid w:val="00532813"/>
    <w:rsid w:val="00533D74"/>
    <w:rsid w:val="00534020"/>
    <w:rsid w:val="00534042"/>
    <w:rsid w:val="005341FC"/>
    <w:rsid w:val="00534214"/>
    <w:rsid w:val="005346DF"/>
    <w:rsid w:val="00535359"/>
    <w:rsid w:val="005363D5"/>
    <w:rsid w:val="00536E17"/>
    <w:rsid w:val="005373F8"/>
    <w:rsid w:val="0053766A"/>
    <w:rsid w:val="005379D9"/>
    <w:rsid w:val="00537D7D"/>
    <w:rsid w:val="00537E19"/>
    <w:rsid w:val="00540426"/>
    <w:rsid w:val="0054101F"/>
    <w:rsid w:val="005421CA"/>
    <w:rsid w:val="00542472"/>
    <w:rsid w:val="00544052"/>
    <w:rsid w:val="00545F4C"/>
    <w:rsid w:val="00546B85"/>
    <w:rsid w:val="00547BB1"/>
    <w:rsid w:val="0055027F"/>
    <w:rsid w:val="00550CB6"/>
    <w:rsid w:val="00551058"/>
    <w:rsid w:val="00551FB4"/>
    <w:rsid w:val="00552D97"/>
    <w:rsid w:val="00552DC1"/>
    <w:rsid w:val="00552E14"/>
    <w:rsid w:val="00553308"/>
    <w:rsid w:val="00553D99"/>
    <w:rsid w:val="0055414D"/>
    <w:rsid w:val="005544DD"/>
    <w:rsid w:val="0055460C"/>
    <w:rsid w:val="005565FE"/>
    <w:rsid w:val="00560A00"/>
    <w:rsid w:val="005616C6"/>
    <w:rsid w:val="0056198A"/>
    <w:rsid w:val="00562A59"/>
    <w:rsid w:val="00562E25"/>
    <w:rsid w:val="005636A2"/>
    <w:rsid w:val="005644F3"/>
    <w:rsid w:val="00564547"/>
    <w:rsid w:val="005645A6"/>
    <w:rsid w:val="00565276"/>
    <w:rsid w:val="00566BB8"/>
    <w:rsid w:val="00566DFE"/>
    <w:rsid w:val="00567781"/>
    <w:rsid w:val="00567999"/>
    <w:rsid w:val="0057163F"/>
    <w:rsid w:val="00574A7D"/>
    <w:rsid w:val="00574B0B"/>
    <w:rsid w:val="0057504F"/>
    <w:rsid w:val="00575746"/>
    <w:rsid w:val="00575BC2"/>
    <w:rsid w:val="00575C03"/>
    <w:rsid w:val="005760B3"/>
    <w:rsid w:val="005766A0"/>
    <w:rsid w:val="005767CD"/>
    <w:rsid w:val="00576945"/>
    <w:rsid w:val="00576C4C"/>
    <w:rsid w:val="00577664"/>
    <w:rsid w:val="00577677"/>
    <w:rsid w:val="0058083C"/>
    <w:rsid w:val="00580845"/>
    <w:rsid w:val="00580F6A"/>
    <w:rsid w:val="005813D5"/>
    <w:rsid w:val="00581CB8"/>
    <w:rsid w:val="005821BB"/>
    <w:rsid w:val="00582558"/>
    <w:rsid w:val="00582708"/>
    <w:rsid w:val="0058281A"/>
    <w:rsid w:val="00582FCF"/>
    <w:rsid w:val="005839FB"/>
    <w:rsid w:val="00583A50"/>
    <w:rsid w:val="00583D71"/>
    <w:rsid w:val="0058456B"/>
    <w:rsid w:val="00585220"/>
    <w:rsid w:val="0058585A"/>
    <w:rsid w:val="0058698C"/>
    <w:rsid w:val="00586F22"/>
    <w:rsid w:val="00587675"/>
    <w:rsid w:val="00587E8B"/>
    <w:rsid w:val="00590CFC"/>
    <w:rsid w:val="00591701"/>
    <w:rsid w:val="005923FB"/>
    <w:rsid w:val="00592A73"/>
    <w:rsid w:val="00592B78"/>
    <w:rsid w:val="00592DF0"/>
    <w:rsid w:val="0059365F"/>
    <w:rsid w:val="00593DD8"/>
    <w:rsid w:val="005944FF"/>
    <w:rsid w:val="00594893"/>
    <w:rsid w:val="0059553E"/>
    <w:rsid w:val="00595546"/>
    <w:rsid w:val="005967FB"/>
    <w:rsid w:val="00596957"/>
    <w:rsid w:val="00596B7F"/>
    <w:rsid w:val="00597690"/>
    <w:rsid w:val="005A06F9"/>
    <w:rsid w:val="005A0B7F"/>
    <w:rsid w:val="005A0D55"/>
    <w:rsid w:val="005A1235"/>
    <w:rsid w:val="005A1475"/>
    <w:rsid w:val="005A15E5"/>
    <w:rsid w:val="005A18C8"/>
    <w:rsid w:val="005A3E81"/>
    <w:rsid w:val="005A556A"/>
    <w:rsid w:val="005A5D67"/>
    <w:rsid w:val="005A63B1"/>
    <w:rsid w:val="005A693C"/>
    <w:rsid w:val="005A7821"/>
    <w:rsid w:val="005B0021"/>
    <w:rsid w:val="005B0148"/>
    <w:rsid w:val="005B0895"/>
    <w:rsid w:val="005B0F76"/>
    <w:rsid w:val="005B1108"/>
    <w:rsid w:val="005B162F"/>
    <w:rsid w:val="005B400A"/>
    <w:rsid w:val="005B421F"/>
    <w:rsid w:val="005B4B52"/>
    <w:rsid w:val="005B4C4E"/>
    <w:rsid w:val="005C079A"/>
    <w:rsid w:val="005C1182"/>
    <w:rsid w:val="005C12AB"/>
    <w:rsid w:val="005C1E5C"/>
    <w:rsid w:val="005C256D"/>
    <w:rsid w:val="005C25FC"/>
    <w:rsid w:val="005C2666"/>
    <w:rsid w:val="005C3005"/>
    <w:rsid w:val="005C3A6D"/>
    <w:rsid w:val="005C3E36"/>
    <w:rsid w:val="005C4FAB"/>
    <w:rsid w:val="005C5ACC"/>
    <w:rsid w:val="005C5CF6"/>
    <w:rsid w:val="005C6334"/>
    <w:rsid w:val="005D083F"/>
    <w:rsid w:val="005D186E"/>
    <w:rsid w:val="005D32CE"/>
    <w:rsid w:val="005D3DB9"/>
    <w:rsid w:val="005D40C6"/>
    <w:rsid w:val="005D41E9"/>
    <w:rsid w:val="005D4BCF"/>
    <w:rsid w:val="005D4D7D"/>
    <w:rsid w:val="005D5889"/>
    <w:rsid w:val="005D5CE6"/>
    <w:rsid w:val="005D6A41"/>
    <w:rsid w:val="005D6CE1"/>
    <w:rsid w:val="005D771A"/>
    <w:rsid w:val="005E04F9"/>
    <w:rsid w:val="005E08CF"/>
    <w:rsid w:val="005E1E1A"/>
    <w:rsid w:val="005E252D"/>
    <w:rsid w:val="005E3675"/>
    <w:rsid w:val="005E3A75"/>
    <w:rsid w:val="005E3FF0"/>
    <w:rsid w:val="005E4132"/>
    <w:rsid w:val="005E41A0"/>
    <w:rsid w:val="005E4CA3"/>
    <w:rsid w:val="005E5B00"/>
    <w:rsid w:val="005E62EC"/>
    <w:rsid w:val="005E6627"/>
    <w:rsid w:val="005E677D"/>
    <w:rsid w:val="005F07B4"/>
    <w:rsid w:val="005F0F14"/>
    <w:rsid w:val="005F0F9C"/>
    <w:rsid w:val="005F10A7"/>
    <w:rsid w:val="005F11DA"/>
    <w:rsid w:val="005F1206"/>
    <w:rsid w:val="005F124B"/>
    <w:rsid w:val="005F15EE"/>
    <w:rsid w:val="005F1B38"/>
    <w:rsid w:val="005F1F73"/>
    <w:rsid w:val="005F2777"/>
    <w:rsid w:val="005F2B47"/>
    <w:rsid w:val="005F2D5C"/>
    <w:rsid w:val="005F30ED"/>
    <w:rsid w:val="005F3412"/>
    <w:rsid w:val="005F3777"/>
    <w:rsid w:val="005F3E60"/>
    <w:rsid w:val="005F46D8"/>
    <w:rsid w:val="005F4F3B"/>
    <w:rsid w:val="005F4F96"/>
    <w:rsid w:val="005F5287"/>
    <w:rsid w:val="005F537C"/>
    <w:rsid w:val="005F66E9"/>
    <w:rsid w:val="005F6BB3"/>
    <w:rsid w:val="005F736E"/>
    <w:rsid w:val="005F7849"/>
    <w:rsid w:val="00600364"/>
    <w:rsid w:val="00600AE0"/>
    <w:rsid w:val="00600FB2"/>
    <w:rsid w:val="006027F5"/>
    <w:rsid w:val="00605130"/>
    <w:rsid w:val="00605FE8"/>
    <w:rsid w:val="0060609A"/>
    <w:rsid w:val="00610DC5"/>
    <w:rsid w:val="00610DFF"/>
    <w:rsid w:val="00612DE8"/>
    <w:rsid w:val="00612EC7"/>
    <w:rsid w:val="00613D3B"/>
    <w:rsid w:val="00613E67"/>
    <w:rsid w:val="0061421D"/>
    <w:rsid w:val="006142CF"/>
    <w:rsid w:val="00614822"/>
    <w:rsid w:val="00614BC2"/>
    <w:rsid w:val="006156A0"/>
    <w:rsid w:val="0061575D"/>
    <w:rsid w:val="00616C91"/>
    <w:rsid w:val="00616DBA"/>
    <w:rsid w:val="00616F66"/>
    <w:rsid w:val="006170CF"/>
    <w:rsid w:val="00617CBC"/>
    <w:rsid w:val="0062003A"/>
    <w:rsid w:val="00621673"/>
    <w:rsid w:val="0062189F"/>
    <w:rsid w:val="00621FF3"/>
    <w:rsid w:val="00622868"/>
    <w:rsid w:val="006229D0"/>
    <w:rsid w:val="006240E7"/>
    <w:rsid w:val="0062434E"/>
    <w:rsid w:val="0062460A"/>
    <w:rsid w:val="00625359"/>
    <w:rsid w:val="006255B7"/>
    <w:rsid w:val="00626211"/>
    <w:rsid w:val="006272D0"/>
    <w:rsid w:val="0062740B"/>
    <w:rsid w:val="0062746D"/>
    <w:rsid w:val="0063043C"/>
    <w:rsid w:val="0063079A"/>
    <w:rsid w:val="00630D98"/>
    <w:rsid w:val="00630E77"/>
    <w:rsid w:val="00630FB2"/>
    <w:rsid w:val="006315CA"/>
    <w:rsid w:val="0063232B"/>
    <w:rsid w:val="00632BA0"/>
    <w:rsid w:val="00632F5A"/>
    <w:rsid w:val="0063301B"/>
    <w:rsid w:val="006332A2"/>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67F"/>
    <w:rsid w:val="00640E4D"/>
    <w:rsid w:val="00640F5F"/>
    <w:rsid w:val="006414A3"/>
    <w:rsid w:val="006428BE"/>
    <w:rsid w:val="00642D2D"/>
    <w:rsid w:val="0064357B"/>
    <w:rsid w:val="006449AE"/>
    <w:rsid w:val="0064516D"/>
    <w:rsid w:val="0064603E"/>
    <w:rsid w:val="006460B4"/>
    <w:rsid w:val="00646322"/>
    <w:rsid w:val="006509CA"/>
    <w:rsid w:val="00650D14"/>
    <w:rsid w:val="00651BB1"/>
    <w:rsid w:val="00652058"/>
    <w:rsid w:val="00652CC5"/>
    <w:rsid w:val="00653306"/>
    <w:rsid w:val="00653B89"/>
    <w:rsid w:val="0065505F"/>
    <w:rsid w:val="00655287"/>
    <w:rsid w:val="00656258"/>
    <w:rsid w:val="0065798E"/>
    <w:rsid w:val="00660687"/>
    <w:rsid w:val="006607E9"/>
    <w:rsid w:val="00660E1A"/>
    <w:rsid w:val="00661B02"/>
    <w:rsid w:val="00662FD5"/>
    <w:rsid w:val="00663753"/>
    <w:rsid w:val="00663E50"/>
    <w:rsid w:val="006641D5"/>
    <w:rsid w:val="00664EB0"/>
    <w:rsid w:val="00665103"/>
    <w:rsid w:val="006656CA"/>
    <w:rsid w:val="00666839"/>
    <w:rsid w:val="00667579"/>
    <w:rsid w:val="006677E2"/>
    <w:rsid w:val="00670236"/>
    <w:rsid w:val="006713A0"/>
    <w:rsid w:val="006714A0"/>
    <w:rsid w:val="0067283F"/>
    <w:rsid w:val="006764CA"/>
    <w:rsid w:val="00677D8C"/>
    <w:rsid w:val="006810A0"/>
    <w:rsid w:val="00681B3D"/>
    <w:rsid w:val="00681B7F"/>
    <w:rsid w:val="00681F41"/>
    <w:rsid w:val="006822BC"/>
    <w:rsid w:val="00683AF9"/>
    <w:rsid w:val="00684E07"/>
    <w:rsid w:val="0068550E"/>
    <w:rsid w:val="0068580C"/>
    <w:rsid w:val="006864A3"/>
    <w:rsid w:val="006868FC"/>
    <w:rsid w:val="0069090E"/>
    <w:rsid w:val="00693D81"/>
    <w:rsid w:val="00693F70"/>
    <w:rsid w:val="00694774"/>
    <w:rsid w:val="00694B19"/>
    <w:rsid w:val="00694B6A"/>
    <w:rsid w:val="00695DC3"/>
    <w:rsid w:val="006965A0"/>
    <w:rsid w:val="006968D6"/>
    <w:rsid w:val="0069722E"/>
    <w:rsid w:val="006A16CE"/>
    <w:rsid w:val="006A19CC"/>
    <w:rsid w:val="006A1CCF"/>
    <w:rsid w:val="006A23AF"/>
    <w:rsid w:val="006A257A"/>
    <w:rsid w:val="006A2654"/>
    <w:rsid w:val="006A29DF"/>
    <w:rsid w:val="006A4AD9"/>
    <w:rsid w:val="006A4B1C"/>
    <w:rsid w:val="006A4E95"/>
    <w:rsid w:val="006A586D"/>
    <w:rsid w:val="006A58A4"/>
    <w:rsid w:val="006B063C"/>
    <w:rsid w:val="006B073A"/>
    <w:rsid w:val="006B0DE9"/>
    <w:rsid w:val="006B1CFA"/>
    <w:rsid w:val="006B1D44"/>
    <w:rsid w:val="006B24D1"/>
    <w:rsid w:val="006B2BB7"/>
    <w:rsid w:val="006B2DD1"/>
    <w:rsid w:val="006B361F"/>
    <w:rsid w:val="006B3E8A"/>
    <w:rsid w:val="006B481B"/>
    <w:rsid w:val="006B4B80"/>
    <w:rsid w:val="006B5D5A"/>
    <w:rsid w:val="006B6195"/>
    <w:rsid w:val="006B64FA"/>
    <w:rsid w:val="006B6555"/>
    <w:rsid w:val="006B725B"/>
    <w:rsid w:val="006B78B7"/>
    <w:rsid w:val="006C037D"/>
    <w:rsid w:val="006C0914"/>
    <w:rsid w:val="006C0E51"/>
    <w:rsid w:val="006C0FD5"/>
    <w:rsid w:val="006C2D5B"/>
    <w:rsid w:val="006C3DF1"/>
    <w:rsid w:val="006C3FF5"/>
    <w:rsid w:val="006C4060"/>
    <w:rsid w:val="006C41ED"/>
    <w:rsid w:val="006C4B42"/>
    <w:rsid w:val="006C4CCE"/>
    <w:rsid w:val="006C519D"/>
    <w:rsid w:val="006C559E"/>
    <w:rsid w:val="006C5CBD"/>
    <w:rsid w:val="006C63CF"/>
    <w:rsid w:val="006C656B"/>
    <w:rsid w:val="006C6B96"/>
    <w:rsid w:val="006C6FAB"/>
    <w:rsid w:val="006C7A9F"/>
    <w:rsid w:val="006D00C8"/>
    <w:rsid w:val="006D00D6"/>
    <w:rsid w:val="006D076B"/>
    <w:rsid w:val="006D08A2"/>
    <w:rsid w:val="006D1514"/>
    <w:rsid w:val="006D188C"/>
    <w:rsid w:val="006D193D"/>
    <w:rsid w:val="006D208F"/>
    <w:rsid w:val="006D244B"/>
    <w:rsid w:val="006D2A13"/>
    <w:rsid w:val="006D34F2"/>
    <w:rsid w:val="006D3788"/>
    <w:rsid w:val="006D3EA9"/>
    <w:rsid w:val="006D4315"/>
    <w:rsid w:val="006D4A0D"/>
    <w:rsid w:val="006D4B1E"/>
    <w:rsid w:val="006D4D9B"/>
    <w:rsid w:val="006D4E30"/>
    <w:rsid w:val="006D50BF"/>
    <w:rsid w:val="006D522A"/>
    <w:rsid w:val="006D5FC3"/>
    <w:rsid w:val="006D6089"/>
    <w:rsid w:val="006D61E2"/>
    <w:rsid w:val="006D639B"/>
    <w:rsid w:val="006D63F1"/>
    <w:rsid w:val="006D67F4"/>
    <w:rsid w:val="006D7040"/>
    <w:rsid w:val="006E017D"/>
    <w:rsid w:val="006E025F"/>
    <w:rsid w:val="006E0940"/>
    <w:rsid w:val="006E0B33"/>
    <w:rsid w:val="006E0CF2"/>
    <w:rsid w:val="006E0EA5"/>
    <w:rsid w:val="006E1876"/>
    <w:rsid w:val="006E334C"/>
    <w:rsid w:val="006E568A"/>
    <w:rsid w:val="006E5AAD"/>
    <w:rsid w:val="006E6AB4"/>
    <w:rsid w:val="006E750A"/>
    <w:rsid w:val="006E780E"/>
    <w:rsid w:val="006E7932"/>
    <w:rsid w:val="006E7A70"/>
    <w:rsid w:val="006F00E4"/>
    <w:rsid w:val="006F1C7F"/>
    <w:rsid w:val="006F1C8A"/>
    <w:rsid w:val="006F36DB"/>
    <w:rsid w:val="006F36EE"/>
    <w:rsid w:val="006F4251"/>
    <w:rsid w:val="006F4280"/>
    <w:rsid w:val="006F442B"/>
    <w:rsid w:val="006F489B"/>
    <w:rsid w:val="006F4D2D"/>
    <w:rsid w:val="006F501D"/>
    <w:rsid w:val="006F5934"/>
    <w:rsid w:val="006F5B64"/>
    <w:rsid w:val="00700125"/>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076AB"/>
    <w:rsid w:val="007078B8"/>
    <w:rsid w:val="00711016"/>
    <w:rsid w:val="00711396"/>
    <w:rsid w:val="0071148F"/>
    <w:rsid w:val="007124B4"/>
    <w:rsid w:val="00712596"/>
    <w:rsid w:val="00712866"/>
    <w:rsid w:val="0071287E"/>
    <w:rsid w:val="00712953"/>
    <w:rsid w:val="00713485"/>
    <w:rsid w:val="00713DEE"/>
    <w:rsid w:val="00714057"/>
    <w:rsid w:val="007143EA"/>
    <w:rsid w:val="00714535"/>
    <w:rsid w:val="0071513D"/>
    <w:rsid w:val="007152A2"/>
    <w:rsid w:val="0071552F"/>
    <w:rsid w:val="00715EE9"/>
    <w:rsid w:val="00716808"/>
    <w:rsid w:val="00716917"/>
    <w:rsid w:val="0071783B"/>
    <w:rsid w:val="007204C0"/>
    <w:rsid w:val="00721586"/>
    <w:rsid w:val="00721592"/>
    <w:rsid w:val="0072159F"/>
    <w:rsid w:val="00721699"/>
    <w:rsid w:val="00721C55"/>
    <w:rsid w:val="00721E7E"/>
    <w:rsid w:val="00722172"/>
    <w:rsid w:val="00722959"/>
    <w:rsid w:val="007229A6"/>
    <w:rsid w:val="0072362D"/>
    <w:rsid w:val="00723C4F"/>
    <w:rsid w:val="0072459E"/>
    <w:rsid w:val="00725471"/>
    <w:rsid w:val="007257D3"/>
    <w:rsid w:val="00725B85"/>
    <w:rsid w:val="00726C06"/>
    <w:rsid w:val="007270E7"/>
    <w:rsid w:val="00727E49"/>
    <w:rsid w:val="00727EED"/>
    <w:rsid w:val="00730149"/>
    <w:rsid w:val="00730616"/>
    <w:rsid w:val="00730CE9"/>
    <w:rsid w:val="0073177C"/>
    <w:rsid w:val="00731BF1"/>
    <w:rsid w:val="00733A27"/>
    <w:rsid w:val="00733F61"/>
    <w:rsid w:val="007352F7"/>
    <w:rsid w:val="00735AA1"/>
    <w:rsid w:val="00736AFB"/>
    <w:rsid w:val="0074051B"/>
    <w:rsid w:val="00740905"/>
    <w:rsid w:val="00740BA3"/>
    <w:rsid w:val="00741806"/>
    <w:rsid w:val="00741F0F"/>
    <w:rsid w:val="00741F2C"/>
    <w:rsid w:val="007426CD"/>
    <w:rsid w:val="00743206"/>
    <w:rsid w:val="007442FC"/>
    <w:rsid w:val="00744C6E"/>
    <w:rsid w:val="0074579C"/>
    <w:rsid w:val="00745E15"/>
    <w:rsid w:val="00746689"/>
    <w:rsid w:val="00746ABA"/>
    <w:rsid w:val="0074708B"/>
    <w:rsid w:val="0074765A"/>
    <w:rsid w:val="00747A5D"/>
    <w:rsid w:val="00747AC2"/>
    <w:rsid w:val="0075012F"/>
    <w:rsid w:val="00750477"/>
    <w:rsid w:val="00750B4C"/>
    <w:rsid w:val="00750C52"/>
    <w:rsid w:val="007511B5"/>
    <w:rsid w:val="00751B27"/>
    <w:rsid w:val="007527F5"/>
    <w:rsid w:val="00752EFB"/>
    <w:rsid w:val="00754185"/>
    <w:rsid w:val="00754CD0"/>
    <w:rsid w:val="0075604B"/>
    <w:rsid w:val="007567A8"/>
    <w:rsid w:val="00756931"/>
    <w:rsid w:val="007570E7"/>
    <w:rsid w:val="00757528"/>
    <w:rsid w:val="00760896"/>
    <w:rsid w:val="00761740"/>
    <w:rsid w:val="007621D6"/>
    <w:rsid w:val="007631EE"/>
    <w:rsid w:val="00763230"/>
    <w:rsid w:val="00763387"/>
    <w:rsid w:val="0076400A"/>
    <w:rsid w:val="00764586"/>
    <w:rsid w:val="00764951"/>
    <w:rsid w:val="00764F3F"/>
    <w:rsid w:val="007657CF"/>
    <w:rsid w:val="00765CDB"/>
    <w:rsid w:val="0076755E"/>
    <w:rsid w:val="007679D4"/>
    <w:rsid w:val="00767CC4"/>
    <w:rsid w:val="00770110"/>
    <w:rsid w:val="00770870"/>
    <w:rsid w:val="00770C2E"/>
    <w:rsid w:val="007718A8"/>
    <w:rsid w:val="007722AF"/>
    <w:rsid w:val="007729AA"/>
    <w:rsid w:val="00772B98"/>
    <w:rsid w:val="00773133"/>
    <w:rsid w:val="00773398"/>
    <w:rsid w:val="007738A2"/>
    <w:rsid w:val="00774238"/>
    <w:rsid w:val="00774C95"/>
    <w:rsid w:val="00776F25"/>
    <w:rsid w:val="0077791C"/>
    <w:rsid w:val="00781207"/>
    <w:rsid w:val="00781359"/>
    <w:rsid w:val="00781451"/>
    <w:rsid w:val="0078204C"/>
    <w:rsid w:val="00782F63"/>
    <w:rsid w:val="007848A3"/>
    <w:rsid w:val="00784FFB"/>
    <w:rsid w:val="0078550C"/>
    <w:rsid w:val="00785BD8"/>
    <w:rsid w:val="00785C66"/>
    <w:rsid w:val="00786A36"/>
    <w:rsid w:val="00786D5C"/>
    <w:rsid w:val="00787021"/>
    <w:rsid w:val="007876E9"/>
    <w:rsid w:val="00787FCD"/>
    <w:rsid w:val="0079012D"/>
    <w:rsid w:val="00790BB6"/>
    <w:rsid w:val="00791BFB"/>
    <w:rsid w:val="007929FC"/>
    <w:rsid w:val="00793CF6"/>
    <w:rsid w:val="00794161"/>
    <w:rsid w:val="007942E6"/>
    <w:rsid w:val="007950F1"/>
    <w:rsid w:val="0079532A"/>
    <w:rsid w:val="00795420"/>
    <w:rsid w:val="0079551E"/>
    <w:rsid w:val="0079647D"/>
    <w:rsid w:val="007967D8"/>
    <w:rsid w:val="0079728A"/>
    <w:rsid w:val="007974D9"/>
    <w:rsid w:val="0079767C"/>
    <w:rsid w:val="007A0C77"/>
    <w:rsid w:val="007A1536"/>
    <w:rsid w:val="007A2227"/>
    <w:rsid w:val="007A2292"/>
    <w:rsid w:val="007A2DE5"/>
    <w:rsid w:val="007A3076"/>
    <w:rsid w:val="007A3095"/>
    <w:rsid w:val="007A31B5"/>
    <w:rsid w:val="007A3D1A"/>
    <w:rsid w:val="007A4F3B"/>
    <w:rsid w:val="007A54DE"/>
    <w:rsid w:val="007A5BB5"/>
    <w:rsid w:val="007A6311"/>
    <w:rsid w:val="007A6318"/>
    <w:rsid w:val="007A637C"/>
    <w:rsid w:val="007A7155"/>
    <w:rsid w:val="007A7473"/>
    <w:rsid w:val="007A7D38"/>
    <w:rsid w:val="007B0743"/>
    <w:rsid w:val="007B2424"/>
    <w:rsid w:val="007B2DDB"/>
    <w:rsid w:val="007B347B"/>
    <w:rsid w:val="007B37C4"/>
    <w:rsid w:val="007B44CC"/>
    <w:rsid w:val="007B4A21"/>
    <w:rsid w:val="007B6183"/>
    <w:rsid w:val="007B670D"/>
    <w:rsid w:val="007B7053"/>
    <w:rsid w:val="007B7B75"/>
    <w:rsid w:val="007B7E9B"/>
    <w:rsid w:val="007C0E9C"/>
    <w:rsid w:val="007C0F7F"/>
    <w:rsid w:val="007C15F5"/>
    <w:rsid w:val="007C28AD"/>
    <w:rsid w:val="007C2A46"/>
    <w:rsid w:val="007C2E99"/>
    <w:rsid w:val="007C46AB"/>
    <w:rsid w:val="007C4BE7"/>
    <w:rsid w:val="007C5238"/>
    <w:rsid w:val="007C5924"/>
    <w:rsid w:val="007C5A0F"/>
    <w:rsid w:val="007C5CAB"/>
    <w:rsid w:val="007C62B4"/>
    <w:rsid w:val="007C64B4"/>
    <w:rsid w:val="007D053F"/>
    <w:rsid w:val="007D1095"/>
    <w:rsid w:val="007D27D5"/>
    <w:rsid w:val="007D2931"/>
    <w:rsid w:val="007D391B"/>
    <w:rsid w:val="007D3E0C"/>
    <w:rsid w:val="007D6023"/>
    <w:rsid w:val="007D6551"/>
    <w:rsid w:val="007D6AD7"/>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E7A0A"/>
    <w:rsid w:val="007F00E5"/>
    <w:rsid w:val="007F00F5"/>
    <w:rsid w:val="007F0567"/>
    <w:rsid w:val="007F1351"/>
    <w:rsid w:val="007F2D06"/>
    <w:rsid w:val="007F3602"/>
    <w:rsid w:val="007F5B86"/>
    <w:rsid w:val="007F5DCE"/>
    <w:rsid w:val="007F5DD7"/>
    <w:rsid w:val="007F735C"/>
    <w:rsid w:val="007F7599"/>
    <w:rsid w:val="00800D96"/>
    <w:rsid w:val="00800E83"/>
    <w:rsid w:val="0080287A"/>
    <w:rsid w:val="00803822"/>
    <w:rsid w:val="00803DE8"/>
    <w:rsid w:val="00803F17"/>
    <w:rsid w:val="00804B6E"/>
    <w:rsid w:val="00804C01"/>
    <w:rsid w:val="00804C5E"/>
    <w:rsid w:val="008079B9"/>
    <w:rsid w:val="00807F7A"/>
    <w:rsid w:val="0081139A"/>
    <w:rsid w:val="008114B8"/>
    <w:rsid w:val="008116B6"/>
    <w:rsid w:val="00811ADF"/>
    <w:rsid w:val="00811E26"/>
    <w:rsid w:val="00811E3A"/>
    <w:rsid w:val="008126F6"/>
    <w:rsid w:val="0081278D"/>
    <w:rsid w:val="00814A42"/>
    <w:rsid w:val="008153B0"/>
    <w:rsid w:val="008157CB"/>
    <w:rsid w:val="008161BC"/>
    <w:rsid w:val="008170F6"/>
    <w:rsid w:val="00820582"/>
    <w:rsid w:val="008206BC"/>
    <w:rsid w:val="008210AB"/>
    <w:rsid w:val="00821201"/>
    <w:rsid w:val="008212F4"/>
    <w:rsid w:val="00822307"/>
    <w:rsid w:val="00823A8A"/>
    <w:rsid w:val="008247B0"/>
    <w:rsid w:val="00825B2A"/>
    <w:rsid w:val="00825B68"/>
    <w:rsid w:val="00825BF5"/>
    <w:rsid w:val="00825E12"/>
    <w:rsid w:val="00825FCF"/>
    <w:rsid w:val="00826009"/>
    <w:rsid w:val="0082745F"/>
    <w:rsid w:val="00827A31"/>
    <w:rsid w:val="00827D99"/>
    <w:rsid w:val="00827EB2"/>
    <w:rsid w:val="0083188E"/>
    <w:rsid w:val="00831F8B"/>
    <w:rsid w:val="00832598"/>
    <w:rsid w:val="00832623"/>
    <w:rsid w:val="00833EC2"/>
    <w:rsid w:val="00835212"/>
    <w:rsid w:val="00835912"/>
    <w:rsid w:val="00835A3D"/>
    <w:rsid w:val="00836605"/>
    <w:rsid w:val="00840A27"/>
    <w:rsid w:val="00841E46"/>
    <w:rsid w:val="008420EE"/>
    <w:rsid w:val="0084300E"/>
    <w:rsid w:val="00843C1B"/>
    <w:rsid w:val="00844BB0"/>
    <w:rsid w:val="00845158"/>
    <w:rsid w:val="0084626C"/>
    <w:rsid w:val="008462A6"/>
    <w:rsid w:val="008462E1"/>
    <w:rsid w:val="008464FE"/>
    <w:rsid w:val="00846C95"/>
    <w:rsid w:val="00847532"/>
    <w:rsid w:val="0085005F"/>
    <w:rsid w:val="0085051E"/>
    <w:rsid w:val="0085104E"/>
    <w:rsid w:val="008511F7"/>
    <w:rsid w:val="008523DD"/>
    <w:rsid w:val="00852590"/>
    <w:rsid w:val="00852C18"/>
    <w:rsid w:val="00852CAD"/>
    <w:rsid w:val="00852FB8"/>
    <w:rsid w:val="008531CA"/>
    <w:rsid w:val="0085334F"/>
    <w:rsid w:val="0085377D"/>
    <w:rsid w:val="00853CB9"/>
    <w:rsid w:val="00853EAC"/>
    <w:rsid w:val="00853EB0"/>
    <w:rsid w:val="008541C5"/>
    <w:rsid w:val="00854879"/>
    <w:rsid w:val="008553AE"/>
    <w:rsid w:val="008556AA"/>
    <w:rsid w:val="00855D47"/>
    <w:rsid w:val="0085665F"/>
    <w:rsid w:val="008569BD"/>
    <w:rsid w:val="00857E41"/>
    <w:rsid w:val="00860B5F"/>
    <w:rsid w:val="00861084"/>
    <w:rsid w:val="008616F3"/>
    <w:rsid w:val="00862011"/>
    <w:rsid w:val="00862C42"/>
    <w:rsid w:val="00862CDD"/>
    <w:rsid w:val="00863832"/>
    <w:rsid w:val="008653F3"/>
    <w:rsid w:val="00865858"/>
    <w:rsid w:val="00866234"/>
    <w:rsid w:val="00866274"/>
    <w:rsid w:val="0086640A"/>
    <w:rsid w:val="00866B5F"/>
    <w:rsid w:val="00867086"/>
    <w:rsid w:val="00867407"/>
    <w:rsid w:val="00867B94"/>
    <w:rsid w:val="00870F73"/>
    <w:rsid w:val="008712F6"/>
    <w:rsid w:val="00872582"/>
    <w:rsid w:val="00872709"/>
    <w:rsid w:val="00872816"/>
    <w:rsid w:val="008731AC"/>
    <w:rsid w:val="0087352E"/>
    <w:rsid w:val="00873928"/>
    <w:rsid w:val="00873DDE"/>
    <w:rsid w:val="00873F18"/>
    <w:rsid w:val="008743A0"/>
    <w:rsid w:val="00874476"/>
    <w:rsid w:val="00874790"/>
    <w:rsid w:val="008761A6"/>
    <w:rsid w:val="008761B5"/>
    <w:rsid w:val="008765B6"/>
    <w:rsid w:val="00876953"/>
    <w:rsid w:val="00876CF7"/>
    <w:rsid w:val="00877B81"/>
    <w:rsid w:val="008804A6"/>
    <w:rsid w:val="00880661"/>
    <w:rsid w:val="00880904"/>
    <w:rsid w:val="008814D6"/>
    <w:rsid w:val="00881A67"/>
    <w:rsid w:val="00882601"/>
    <w:rsid w:val="008829F7"/>
    <w:rsid w:val="00883145"/>
    <w:rsid w:val="00884156"/>
    <w:rsid w:val="00884F46"/>
    <w:rsid w:val="00885364"/>
    <w:rsid w:val="0088733D"/>
    <w:rsid w:val="0088758D"/>
    <w:rsid w:val="0088762C"/>
    <w:rsid w:val="008910DE"/>
    <w:rsid w:val="008911DF"/>
    <w:rsid w:val="0089196A"/>
    <w:rsid w:val="008920D5"/>
    <w:rsid w:val="00892CBF"/>
    <w:rsid w:val="00892E1C"/>
    <w:rsid w:val="0089347D"/>
    <w:rsid w:val="00893A2A"/>
    <w:rsid w:val="00893C4D"/>
    <w:rsid w:val="00894978"/>
    <w:rsid w:val="008950C9"/>
    <w:rsid w:val="00895148"/>
    <w:rsid w:val="008957A8"/>
    <w:rsid w:val="00895BC0"/>
    <w:rsid w:val="00897E23"/>
    <w:rsid w:val="008A0327"/>
    <w:rsid w:val="008A03CD"/>
    <w:rsid w:val="008A12FD"/>
    <w:rsid w:val="008A1F23"/>
    <w:rsid w:val="008A3773"/>
    <w:rsid w:val="008A3FC8"/>
    <w:rsid w:val="008A56BB"/>
    <w:rsid w:val="008A5BBF"/>
    <w:rsid w:val="008A635E"/>
    <w:rsid w:val="008A773C"/>
    <w:rsid w:val="008A77EB"/>
    <w:rsid w:val="008A7AEA"/>
    <w:rsid w:val="008B03BB"/>
    <w:rsid w:val="008B041D"/>
    <w:rsid w:val="008B0BFA"/>
    <w:rsid w:val="008B12FC"/>
    <w:rsid w:val="008B16E6"/>
    <w:rsid w:val="008B1773"/>
    <w:rsid w:val="008B1D35"/>
    <w:rsid w:val="008B39B5"/>
    <w:rsid w:val="008B40A7"/>
    <w:rsid w:val="008C0491"/>
    <w:rsid w:val="008C06C6"/>
    <w:rsid w:val="008C18AB"/>
    <w:rsid w:val="008C293C"/>
    <w:rsid w:val="008C2D1E"/>
    <w:rsid w:val="008C2D2E"/>
    <w:rsid w:val="008C3E8F"/>
    <w:rsid w:val="008C3F93"/>
    <w:rsid w:val="008C512C"/>
    <w:rsid w:val="008C615D"/>
    <w:rsid w:val="008C688B"/>
    <w:rsid w:val="008C6AFC"/>
    <w:rsid w:val="008C7F37"/>
    <w:rsid w:val="008D286D"/>
    <w:rsid w:val="008D4516"/>
    <w:rsid w:val="008D47B2"/>
    <w:rsid w:val="008D5F34"/>
    <w:rsid w:val="008D6623"/>
    <w:rsid w:val="008D72D1"/>
    <w:rsid w:val="008D735C"/>
    <w:rsid w:val="008D7C17"/>
    <w:rsid w:val="008E0C48"/>
    <w:rsid w:val="008E1201"/>
    <w:rsid w:val="008E23C8"/>
    <w:rsid w:val="008E2FB6"/>
    <w:rsid w:val="008E388F"/>
    <w:rsid w:val="008E405A"/>
    <w:rsid w:val="008E4381"/>
    <w:rsid w:val="008E545A"/>
    <w:rsid w:val="008E5F50"/>
    <w:rsid w:val="008E6BCD"/>
    <w:rsid w:val="008E768C"/>
    <w:rsid w:val="008F01F9"/>
    <w:rsid w:val="008F0993"/>
    <w:rsid w:val="008F09C0"/>
    <w:rsid w:val="008F0BA3"/>
    <w:rsid w:val="008F0FC2"/>
    <w:rsid w:val="008F13B9"/>
    <w:rsid w:val="008F166B"/>
    <w:rsid w:val="008F18FA"/>
    <w:rsid w:val="008F1C2A"/>
    <w:rsid w:val="008F2DCC"/>
    <w:rsid w:val="008F4004"/>
    <w:rsid w:val="008F42DE"/>
    <w:rsid w:val="008F65A2"/>
    <w:rsid w:val="008F6714"/>
    <w:rsid w:val="008F748D"/>
    <w:rsid w:val="008F79C4"/>
    <w:rsid w:val="00901657"/>
    <w:rsid w:val="009022AB"/>
    <w:rsid w:val="00902FE2"/>
    <w:rsid w:val="00903627"/>
    <w:rsid w:val="00903958"/>
    <w:rsid w:val="00904116"/>
    <w:rsid w:val="0090426F"/>
    <w:rsid w:val="00904C82"/>
    <w:rsid w:val="00905495"/>
    <w:rsid w:val="00905763"/>
    <w:rsid w:val="009062E6"/>
    <w:rsid w:val="009063DC"/>
    <w:rsid w:val="009065D3"/>
    <w:rsid w:val="009107EE"/>
    <w:rsid w:val="00911CDC"/>
    <w:rsid w:val="0091209B"/>
    <w:rsid w:val="0091266D"/>
    <w:rsid w:val="00912E5A"/>
    <w:rsid w:val="00912F52"/>
    <w:rsid w:val="00913C78"/>
    <w:rsid w:val="00914135"/>
    <w:rsid w:val="00914450"/>
    <w:rsid w:val="009147B8"/>
    <w:rsid w:val="00914CE1"/>
    <w:rsid w:val="00914D50"/>
    <w:rsid w:val="00915791"/>
    <w:rsid w:val="0091760C"/>
    <w:rsid w:val="00917B73"/>
    <w:rsid w:val="00917E05"/>
    <w:rsid w:val="00920B62"/>
    <w:rsid w:val="009216E4"/>
    <w:rsid w:val="00921C5C"/>
    <w:rsid w:val="00923233"/>
    <w:rsid w:val="00923309"/>
    <w:rsid w:val="009254F4"/>
    <w:rsid w:val="0092561C"/>
    <w:rsid w:val="00925BA6"/>
    <w:rsid w:val="00926DC6"/>
    <w:rsid w:val="00927AD8"/>
    <w:rsid w:val="00927B8A"/>
    <w:rsid w:val="00930393"/>
    <w:rsid w:val="00930565"/>
    <w:rsid w:val="00930A4A"/>
    <w:rsid w:val="00930AA7"/>
    <w:rsid w:val="00930EDF"/>
    <w:rsid w:val="00930F05"/>
    <w:rsid w:val="0093154B"/>
    <w:rsid w:val="0093220F"/>
    <w:rsid w:val="00932EBD"/>
    <w:rsid w:val="00933959"/>
    <w:rsid w:val="00933D0B"/>
    <w:rsid w:val="009343E9"/>
    <w:rsid w:val="00934D5D"/>
    <w:rsid w:val="009350AA"/>
    <w:rsid w:val="0093592A"/>
    <w:rsid w:val="00936170"/>
    <w:rsid w:val="00937A21"/>
    <w:rsid w:val="00937D0F"/>
    <w:rsid w:val="00940770"/>
    <w:rsid w:val="00940797"/>
    <w:rsid w:val="00940B70"/>
    <w:rsid w:val="00940C62"/>
    <w:rsid w:val="00940D6F"/>
    <w:rsid w:val="009419B5"/>
    <w:rsid w:val="00941BBB"/>
    <w:rsid w:val="00942417"/>
    <w:rsid w:val="00942C39"/>
    <w:rsid w:val="009432E2"/>
    <w:rsid w:val="009448E8"/>
    <w:rsid w:val="00945A62"/>
    <w:rsid w:val="0094603D"/>
    <w:rsid w:val="009460F1"/>
    <w:rsid w:val="009500C7"/>
    <w:rsid w:val="00950B8A"/>
    <w:rsid w:val="009512DF"/>
    <w:rsid w:val="00951B8C"/>
    <w:rsid w:val="00952D82"/>
    <w:rsid w:val="00953131"/>
    <w:rsid w:val="00953D8E"/>
    <w:rsid w:val="00954CDC"/>
    <w:rsid w:val="00955122"/>
    <w:rsid w:val="0095522E"/>
    <w:rsid w:val="00956352"/>
    <w:rsid w:val="00956794"/>
    <w:rsid w:val="00960B4A"/>
    <w:rsid w:val="00960E80"/>
    <w:rsid w:val="00960F8F"/>
    <w:rsid w:val="00962138"/>
    <w:rsid w:val="009630FE"/>
    <w:rsid w:val="0096353B"/>
    <w:rsid w:val="009641ED"/>
    <w:rsid w:val="0096540E"/>
    <w:rsid w:val="00966361"/>
    <w:rsid w:val="0096694E"/>
    <w:rsid w:val="00966AA2"/>
    <w:rsid w:val="009711F0"/>
    <w:rsid w:val="00971EE9"/>
    <w:rsid w:val="00973864"/>
    <w:rsid w:val="00974E06"/>
    <w:rsid w:val="00975056"/>
    <w:rsid w:val="009754D5"/>
    <w:rsid w:val="00976445"/>
    <w:rsid w:val="00976BB2"/>
    <w:rsid w:val="009771CC"/>
    <w:rsid w:val="00977BB2"/>
    <w:rsid w:val="00980176"/>
    <w:rsid w:val="0098023C"/>
    <w:rsid w:val="00980503"/>
    <w:rsid w:val="00980915"/>
    <w:rsid w:val="00980A0B"/>
    <w:rsid w:val="00980AE8"/>
    <w:rsid w:val="00981543"/>
    <w:rsid w:val="0098185A"/>
    <w:rsid w:val="00981E23"/>
    <w:rsid w:val="00982085"/>
    <w:rsid w:val="00984282"/>
    <w:rsid w:val="00984E54"/>
    <w:rsid w:val="00984FE2"/>
    <w:rsid w:val="00985785"/>
    <w:rsid w:val="009863BB"/>
    <w:rsid w:val="00986AC8"/>
    <w:rsid w:val="00986BC3"/>
    <w:rsid w:val="00987516"/>
    <w:rsid w:val="0099039D"/>
    <w:rsid w:val="00990CB6"/>
    <w:rsid w:val="00992022"/>
    <w:rsid w:val="00992E34"/>
    <w:rsid w:val="009934F1"/>
    <w:rsid w:val="0099374B"/>
    <w:rsid w:val="00993F01"/>
    <w:rsid w:val="00993F6D"/>
    <w:rsid w:val="009945CC"/>
    <w:rsid w:val="00994C8D"/>
    <w:rsid w:val="00995305"/>
    <w:rsid w:val="009975B9"/>
    <w:rsid w:val="00997DA7"/>
    <w:rsid w:val="009A0BE8"/>
    <w:rsid w:val="009A1021"/>
    <w:rsid w:val="009A1305"/>
    <w:rsid w:val="009A1986"/>
    <w:rsid w:val="009A1F0F"/>
    <w:rsid w:val="009A2047"/>
    <w:rsid w:val="009A2060"/>
    <w:rsid w:val="009A2DC5"/>
    <w:rsid w:val="009A4240"/>
    <w:rsid w:val="009A5275"/>
    <w:rsid w:val="009A567E"/>
    <w:rsid w:val="009A66F6"/>
    <w:rsid w:val="009A67C2"/>
    <w:rsid w:val="009A6DA7"/>
    <w:rsid w:val="009A733E"/>
    <w:rsid w:val="009A7CD3"/>
    <w:rsid w:val="009B017B"/>
    <w:rsid w:val="009B06C7"/>
    <w:rsid w:val="009B098B"/>
    <w:rsid w:val="009B1D51"/>
    <w:rsid w:val="009B27A8"/>
    <w:rsid w:val="009B3546"/>
    <w:rsid w:val="009B38EA"/>
    <w:rsid w:val="009B42C8"/>
    <w:rsid w:val="009B46B4"/>
    <w:rsid w:val="009B46FD"/>
    <w:rsid w:val="009B485B"/>
    <w:rsid w:val="009B4EA8"/>
    <w:rsid w:val="009B70DF"/>
    <w:rsid w:val="009B7215"/>
    <w:rsid w:val="009B7E25"/>
    <w:rsid w:val="009B7F6C"/>
    <w:rsid w:val="009B7F90"/>
    <w:rsid w:val="009C160C"/>
    <w:rsid w:val="009C184B"/>
    <w:rsid w:val="009C1876"/>
    <w:rsid w:val="009C1891"/>
    <w:rsid w:val="009C195F"/>
    <w:rsid w:val="009C1FB4"/>
    <w:rsid w:val="009C2716"/>
    <w:rsid w:val="009C299B"/>
    <w:rsid w:val="009C320A"/>
    <w:rsid w:val="009C32A3"/>
    <w:rsid w:val="009C346C"/>
    <w:rsid w:val="009C34EC"/>
    <w:rsid w:val="009C365F"/>
    <w:rsid w:val="009C38B5"/>
    <w:rsid w:val="009C3BF5"/>
    <w:rsid w:val="009C3F4E"/>
    <w:rsid w:val="009C49E4"/>
    <w:rsid w:val="009C4D44"/>
    <w:rsid w:val="009C4EA5"/>
    <w:rsid w:val="009C4F25"/>
    <w:rsid w:val="009C539F"/>
    <w:rsid w:val="009C7840"/>
    <w:rsid w:val="009C7A64"/>
    <w:rsid w:val="009C7A89"/>
    <w:rsid w:val="009D0595"/>
    <w:rsid w:val="009D17AA"/>
    <w:rsid w:val="009D18F1"/>
    <w:rsid w:val="009D1B05"/>
    <w:rsid w:val="009D4082"/>
    <w:rsid w:val="009D4663"/>
    <w:rsid w:val="009D46DC"/>
    <w:rsid w:val="009D4D92"/>
    <w:rsid w:val="009D51B9"/>
    <w:rsid w:val="009D5417"/>
    <w:rsid w:val="009D7337"/>
    <w:rsid w:val="009E09E8"/>
    <w:rsid w:val="009E21EA"/>
    <w:rsid w:val="009E31CF"/>
    <w:rsid w:val="009E35A7"/>
    <w:rsid w:val="009E3800"/>
    <w:rsid w:val="009E3E73"/>
    <w:rsid w:val="009E46EC"/>
    <w:rsid w:val="009E519A"/>
    <w:rsid w:val="009E55CF"/>
    <w:rsid w:val="009E63D9"/>
    <w:rsid w:val="009E79BA"/>
    <w:rsid w:val="009F01F5"/>
    <w:rsid w:val="009F06A3"/>
    <w:rsid w:val="009F0EC8"/>
    <w:rsid w:val="009F0F6A"/>
    <w:rsid w:val="009F1003"/>
    <w:rsid w:val="009F1291"/>
    <w:rsid w:val="009F1892"/>
    <w:rsid w:val="009F22BC"/>
    <w:rsid w:val="009F2417"/>
    <w:rsid w:val="009F27E4"/>
    <w:rsid w:val="009F3386"/>
    <w:rsid w:val="009F3517"/>
    <w:rsid w:val="009F3750"/>
    <w:rsid w:val="009F4C64"/>
    <w:rsid w:val="009F4FB6"/>
    <w:rsid w:val="009F563D"/>
    <w:rsid w:val="009F588B"/>
    <w:rsid w:val="009F6BCB"/>
    <w:rsid w:val="009F6DFC"/>
    <w:rsid w:val="009F7736"/>
    <w:rsid w:val="00A001F6"/>
    <w:rsid w:val="00A00D2C"/>
    <w:rsid w:val="00A0187D"/>
    <w:rsid w:val="00A018F2"/>
    <w:rsid w:val="00A01D25"/>
    <w:rsid w:val="00A02BD4"/>
    <w:rsid w:val="00A04858"/>
    <w:rsid w:val="00A049F7"/>
    <w:rsid w:val="00A057AE"/>
    <w:rsid w:val="00A0697A"/>
    <w:rsid w:val="00A07207"/>
    <w:rsid w:val="00A0779E"/>
    <w:rsid w:val="00A07844"/>
    <w:rsid w:val="00A07B82"/>
    <w:rsid w:val="00A07E30"/>
    <w:rsid w:val="00A102CD"/>
    <w:rsid w:val="00A11E47"/>
    <w:rsid w:val="00A125B5"/>
    <w:rsid w:val="00A12E3A"/>
    <w:rsid w:val="00A138A8"/>
    <w:rsid w:val="00A1422B"/>
    <w:rsid w:val="00A14D5A"/>
    <w:rsid w:val="00A163A5"/>
    <w:rsid w:val="00A16C20"/>
    <w:rsid w:val="00A16CAF"/>
    <w:rsid w:val="00A17740"/>
    <w:rsid w:val="00A17744"/>
    <w:rsid w:val="00A20245"/>
    <w:rsid w:val="00A2024A"/>
    <w:rsid w:val="00A20C36"/>
    <w:rsid w:val="00A21B9F"/>
    <w:rsid w:val="00A22BC2"/>
    <w:rsid w:val="00A23931"/>
    <w:rsid w:val="00A23F61"/>
    <w:rsid w:val="00A243B8"/>
    <w:rsid w:val="00A24923"/>
    <w:rsid w:val="00A24F7E"/>
    <w:rsid w:val="00A251A9"/>
    <w:rsid w:val="00A2526F"/>
    <w:rsid w:val="00A25EA0"/>
    <w:rsid w:val="00A264A0"/>
    <w:rsid w:val="00A26BF5"/>
    <w:rsid w:val="00A271E9"/>
    <w:rsid w:val="00A27D2A"/>
    <w:rsid w:val="00A30452"/>
    <w:rsid w:val="00A30981"/>
    <w:rsid w:val="00A3198A"/>
    <w:rsid w:val="00A3230B"/>
    <w:rsid w:val="00A34278"/>
    <w:rsid w:val="00A352AF"/>
    <w:rsid w:val="00A3543A"/>
    <w:rsid w:val="00A3590D"/>
    <w:rsid w:val="00A372B1"/>
    <w:rsid w:val="00A37B51"/>
    <w:rsid w:val="00A37C36"/>
    <w:rsid w:val="00A40208"/>
    <w:rsid w:val="00A40EC6"/>
    <w:rsid w:val="00A411D7"/>
    <w:rsid w:val="00A41571"/>
    <w:rsid w:val="00A42993"/>
    <w:rsid w:val="00A429FA"/>
    <w:rsid w:val="00A43E0E"/>
    <w:rsid w:val="00A43EF4"/>
    <w:rsid w:val="00A44804"/>
    <w:rsid w:val="00A44C3F"/>
    <w:rsid w:val="00A45971"/>
    <w:rsid w:val="00A4695A"/>
    <w:rsid w:val="00A46BBB"/>
    <w:rsid w:val="00A46EE5"/>
    <w:rsid w:val="00A473B5"/>
    <w:rsid w:val="00A4768D"/>
    <w:rsid w:val="00A4781D"/>
    <w:rsid w:val="00A47F30"/>
    <w:rsid w:val="00A5226B"/>
    <w:rsid w:val="00A52419"/>
    <w:rsid w:val="00A52902"/>
    <w:rsid w:val="00A52E6D"/>
    <w:rsid w:val="00A539E7"/>
    <w:rsid w:val="00A53AA3"/>
    <w:rsid w:val="00A54791"/>
    <w:rsid w:val="00A54C39"/>
    <w:rsid w:val="00A54C74"/>
    <w:rsid w:val="00A54F88"/>
    <w:rsid w:val="00A555D3"/>
    <w:rsid w:val="00A55719"/>
    <w:rsid w:val="00A5662E"/>
    <w:rsid w:val="00A56B76"/>
    <w:rsid w:val="00A57185"/>
    <w:rsid w:val="00A572A2"/>
    <w:rsid w:val="00A578D4"/>
    <w:rsid w:val="00A60382"/>
    <w:rsid w:val="00A60469"/>
    <w:rsid w:val="00A61558"/>
    <w:rsid w:val="00A615DB"/>
    <w:rsid w:val="00A61D07"/>
    <w:rsid w:val="00A63885"/>
    <w:rsid w:val="00A64056"/>
    <w:rsid w:val="00A64E8B"/>
    <w:rsid w:val="00A65EBB"/>
    <w:rsid w:val="00A667A1"/>
    <w:rsid w:val="00A66CC4"/>
    <w:rsid w:val="00A66D03"/>
    <w:rsid w:val="00A66E46"/>
    <w:rsid w:val="00A66F0F"/>
    <w:rsid w:val="00A67055"/>
    <w:rsid w:val="00A67065"/>
    <w:rsid w:val="00A67098"/>
    <w:rsid w:val="00A6742E"/>
    <w:rsid w:val="00A701EE"/>
    <w:rsid w:val="00A707E1"/>
    <w:rsid w:val="00A712C4"/>
    <w:rsid w:val="00A71919"/>
    <w:rsid w:val="00A71C92"/>
    <w:rsid w:val="00A72047"/>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1E1C"/>
    <w:rsid w:val="00A82781"/>
    <w:rsid w:val="00A82796"/>
    <w:rsid w:val="00A82D65"/>
    <w:rsid w:val="00A83468"/>
    <w:rsid w:val="00A83E7B"/>
    <w:rsid w:val="00A84C1E"/>
    <w:rsid w:val="00A84CE4"/>
    <w:rsid w:val="00A865A9"/>
    <w:rsid w:val="00A869AC"/>
    <w:rsid w:val="00A87B51"/>
    <w:rsid w:val="00A87F48"/>
    <w:rsid w:val="00A9024B"/>
    <w:rsid w:val="00A90A39"/>
    <w:rsid w:val="00A90D35"/>
    <w:rsid w:val="00A91189"/>
    <w:rsid w:val="00A91266"/>
    <w:rsid w:val="00A915DC"/>
    <w:rsid w:val="00A92954"/>
    <w:rsid w:val="00A92B84"/>
    <w:rsid w:val="00A93802"/>
    <w:rsid w:val="00A93F41"/>
    <w:rsid w:val="00A94371"/>
    <w:rsid w:val="00A94D4F"/>
    <w:rsid w:val="00A94E8F"/>
    <w:rsid w:val="00A959CE"/>
    <w:rsid w:val="00A95F66"/>
    <w:rsid w:val="00A9628A"/>
    <w:rsid w:val="00A96731"/>
    <w:rsid w:val="00A96E83"/>
    <w:rsid w:val="00A97A51"/>
    <w:rsid w:val="00AA013D"/>
    <w:rsid w:val="00AA074D"/>
    <w:rsid w:val="00AA107D"/>
    <w:rsid w:val="00AA1609"/>
    <w:rsid w:val="00AA2C45"/>
    <w:rsid w:val="00AA34BE"/>
    <w:rsid w:val="00AA370A"/>
    <w:rsid w:val="00AA3BFD"/>
    <w:rsid w:val="00AA3FE9"/>
    <w:rsid w:val="00AA4411"/>
    <w:rsid w:val="00AA4B66"/>
    <w:rsid w:val="00AA57FD"/>
    <w:rsid w:val="00AA615F"/>
    <w:rsid w:val="00AA7789"/>
    <w:rsid w:val="00AA7861"/>
    <w:rsid w:val="00AB0468"/>
    <w:rsid w:val="00AB0A9A"/>
    <w:rsid w:val="00AB1B10"/>
    <w:rsid w:val="00AB1FE8"/>
    <w:rsid w:val="00AB2691"/>
    <w:rsid w:val="00AB2BEE"/>
    <w:rsid w:val="00AB2CE3"/>
    <w:rsid w:val="00AB2D50"/>
    <w:rsid w:val="00AB3646"/>
    <w:rsid w:val="00AB3724"/>
    <w:rsid w:val="00AB47A4"/>
    <w:rsid w:val="00AB654D"/>
    <w:rsid w:val="00AB6691"/>
    <w:rsid w:val="00AB66C1"/>
    <w:rsid w:val="00AB6F4B"/>
    <w:rsid w:val="00AB7D4E"/>
    <w:rsid w:val="00AC0FD8"/>
    <w:rsid w:val="00AC1595"/>
    <w:rsid w:val="00AC1DB7"/>
    <w:rsid w:val="00AC200C"/>
    <w:rsid w:val="00AC4152"/>
    <w:rsid w:val="00AC4488"/>
    <w:rsid w:val="00AC55D2"/>
    <w:rsid w:val="00AC6330"/>
    <w:rsid w:val="00AC7215"/>
    <w:rsid w:val="00AC7F48"/>
    <w:rsid w:val="00AD0944"/>
    <w:rsid w:val="00AD0987"/>
    <w:rsid w:val="00AD1B17"/>
    <w:rsid w:val="00AD1D7F"/>
    <w:rsid w:val="00AD1D8A"/>
    <w:rsid w:val="00AD218F"/>
    <w:rsid w:val="00AD3154"/>
    <w:rsid w:val="00AD341D"/>
    <w:rsid w:val="00AD3E16"/>
    <w:rsid w:val="00AD46F7"/>
    <w:rsid w:val="00AD4E75"/>
    <w:rsid w:val="00AD51E9"/>
    <w:rsid w:val="00AD6026"/>
    <w:rsid w:val="00AD6279"/>
    <w:rsid w:val="00AD62F5"/>
    <w:rsid w:val="00AD6E4B"/>
    <w:rsid w:val="00AD7199"/>
    <w:rsid w:val="00AD7693"/>
    <w:rsid w:val="00AD78E6"/>
    <w:rsid w:val="00AE0C88"/>
    <w:rsid w:val="00AE14EE"/>
    <w:rsid w:val="00AE16DC"/>
    <w:rsid w:val="00AE18C6"/>
    <w:rsid w:val="00AE2806"/>
    <w:rsid w:val="00AE319D"/>
    <w:rsid w:val="00AE38A1"/>
    <w:rsid w:val="00AE3BEB"/>
    <w:rsid w:val="00AE45A7"/>
    <w:rsid w:val="00AE4A78"/>
    <w:rsid w:val="00AE6064"/>
    <w:rsid w:val="00AE62C1"/>
    <w:rsid w:val="00AE723B"/>
    <w:rsid w:val="00AE7A31"/>
    <w:rsid w:val="00AF1104"/>
    <w:rsid w:val="00AF2063"/>
    <w:rsid w:val="00AF2B03"/>
    <w:rsid w:val="00AF2B55"/>
    <w:rsid w:val="00AF30EC"/>
    <w:rsid w:val="00AF39BB"/>
    <w:rsid w:val="00AF4120"/>
    <w:rsid w:val="00AF4508"/>
    <w:rsid w:val="00AF4937"/>
    <w:rsid w:val="00AF4AE4"/>
    <w:rsid w:val="00AF5928"/>
    <w:rsid w:val="00AF60A0"/>
    <w:rsid w:val="00AF6529"/>
    <w:rsid w:val="00AF65A9"/>
    <w:rsid w:val="00AF6708"/>
    <w:rsid w:val="00AF6BA4"/>
    <w:rsid w:val="00AF7372"/>
    <w:rsid w:val="00AF7ACD"/>
    <w:rsid w:val="00AF7C97"/>
    <w:rsid w:val="00AF7EA2"/>
    <w:rsid w:val="00B015F0"/>
    <w:rsid w:val="00B01C95"/>
    <w:rsid w:val="00B01FA0"/>
    <w:rsid w:val="00B02292"/>
    <w:rsid w:val="00B02FC6"/>
    <w:rsid w:val="00B045EC"/>
    <w:rsid w:val="00B0481D"/>
    <w:rsid w:val="00B04913"/>
    <w:rsid w:val="00B0581F"/>
    <w:rsid w:val="00B07D86"/>
    <w:rsid w:val="00B10215"/>
    <w:rsid w:val="00B103D8"/>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0BD1"/>
    <w:rsid w:val="00B2262C"/>
    <w:rsid w:val="00B23493"/>
    <w:rsid w:val="00B23599"/>
    <w:rsid w:val="00B238CF"/>
    <w:rsid w:val="00B2577A"/>
    <w:rsid w:val="00B2659E"/>
    <w:rsid w:val="00B27054"/>
    <w:rsid w:val="00B3021F"/>
    <w:rsid w:val="00B3082E"/>
    <w:rsid w:val="00B3233F"/>
    <w:rsid w:val="00B325EE"/>
    <w:rsid w:val="00B327F0"/>
    <w:rsid w:val="00B32CC5"/>
    <w:rsid w:val="00B32CE6"/>
    <w:rsid w:val="00B332A0"/>
    <w:rsid w:val="00B33609"/>
    <w:rsid w:val="00B3405D"/>
    <w:rsid w:val="00B349F9"/>
    <w:rsid w:val="00B350CD"/>
    <w:rsid w:val="00B35134"/>
    <w:rsid w:val="00B36097"/>
    <w:rsid w:val="00B379AC"/>
    <w:rsid w:val="00B405F3"/>
    <w:rsid w:val="00B406BC"/>
    <w:rsid w:val="00B40C97"/>
    <w:rsid w:val="00B40E2F"/>
    <w:rsid w:val="00B41108"/>
    <w:rsid w:val="00B418D5"/>
    <w:rsid w:val="00B41A9C"/>
    <w:rsid w:val="00B41E43"/>
    <w:rsid w:val="00B43BCC"/>
    <w:rsid w:val="00B43C2A"/>
    <w:rsid w:val="00B44519"/>
    <w:rsid w:val="00B445D7"/>
    <w:rsid w:val="00B445E9"/>
    <w:rsid w:val="00B44690"/>
    <w:rsid w:val="00B44EFA"/>
    <w:rsid w:val="00B45156"/>
    <w:rsid w:val="00B4777F"/>
    <w:rsid w:val="00B5002C"/>
    <w:rsid w:val="00B50AEC"/>
    <w:rsid w:val="00B513C5"/>
    <w:rsid w:val="00B52864"/>
    <w:rsid w:val="00B5371A"/>
    <w:rsid w:val="00B53A19"/>
    <w:rsid w:val="00B53FB7"/>
    <w:rsid w:val="00B544DD"/>
    <w:rsid w:val="00B55249"/>
    <w:rsid w:val="00B552E7"/>
    <w:rsid w:val="00B558FA"/>
    <w:rsid w:val="00B55A70"/>
    <w:rsid w:val="00B577C5"/>
    <w:rsid w:val="00B57C4B"/>
    <w:rsid w:val="00B57D12"/>
    <w:rsid w:val="00B60190"/>
    <w:rsid w:val="00B60BA0"/>
    <w:rsid w:val="00B60E9B"/>
    <w:rsid w:val="00B60F19"/>
    <w:rsid w:val="00B616C4"/>
    <w:rsid w:val="00B616CF"/>
    <w:rsid w:val="00B61A90"/>
    <w:rsid w:val="00B624D6"/>
    <w:rsid w:val="00B628EC"/>
    <w:rsid w:val="00B6352C"/>
    <w:rsid w:val="00B6464D"/>
    <w:rsid w:val="00B656E1"/>
    <w:rsid w:val="00B65974"/>
    <w:rsid w:val="00B65CB5"/>
    <w:rsid w:val="00B65D44"/>
    <w:rsid w:val="00B65E29"/>
    <w:rsid w:val="00B67076"/>
    <w:rsid w:val="00B67C8D"/>
    <w:rsid w:val="00B7077F"/>
    <w:rsid w:val="00B70E15"/>
    <w:rsid w:val="00B71826"/>
    <w:rsid w:val="00B71FB2"/>
    <w:rsid w:val="00B72355"/>
    <w:rsid w:val="00B72DBD"/>
    <w:rsid w:val="00B7347C"/>
    <w:rsid w:val="00B73925"/>
    <w:rsid w:val="00B73E47"/>
    <w:rsid w:val="00B747A9"/>
    <w:rsid w:val="00B75481"/>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79B0"/>
    <w:rsid w:val="00B9016E"/>
    <w:rsid w:val="00B9099D"/>
    <w:rsid w:val="00B90BC6"/>
    <w:rsid w:val="00B90DBF"/>
    <w:rsid w:val="00B9229A"/>
    <w:rsid w:val="00B92F5E"/>
    <w:rsid w:val="00B935B4"/>
    <w:rsid w:val="00B93ED5"/>
    <w:rsid w:val="00B9455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674"/>
    <w:rsid w:val="00BA47EA"/>
    <w:rsid w:val="00BA4FB0"/>
    <w:rsid w:val="00BA5709"/>
    <w:rsid w:val="00BA58B8"/>
    <w:rsid w:val="00BA61FE"/>
    <w:rsid w:val="00BA6690"/>
    <w:rsid w:val="00BA6D0F"/>
    <w:rsid w:val="00BA75DA"/>
    <w:rsid w:val="00BA7896"/>
    <w:rsid w:val="00BB1054"/>
    <w:rsid w:val="00BB2ECA"/>
    <w:rsid w:val="00BB3A4C"/>
    <w:rsid w:val="00BB43A9"/>
    <w:rsid w:val="00BB4AEB"/>
    <w:rsid w:val="00BB51A7"/>
    <w:rsid w:val="00BB6312"/>
    <w:rsid w:val="00BB6B78"/>
    <w:rsid w:val="00BB6F93"/>
    <w:rsid w:val="00BB7B92"/>
    <w:rsid w:val="00BC0247"/>
    <w:rsid w:val="00BC02E5"/>
    <w:rsid w:val="00BC07E8"/>
    <w:rsid w:val="00BC1AC2"/>
    <w:rsid w:val="00BC1D9F"/>
    <w:rsid w:val="00BC249F"/>
    <w:rsid w:val="00BC2E76"/>
    <w:rsid w:val="00BC3618"/>
    <w:rsid w:val="00BC368F"/>
    <w:rsid w:val="00BC3E3F"/>
    <w:rsid w:val="00BC446E"/>
    <w:rsid w:val="00BC4512"/>
    <w:rsid w:val="00BC454F"/>
    <w:rsid w:val="00BC4BB6"/>
    <w:rsid w:val="00BC4C1E"/>
    <w:rsid w:val="00BC4D0B"/>
    <w:rsid w:val="00BC540E"/>
    <w:rsid w:val="00BC6135"/>
    <w:rsid w:val="00BC644D"/>
    <w:rsid w:val="00BC7BA0"/>
    <w:rsid w:val="00BD0BE6"/>
    <w:rsid w:val="00BD0D78"/>
    <w:rsid w:val="00BD1211"/>
    <w:rsid w:val="00BD2287"/>
    <w:rsid w:val="00BD2A87"/>
    <w:rsid w:val="00BD32C9"/>
    <w:rsid w:val="00BD44A2"/>
    <w:rsid w:val="00BD56EA"/>
    <w:rsid w:val="00BD571D"/>
    <w:rsid w:val="00BD57E7"/>
    <w:rsid w:val="00BD5845"/>
    <w:rsid w:val="00BD5BCF"/>
    <w:rsid w:val="00BD5FDD"/>
    <w:rsid w:val="00BD65CA"/>
    <w:rsid w:val="00BD6978"/>
    <w:rsid w:val="00BD706D"/>
    <w:rsid w:val="00BD751B"/>
    <w:rsid w:val="00BE15E5"/>
    <w:rsid w:val="00BE1FAC"/>
    <w:rsid w:val="00BE21FD"/>
    <w:rsid w:val="00BE2358"/>
    <w:rsid w:val="00BE364B"/>
    <w:rsid w:val="00BE4EB0"/>
    <w:rsid w:val="00BE4F80"/>
    <w:rsid w:val="00BE6A76"/>
    <w:rsid w:val="00BE7948"/>
    <w:rsid w:val="00BE7BF1"/>
    <w:rsid w:val="00BE7D48"/>
    <w:rsid w:val="00BE7F74"/>
    <w:rsid w:val="00BF0979"/>
    <w:rsid w:val="00BF0FC3"/>
    <w:rsid w:val="00BF14D5"/>
    <w:rsid w:val="00BF274E"/>
    <w:rsid w:val="00BF2788"/>
    <w:rsid w:val="00BF30B1"/>
    <w:rsid w:val="00BF346A"/>
    <w:rsid w:val="00BF3671"/>
    <w:rsid w:val="00BF37B7"/>
    <w:rsid w:val="00BF46B5"/>
    <w:rsid w:val="00BF48CF"/>
    <w:rsid w:val="00BF499A"/>
    <w:rsid w:val="00BF631B"/>
    <w:rsid w:val="00BF6374"/>
    <w:rsid w:val="00BF7551"/>
    <w:rsid w:val="00C00184"/>
    <w:rsid w:val="00C0147C"/>
    <w:rsid w:val="00C01B0B"/>
    <w:rsid w:val="00C01F81"/>
    <w:rsid w:val="00C0243B"/>
    <w:rsid w:val="00C02492"/>
    <w:rsid w:val="00C02C56"/>
    <w:rsid w:val="00C02E46"/>
    <w:rsid w:val="00C031A9"/>
    <w:rsid w:val="00C0391A"/>
    <w:rsid w:val="00C03F96"/>
    <w:rsid w:val="00C049E8"/>
    <w:rsid w:val="00C056C8"/>
    <w:rsid w:val="00C068A5"/>
    <w:rsid w:val="00C07EC7"/>
    <w:rsid w:val="00C10776"/>
    <w:rsid w:val="00C10B19"/>
    <w:rsid w:val="00C11886"/>
    <w:rsid w:val="00C11A69"/>
    <w:rsid w:val="00C12307"/>
    <w:rsid w:val="00C1274C"/>
    <w:rsid w:val="00C13422"/>
    <w:rsid w:val="00C13863"/>
    <w:rsid w:val="00C13DAB"/>
    <w:rsid w:val="00C14B8B"/>
    <w:rsid w:val="00C14DA1"/>
    <w:rsid w:val="00C150AE"/>
    <w:rsid w:val="00C15C92"/>
    <w:rsid w:val="00C15FCD"/>
    <w:rsid w:val="00C169F8"/>
    <w:rsid w:val="00C16B24"/>
    <w:rsid w:val="00C16DBA"/>
    <w:rsid w:val="00C174D3"/>
    <w:rsid w:val="00C17928"/>
    <w:rsid w:val="00C17AC6"/>
    <w:rsid w:val="00C17B9A"/>
    <w:rsid w:val="00C20475"/>
    <w:rsid w:val="00C20B80"/>
    <w:rsid w:val="00C2116F"/>
    <w:rsid w:val="00C21BB9"/>
    <w:rsid w:val="00C21F6C"/>
    <w:rsid w:val="00C222F4"/>
    <w:rsid w:val="00C23BFA"/>
    <w:rsid w:val="00C2484F"/>
    <w:rsid w:val="00C24B42"/>
    <w:rsid w:val="00C25646"/>
    <w:rsid w:val="00C25D40"/>
    <w:rsid w:val="00C25DCB"/>
    <w:rsid w:val="00C2734A"/>
    <w:rsid w:val="00C30223"/>
    <w:rsid w:val="00C30E84"/>
    <w:rsid w:val="00C329B6"/>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2D3"/>
    <w:rsid w:val="00C41853"/>
    <w:rsid w:val="00C42322"/>
    <w:rsid w:val="00C42BD1"/>
    <w:rsid w:val="00C432EB"/>
    <w:rsid w:val="00C437C2"/>
    <w:rsid w:val="00C441A3"/>
    <w:rsid w:val="00C442A2"/>
    <w:rsid w:val="00C44315"/>
    <w:rsid w:val="00C4456D"/>
    <w:rsid w:val="00C46C31"/>
    <w:rsid w:val="00C46D85"/>
    <w:rsid w:val="00C471EE"/>
    <w:rsid w:val="00C50477"/>
    <w:rsid w:val="00C50813"/>
    <w:rsid w:val="00C50A4A"/>
    <w:rsid w:val="00C50F80"/>
    <w:rsid w:val="00C52B71"/>
    <w:rsid w:val="00C52EE4"/>
    <w:rsid w:val="00C536D2"/>
    <w:rsid w:val="00C54A75"/>
    <w:rsid w:val="00C54B5F"/>
    <w:rsid w:val="00C552A9"/>
    <w:rsid w:val="00C5587F"/>
    <w:rsid w:val="00C5674E"/>
    <w:rsid w:val="00C568F3"/>
    <w:rsid w:val="00C56C8C"/>
    <w:rsid w:val="00C57154"/>
    <w:rsid w:val="00C573DD"/>
    <w:rsid w:val="00C6112B"/>
    <w:rsid w:val="00C618BC"/>
    <w:rsid w:val="00C61AB7"/>
    <w:rsid w:val="00C61E2F"/>
    <w:rsid w:val="00C6210A"/>
    <w:rsid w:val="00C629A7"/>
    <w:rsid w:val="00C63819"/>
    <w:rsid w:val="00C64AC1"/>
    <w:rsid w:val="00C64EE2"/>
    <w:rsid w:val="00C65679"/>
    <w:rsid w:val="00C65846"/>
    <w:rsid w:val="00C65A25"/>
    <w:rsid w:val="00C65E21"/>
    <w:rsid w:val="00C67BD7"/>
    <w:rsid w:val="00C70164"/>
    <w:rsid w:val="00C710CA"/>
    <w:rsid w:val="00C7127F"/>
    <w:rsid w:val="00C71492"/>
    <w:rsid w:val="00C71BB2"/>
    <w:rsid w:val="00C721E9"/>
    <w:rsid w:val="00C72C5F"/>
    <w:rsid w:val="00C72D3B"/>
    <w:rsid w:val="00C74138"/>
    <w:rsid w:val="00C7502A"/>
    <w:rsid w:val="00C7556D"/>
    <w:rsid w:val="00C75736"/>
    <w:rsid w:val="00C771DA"/>
    <w:rsid w:val="00C772F6"/>
    <w:rsid w:val="00C77AC0"/>
    <w:rsid w:val="00C80089"/>
    <w:rsid w:val="00C8179A"/>
    <w:rsid w:val="00C823C2"/>
    <w:rsid w:val="00C833E3"/>
    <w:rsid w:val="00C8371D"/>
    <w:rsid w:val="00C83A7D"/>
    <w:rsid w:val="00C848BC"/>
    <w:rsid w:val="00C84D48"/>
    <w:rsid w:val="00C85187"/>
    <w:rsid w:val="00C85492"/>
    <w:rsid w:val="00C8573A"/>
    <w:rsid w:val="00C86084"/>
    <w:rsid w:val="00C861A5"/>
    <w:rsid w:val="00C9056C"/>
    <w:rsid w:val="00C9063D"/>
    <w:rsid w:val="00C9317F"/>
    <w:rsid w:val="00C93DE4"/>
    <w:rsid w:val="00C9424A"/>
    <w:rsid w:val="00C94A1C"/>
    <w:rsid w:val="00C94CD1"/>
    <w:rsid w:val="00C95555"/>
    <w:rsid w:val="00C95DD9"/>
    <w:rsid w:val="00CA02CE"/>
    <w:rsid w:val="00CA035D"/>
    <w:rsid w:val="00CA0B18"/>
    <w:rsid w:val="00CA19BB"/>
    <w:rsid w:val="00CA2152"/>
    <w:rsid w:val="00CA2554"/>
    <w:rsid w:val="00CA284D"/>
    <w:rsid w:val="00CA2DF2"/>
    <w:rsid w:val="00CA3238"/>
    <w:rsid w:val="00CA35C5"/>
    <w:rsid w:val="00CA3CE0"/>
    <w:rsid w:val="00CA3CEE"/>
    <w:rsid w:val="00CA441D"/>
    <w:rsid w:val="00CA4AF3"/>
    <w:rsid w:val="00CA4E27"/>
    <w:rsid w:val="00CA5A55"/>
    <w:rsid w:val="00CA5CC4"/>
    <w:rsid w:val="00CA60D3"/>
    <w:rsid w:val="00CA685A"/>
    <w:rsid w:val="00CA6A05"/>
    <w:rsid w:val="00CA76AD"/>
    <w:rsid w:val="00CB0772"/>
    <w:rsid w:val="00CB1592"/>
    <w:rsid w:val="00CB1EC0"/>
    <w:rsid w:val="00CB2603"/>
    <w:rsid w:val="00CB3EC7"/>
    <w:rsid w:val="00CB5987"/>
    <w:rsid w:val="00CB6304"/>
    <w:rsid w:val="00CB71DF"/>
    <w:rsid w:val="00CB7F0C"/>
    <w:rsid w:val="00CC1C8C"/>
    <w:rsid w:val="00CC1E7A"/>
    <w:rsid w:val="00CC2468"/>
    <w:rsid w:val="00CC2B00"/>
    <w:rsid w:val="00CC3573"/>
    <w:rsid w:val="00CC3781"/>
    <w:rsid w:val="00CC378B"/>
    <w:rsid w:val="00CC3BDA"/>
    <w:rsid w:val="00CC3CF3"/>
    <w:rsid w:val="00CC44E7"/>
    <w:rsid w:val="00CC468D"/>
    <w:rsid w:val="00CC4DDD"/>
    <w:rsid w:val="00CC5A89"/>
    <w:rsid w:val="00CC5B7F"/>
    <w:rsid w:val="00CC5BF1"/>
    <w:rsid w:val="00CC648C"/>
    <w:rsid w:val="00CC6692"/>
    <w:rsid w:val="00CC69C3"/>
    <w:rsid w:val="00CC78B0"/>
    <w:rsid w:val="00CC7966"/>
    <w:rsid w:val="00CD0094"/>
    <w:rsid w:val="00CD0096"/>
    <w:rsid w:val="00CD12EE"/>
    <w:rsid w:val="00CD2D26"/>
    <w:rsid w:val="00CD34A6"/>
    <w:rsid w:val="00CD36F4"/>
    <w:rsid w:val="00CD3729"/>
    <w:rsid w:val="00CD43D1"/>
    <w:rsid w:val="00CD4651"/>
    <w:rsid w:val="00CD4A9B"/>
    <w:rsid w:val="00CD4B9B"/>
    <w:rsid w:val="00CD4D3C"/>
    <w:rsid w:val="00CD5620"/>
    <w:rsid w:val="00CD57A1"/>
    <w:rsid w:val="00CD79BD"/>
    <w:rsid w:val="00CD79E2"/>
    <w:rsid w:val="00CD7E9D"/>
    <w:rsid w:val="00CE1646"/>
    <w:rsid w:val="00CE2E80"/>
    <w:rsid w:val="00CE316F"/>
    <w:rsid w:val="00CE3A0B"/>
    <w:rsid w:val="00CE5598"/>
    <w:rsid w:val="00CE6B79"/>
    <w:rsid w:val="00CE6E24"/>
    <w:rsid w:val="00CE7597"/>
    <w:rsid w:val="00CE7727"/>
    <w:rsid w:val="00CE7DDE"/>
    <w:rsid w:val="00CE7F0D"/>
    <w:rsid w:val="00CE7FA2"/>
    <w:rsid w:val="00CF0E2F"/>
    <w:rsid w:val="00CF18F4"/>
    <w:rsid w:val="00CF2628"/>
    <w:rsid w:val="00CF3264"/>
    <w:rsid w:val="00CF3E4F"/>
    <w:rsid w:val="00CF4DC8"/>
    <w:rsid w:val="00CF5185"/>
    <w:rsid w:val="00CF53E6"/>
    <w:rsid w:val="00CF5AE7"/>
    <w:rsid w:val="00D00024"/>
    <w:rsid w:val="00D014E5"/>
    <w:rsid w:val="00D02675"/>
    <w:rsid w:val="00D02F12"/>
    <w:rsid w:val="00D045EC"/>
    <w:rsid w:val="00D0505C"/>
    <w:rsid w:val="00D05E1A"/>
    <w:rsid w:val="00D05F3B"/>
    <w:rsid w:val="00D075BE"/>
    <w:rsid w:val="00D078D4"/>
    <w:rsid w:val="00D1072D"/>
    <w:rsid w:val="00D107E6"/>
    <w:rsid w:val="00D10FFA"/>
    <w:rsid w:val="00D119D5"/>
    <w:rsid w:val="00D12A85"/>
    <w:rsid w:val="00D1363C"/>
    <w:rsid w:val="00D13814"/>
    <w:rsid w:val="00D139B7"/>
    <w:rsid w:val="00D13E6E"/>
    <w:rsid w:val="00D141F9"/>
    <w:rsid w:val="00D15955"/>
    <w:rsid w:val="00D16089"/>
    <w:rsid w:val="00D16408"/>
    <w:rsid w:val="00D175FC"/>
    <w:rsid w:val="00D17B64"/>
    <w:rsid w:val="00D17C40"/>
    <w:rsid w:val="00D205C8"/>
    <w:rsid w:val="00D2114E"/>
    <w:rsid w:val="00D21C15"/>
    <w:rsid w:val="00D2201E"/>
    <w:rsid w:val="00D22F20"/>
    <w:rsid w:val="00D23612"/>
    <w:rsid w:val="00D236A9"/>
    <w:rsid w:val="00D239CB"/>
    <w:rsid w:val="00D24BD6"/>
    <w:rsid w:val="00D250CD"/>
    <w:rsid w:val="00D2518C"/>
    <w:rsid w:val="00D2638F"/>
    <w:rsid w:val="00D26808"/>
    <w:rsid w:val="00D273C5"/>
    <w:rsid w:val="00D2757C"/>
    <w:rsid w:val="00D279F6"/>
    <w:rsid w:val="00D30104"/>
    <w:rsid w:val="00D309C0"/>
    <w:rsid w:val="00D30CCF"/>
    <w:rsid w:val="00D31D93"/>
    <w:rsid w:val="00D32980"/>
    <w:rsid w:val="00D32E0D"/>
    <w:rsid w:val="00D3310A"/>
    <w:rsid w:val="00D33E85"/>
    <w:rsid w:val="00D33F5B"/>
    <w:rsid w:val="00D3485A"/>
    <w:rsid w:val="00D3693E"/>
    <w:rsid w:val="00D36D3E"/>
    <w:rsid w:val="00D36E76"/>
    <w:rsid w:val="00D37172"/>
    <w:rsid w:val="00D37A09"/>
    <w:rsid w:val="00D410FC"/>
    <w:rsid w:val="00D4114D"/>
    <w:rsid w:val="00D41BCB"/>
    <w:rsid w:val="00D41DD3"/>
    <w:rsid w:val="00D42787"/>
    <w:rsid w:val="00D42E52"/>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1C57"/>
    <w:rsid w:val="00D52438"/>
    <w:rsid w:val="00D52CB1"/>
    <w:rsid w:val="00D52D8D"/>
    <w:rsid w:val="00D52ED4"/>
    <w:rsid w:val="00D5317A"/>
    <w:rsid w:val="00D537D6"/>
    <w:rsid w:val="00D5396B"/>
    <w:rsid w:val="00D53BA2"/>
    <w:rsid w:val="00D5466F"/>
    <w:rsid w:val="00D548C5"/>
    <w:rsid w:val="00D54E70"/>
    <w:rsid w:val="00D551FA"/>
    <w:rsid w:val="00D56452"/>
    <w:rsid w:val="00D567B2"/>
    <w:rsid w:val="00D56872"/>
    <w:rsid w:val="00D56AF5"/>
    <w:rsid w:val="00D57184"/>
    <w:rsid w:val="00D5798B"/>
    <w:rsid w:val="00D57A8C"/>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2227"/>
    <w:rsid w:val="00D7270E"/>
    <w:rsid w:val="00D7297A"/>
    <w:rsid w:val="00D733FF"/>
    <w:rsid w:val="00D73513"/>
    <w:rsid w:val="00D735C3"/>
    <w:rsid w:val="00D740B7"/>
    <w:rsid w:val="00D741F4"/>
    <w:rsid w:val="00D74633"/>
    <w:rsid w:val="00D7516A"/>
    <w:rsid w:val="00D75507"/>
    <w:rsid w:val="00D758AA"/>
    <w:rsid w:val="00D80527"/>
    <w:rsid w:val="00D8054E"/>
    <w:rsid w:val="00D805EB"/>
    <w:rsid w:val="00D8087C"/>
    <w:rsid w:val="00D814A8"/>
    <w:rsid w:val="00D818C0"/>
    <w:rsid w:val="00D82114"/>
    <w:rsid w:val="00D82B40"/>
    <w:rsid w:val="00D82DA4"/>
    <w:rsid w:val="00D82DF3"/>
    <w:rsid w:val="00D83D9B"/>
    <w:rsid w:val="00D83DD6"/>
    <w:rsid w:val="00D83DDA"/>
    <w:rsid w:val="00D84328"/>
    <w:rsid w:val="00D848EF"/>
    <w:rsid w:val="00D84CAE"/>
    <w:rsid w:val="00D84D7A"/>
    <w:rsid w:val="00D855E3"/>
    <w:rsid w:val="00D85AA6"/>
    <w:rsid w:val="00D85B06"/>
    <w:rsid w:val="00D86756"/>
    <w:rsid w:val="00D86902"/>
    <w:rsid w:val="00D87BF2"/>
    <w:rsid w:val="00D87C37"/>
    <w:rsid w:val="00D905EF"/>
    <w:rsid w:val="00D90AB6"/>
    <w:rsid w:val="00D90D39"/>
    <w:rsid w:val="00D918E4"/>
    <w:rsid w:val="00D92A99"/>
    <w:rsid w:val="00D92FCE"/>
    <w:rsid w:val="00D932D7"/>
    <w:rsid w:val="00D93DAD"/>
    <w:rsid w:val="00D943E0"/>
    <w:rsid w:val="00D94895"/>
    <w:rsid w:val="00D94B10"/>
    <w:rsid w:val="00D953CE"/>
    <w:rsid w:val="00D96191"/>
    <w:rsid w:val="00D96D43"/>
    <w:rsid w:val="00D9731E"/>
    <w:rsid w:val="00D976CA"/>
    <w:rsid w:val="00D977DD"/>
    <w:rsid w:val="00D97828"/>
    <w:rsid w:val="00DA079B"/>
    <w:rsid w:val="00DA0E1C"/>
    <w:rsid w:val="00DA0FA4"/>
    <w:rsid w:val="00DA1C09"/>
    <w:rsid w:val="00DA244B"/>
    <w:rsid w:val="00DA37AE"/>
    <w:rsid w:val="00DA4713"/>
    <w:rsid w:val="00DA4C26"/>
    <w:rsid w:val="00DA5000"/>
    <w:rsid w:val="00DA5314"/>
    <w:rsid w:val="00DA726A"/>
    <w:rsid w:val="00DA73C1"/>
    <w:rsid w:val="00DA74E4"/>
    <w:rsid w:val="00DB02AC"/>
    <w:rsid w:val="00DB098B"/>
    <w:rsid w:val="00DB1AE7"/>
    <w:rsid w:val="00DB2220"/>
    <w:rsid w:val="00DB2B3B"/>
    <w:rsid w:val="00DB2CBE"/>
    <w:rsid w:val="00DB3303"/>
    <w:rsid w:val="00DB47AB"/>
    <w:rsid w:val="00DB4B0B"/>
    <w:rsid w:val="00DB4C68"/>
    <w:rsid w:val="00DB51D7"/>
    <w:rsid w:val="00DB5522"/>
    <w:rsid w:val="00DB617E"/>
    <w:rsid w:val="00DB68DA"/>
    <w:rsid w:val="00DB6EBF"/>
    <w:rsid w:val="00DB71AE"/>
    <w:rsid w:val="00DB7375"/>
    <w:rsid w:val="00DB7832"/>
    <w:rsid w:val="00DC152A"/>
    <w:rsid w:val="00DC2301"/>
    <w:rsid w:val="00DC281A"/>
    <w:rsid w:val="00DC2BC0"/>
    <w:rsid w:val="00DC35C1"/>
    <w:rsid w:val="00DC39BB"/>
    <w:rsid w:val="00DC3B56"/>
    <w:rsid w:val="00DC496E"/>
    <w:rsid w:val="00DC51BF"/>
    <w:rsid w:val="00DC57F3"/>
    <w:rsid w:val="00DC5B6E"/>
    <w:rsid w:val="00DC5D4B"/>
    <w:rsid w:val="00DC5E4D"/>
    <w:rsid w:val="00DC5EA2"/>
    <w:rsid w:val="00DC69D9"/>
    <w:rsid w:val="00DC79CA"/>
    <w:rsid w:val="00DC7E7D"/>
    <w:rsid w:val="00DD042C"/>
    <w:rsid w:val="00DD1CDE"/>
    <w:rsid w:val="00DD2212"/>
    <w:rsid w:val="00DD3504"/>
    <w:rsid w:val="00DD3E77"/>
    <w:rsid w:val="00DD4255"/>
    <w:rsid w:val="00DD694A"/>
    <w:rsid w:val="00DD7842"/>
    <w:rsid w:val="00DD79E2"/>
    <w:rsid w:val="00DE040A"/>
    <w:rsid w:val="00DE0AD5"/>
    <w:rsid w:val="00DE1040"/>
    <w:rsid w:val="00DE1F16"/>
    <w:rsid w:val="00DE2A06"/>
    <w:rsid w:val="00DE2E3B"/>
    <w:rsid w:val="00DE43DB"/>
    <w:rsid w:val="00DE49D3"/>
    <w:rsid w:val="00DE5025"/>
    <w:rsid w:val="00DE51E4"/>
    <w:rsid w:val="00DE59B0"/>
    <w:rsid w:val="00DE59EB"/>
    <w:rsid w:val="00DE66EF"/>
    <w:rsid w:val="00DE6B13"/>
    <w:rsid w:val="00DE758E"/>
    <w:rsid w:val="00DE7E4B"/>
    <w:rsid w:val="00DF0199"/>
    <w:rsid w:val="00DF11C7"/>
    <w:rsid w:val="00DF1330"/>
    <w:rsid w:val="00DF1636"/>
    <w:rsid w:val="00DF18BE"/>
    <w:rsid w:val="00DF3B1E"/>
    <w:rsid w:val="00DF45C0"/>
    <w:rsid w:val="00DF4A76"/>
    <w:rsid w:val="00DF4E2D"/>
    <w:rsid w:val="00DF580B"/>
    <w:rsid w:val="00DF68DF"/>
    <w:rsid w:val="00DF69FD"/>
    <w:rsid w:val="00DF71A6"/>
    <w:rsid w:val="00DF73A9"/>
    <w:rsid w:val="00DF7DDD"/>
    <w:rsid w:val="00E0015A"/>
    <w:rsid w:val="00E00A8B"/>
    <w:rsid w:val="00E02279"/>
    <w:rsid w:val="00E02317"/>
    <w:rsid w:val="00E0254D"/>
    <w:rsid w:val="00E030D0"/>
    <w:rsid w:val="00E03D1C"/>
    <w:rsid w:val="00E0457A"/>
    <w:rsid w:val="00E0484A"/>
    <w:rsid w:val="00E04EC8"/>
    <w:rsid w:val="00E04F76"/>
    <w:rsid w:val="00E128EE"/>
    <w:rsid w:val="00E13014"/>
    <w:rsid w:val="00E13674"/>
    <w:rsid w:val="00E144FC"/>
    <w:rsid w:val="00E146F9"/>
    <w:rsid w:val="00E1567B"/>
    <w:rsid w:val="00E1576A"/>
    <w:rsid w:val="00E176C7"/>
    <w:rsid w:val="00E201D0"/>
    <w:rsid w:val="00E20A21"/>
    <w:rsid w:val="00E20AF4"/>
    <w:rsid w:val="00E20B7B"/>
    <w:rsid w:val="00E20F9D"/>
    <w:rsid w:val="00E21C95"/>
    <w:rsid w:val="00E2268D"/>
    <w:rsid w:val="00E22D01"/>
    <w:rsid w:val="00E244C3"/>
    <w:rsid w:val="00E25967"/>
    <w:rsid w:val="00E2614A"/>
    <w:rsid w:val="00E303AB"/>
    <w:rsid w:val="00E304B1"/>
    <w:rsid w:val="00E304C7"/>
    <w:rsid w:val="00E307CB"/>
    <w:rsid w:val="00E3135D"/>
    <w:rsid w:val="00E313C1"/>
    <w:rsid w:val="00E32716"/>
    <w:rsid w:val="00E3293E"/>
    <w:rsid w:val="00E32D48"/>
    <w:rsid w:val="00E32F99"/>
    <w:rsid w:val="00E32FDD"/>
    <w:rsid w:val="00E332E8"/>
    <w:rsid w:val="00E3390A"/>
    <w:rsid w:val="00E34538"/>
    <w:rsid w:val="00E3496B"/>
    <w:rsid w:val="00E35DC9"/>
    <w:rsid w:val="00E36B75"/>
    <w:rsid w:val="00E36EFB"/>
    <w:rsid w:val="00E40829"/>
    <w:rsid w:val="00E40A83"/>
    <w:rsid w:val="00E41C0D"/>
    <w:rsid w:val="00E421AA"/>
    <w:rsid w:val="00E4265C"/>
    <w:rsid w:val="00E427FA"/>
    <w:rsid w:val="00E42DFC"/>
    <w:rsid w:val="00E4311D"/>
    <w:rsid w:val="00E44030"/>
    <w:rsid w:val="00E44209"/>
    <w:rsid w:val="00E44793"/>
    <w:rsid w:val="00E449FF"/>
    <w:rsid w:val="00E4527A"/>
    <w:rsid w:val="00E46545"/>
    <w:rsid w:val="00E47DED"/>
    <w:rsid w:val="00E5082E"/>
    <w:rsid w:val="00E50FA5"/>
    <w:rsid w:val="00E51DED"/>
    <w:rsid w:val="00E5229A"/>
    <w:rsid w:val="00E52536"/>
    <w:rsid w:val="00E533CA"/>
    <w:rsid w:val="00E537F7"/>
    <w:rsid w:val="00E55545"/>
    <w:rsid w:val="00E55B4C"/>
    <w:rsid w:val="00E5615D"/>
    <w:rsid w:val="00E57571"/>
    <w:rsid w:val="00E60CDA"/>
    <w:rsid w:val="00E6185F"/>
    <w:rsid w:val="00E6225F"/>
    <w:rsid w:val="00E62BDE"/>
    <w:rsid w:val="00E62E9F"/>
    <w:rsid w:val="00E6305A"/>
    <w:rsid w:val="00E6317B"/>
    <w:rsid w:val="00E633FC"/>
    <w:rsid w:val="00E639BE"/>
    <w:rsid w:val="00E63F6E"/>
    <w:rsid w:val="00E641B7"/>
    <w:rsid w:val="00E65009"/>
    <w:rsid w:val="00E6503A"/>
    <w:rsid w:val="00E65EA2"/>
    <w:rsid w:val="00E66918"/>
    <w:rsid w:val="00E66AD0"/>
    <w:rsid w:val="00E66B94"/>
    <w:rsid w:val="00E6741D"/>
    <w:rsid w:val="00E6778E"/>
    <w:rsid w:val="00E67FDF"/>
    <w:rsid w:val="00E71F42"/>
    <w:rsid w:val="00E72501"/>
    <w:rsid w:val="00E726E7"/>
    <w:rsid w:val="00E72AC1"/>
    <w:rsid w:val="00E746DA"/>
    <w:rsid w:val="00E749B2"/>
    <w:rsid w:val="00E75402"/>
    <w:rsid w:val="00E7591C"/>
    <w:rsid w:val="00E75AD8"/>
    <w:rsid w:val="00E769A9"/>
    <w:rsid w:val="00E77441"/>
    <w:rsid w:val="00E77514"/>
    <w:rsid w:val="00E77848"/>
    <w:rsid w:val="00E77DD1"/>
    <w:rsid w:val="00E815A9"/>
    <w:rsid w:val="00E82804"/>
    <w:rsid w:val="00E8299F"/>
    <w:rsid w:val="00E82B8E"/>
    <w:rsid w:val="00E83587"/>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1A91"/>
    <w:rsid w:val="00E93E43"/>
    <w:rsid w:val="00E9453B"/>
    <w:rsid w:val="00E945AF"/>
    <w:rsid w:val="00E945F7"/>
    <w:rsid w:val="00E96971"/>
    <w:rsid w:val="00E977A1"/>
    <w:rsid w:val="00EA05DA"/>
    <w:rsid w:val="00EA15C2"/>
    <w:rsid w:val="00EA2950"/>
    <w:rsid w:val="00EA2F88"/>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25B"/>
    <w:rsid w:val="00EB7749"/>
    <w:rsid w:val="00EC00B3"/>
    <w:rsid w:val="00EC0537"/>
    <w:rsid w:val="00EC099C"/>
    <w:rsid w:val="00EC0A53"/>
    <w:rsid w:val="00EC158C"/>
    <w:rsid w:val="00EC1622"/>
    <w:rsid w:val="00EC18DF"/>
    <w:rsid w:val="00EC283D"/>
    <w:rsid w:val="00EC2D70"/>
    <w:rsid w:val="00EC2D8B"/>
    <w:rsid w:val="00EC323C"/>
    <w:rsid w:val="00EC36F4"/>
    <w:rsid w:val="00EC42E1"/>
    <w:rsid w:val="00EC4FE1"/>
    <w:rsid w:val="00EC5734"/>
    <w:rsid w:val="00EC5969"/>
    <w:rsid w:val="00EC6209"/>
    <w:rsid w:val="00EC6AEC"/>
    <w:rsid w:val="00EC7178"/>
    <w:rsid w:val="00ED1413"/>
    <w:rsid w:val="00ED1724"/>
    <w:rsid w:val="00ED272E"/>
    <w:rsid w:val="00ED27DB"/>
    <w:rsid w:val="00ED35E8"/>
    <w:rsid w:val="00ED430A"/>
    <w:rsid w:val="00ED4E5D"/>
    <w:rsid w:val="00ED501A"/>
    <w:rsid w:val="00ED52A9"/>
    <w:rsid w:val="00ED5DD2"/>
    <w:rsid w:val="00ED5E6F"/>
    <w:rsid w:val="00ED6946"/>
    <w:rsid w:val="00ED694D"/>
    <w:rsid w:val="00ED7D08"/>
    <w:rsid w:val="00EE0567"/>
    <w:rsid w:val="00EE09BE"/>
    <w:rsid w:val="00EE0F43"/>
    <w:rsid w:val="00EE13A5"/>
    <w:rsid w:val="00EE15FB"/>
    <w:rsid w:val="00EE2526"/>
    <w:rsid w:val="00EE2E09"/>
    <w:rsid w:val="00EE2EE1"/>
    <w:rsid w:val="00EE3161"/>
    <w:rsid w:val="00EE3214"/>
    <w:rsid w:val="00EE5B62"/>
    <w:rsid w:val="00EE6996"/>
    <w:rsid w:val="00EE6B61"/>
    <w:rsid w:val="00EE7205"/>
    <w:rsid w:val="00EE75E7"/>
    <w:rsid w:val="00EE7DDD"/>
    <w:rsid w:val="00EE7F60"/>
    <w:rsid w:val="00EF11A8"/>
    <w:rsid w:val="00EF1EB1"/>
    <w:rsid w:val="00EF2249"/>
    <w:rsid w:val="00EF2375"/>
    <w:rsid w:val="00EF27EC"/>
    <w:rsid w:val="00EF2B95"/>
    <w:rsid w:val="00EF3342"/>
    <w:rsid w:val="00EF3BA3"/>
    <w:rsid w:val="00EF579C"/>
    <w:rsid w:val="00EF5EE1"/>
    <w:rsid w:val="00EF6100"/>
    <w:rsid w:val="00EF6874"/>
    <w:rsid w:val="00EF6FDA"/>
    <w:rsid w:val="00EF7FD0"/>
    <w:rsid w:val="00F00185"/>
    <w:rsid w:val="00F01679"/>
    <w:rsid w:val="00F02027"/>
    <w:rsid w:val="00F02DB5"/>
    <w:rsid w:val="00F0336B"/>
    <w:rsid w:val="00F03773"/>
    <w:rsid w:val="00F044B4"/>
    <w:rsid w:val="00F04707"/>
    <w:rsid w:val="00F049F6"/>
    <w:rsid w:val="00F04C71"/>
    <w:rsid w:val="00F04DA9"/>
    <w:rsid w:val="00F054F0"/>
    <w:rsid w:val="00F05B90"/>
    <w:rsid w:val="00F05F41"/>
    <w:rsid w:val="00F1335D"/>
    <w:rsid w:val="00F13846"/>
    <w:rsid w:val="00F149F8"/>
    <w:rsid w:val="00F14BE2"/>
    <w:rsid w:val="00F14C5D"/>
    <w:rsid w:val="00F15E71"/>
    <w:rsid w:val="00F16FBF"/>
    <w:rsid w:val="00F173BE"/>
    <w:rsid w:val="00F20014"/>
    <w:rsid w:val="00F2003B"/>
    <w:rsid w:val="00F202B9"/>
    <w:rsid w:val="00F21581"/>
    <w:rsid w:val="00F227B7"/>
    <w:rsid w:val="00F2358A"/>
    <w:rsid w:val="00F23A6B"/>
    <w:rsid w:val="00F24BD2"/>
    <w:rsid w:val="00F25BD9"/>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4FC6"/>
    <w:rsid w:val="00F3528A"/>
    <w:rsid w:val="00F358D2"/>
    <w:rsid w:val="00F368B2"/>
    <w:rsid w:val="00F40083"/>
    <w:rsid w:val="00F40F43"/>
    <w:rsid w:val="00F41C86"/>
    <w:rsid w:val="00F425A3"/>
    <w:rsid w:val="00F42772"/>
    <w:rsid w:val="00F4296C"/>
    <w:rsid w:val="00F43399"/>
    <w:rsid w:val="00F441B3"/>
    <w:rsid w:val="00F44A7F"/>
    <w:rsid w:val="00F4583E"/>
    <w:rsid w:val="00F45983"/>
    <w:rsid w:val="00F468C9"/>
    <w:rsid w:val="00F47885"/>
    <w:rsid w:val="00F50137"/>
    <w:rsid w:val="00F50B7D"/>
    <w:rsid w:val="00F51C4B"/>
    <w:rsid w:val="00F52561"/>
    <w:rsid w:val="00F52862"/>
    <w:rsid w:val="00F52B4B"/>
    <w:rsid w:val="00F530F2"/>
    <w:rsid w:val="00F53504"/>
    <w:rsid w:val="00F5502E"/>
    <w:rsid w:val="00F55165"/>
    <w:rsid w:val="00F55F8E"/>
    <w:rsid w:val="00F56112"/>
    <w:rsid w:val="00F56B25"/>
    <w:rsid w:val="00F56E3E"/>
    <w:rsid w:val="00F57198"/>
    <w:rsid w:val="00F60378"/>
    <w:rsid w:val="00F60468"/>
    <w:rsid w:val="00F6260A"/>
    <w:rsid w:val="00F637BF"/>
    <w:rsid w:val="00F64799"/>
    <w:rsid w:val="00F65E88"/>
    <w:rsid w:val="00F65F44"/>
    <w:rsid w:val="00F66829"/>
    <w:rsid w:val="00F66AA2"/>
    <w:rsid w:val="00F66B8A"/>
    <w:rsid w:val="00F66EB0"/>
    <w:rsid w:val="00F671E6"/>
    <w:rsid w:val="00F676CE"/>
    <w:rsid w:val="00F67AD8"/>
    <w:rsid w:val="00F7059D"/>
    <w:rsid w:val="00F7070F"/>
    <w:rsid w:val="00F72044"/>
    <w:rsid w:val="00F720EC"/>
    <w:rsid w:val="00F72FB0"/>
    <w:rsid w:val="00F73364"/>
    <w:rsid w:val="00F736CB"/>
    <w:rsid w:val="00F738DD"/>
    <w:rsid w:val="00F7445E"/>
    <w:rsid w:val="00F764F2"/>
    <w:rsid w:val="00F764F9"/>
    <w:rsid w:val="00F77615"/>
    <w:rsid w:val="00F77B95"/>
    <w:rsid w:val="00F77CDB"/>
    <w:rsid w:val="00F808F2"/>
    <w:rsid w:val="00F8155E"/>
    <w:rsid w:val="00F8191F"/>
    <w:rsid w:val="00F81C1D"/>
    <w:rsid w:val="00F81D2E"/>
    <w:rsid w:val="00F81E3A"/>
    <w:rsid w:val="00F82136"/>
    <w:rsid w:val="00F82262"/>
    <w:rsid w:val="00F82300"/>
    <w:rsid w:val="00F823AF"/>
    <w:rsid w:val="00F83BCD"/>
    <w:rsid w:val="00F84345"/>
    <w:rsid w:val="00F86318"/>
    <w:rsid w:val="00F865DA"/>
    <w:rsid w:val="00F867AB"/>
    <w:rsid w:val="00F90518"/>
    <w:rsid w:val="00F911C7"/>
    <w:rsid w:val="00F925E2"/>
    <w:rsid w:val="00F92613"/>
    <w:rsid w:val="00F93545"/>
    <w:rsid w:val="00F93A71"/>
    <w:rsid w:val="00F93B8D"/>
    <w:rsid w:val="00F945D6"/>
    <w:rsid w:val="00F94E47"/>
    <w:rsid w:val="00F95C7A"/>
    <w:rsid w:val="00F974B9"/>
    <w:rsid w:val="00FA096E"/>
    <w:rsid w:val="00FA18FA"/>
    <w:rsid w:val="00FA37B3"/>
    <w:rsid w:val="00FA3C02"/>
    <w:rsid w:val="00FA3F49"/>
    <w:rsid w:val="00FA3FA9"/>
    <w:rsid w:val="00FA41E6"/>
    <w:rsid w:val="00FA4776"/>
    <w:rsid w:val="00FA4977"/>
    <w:rsid w:val="00FA4B9C"/>
    <w:rsid w:val="00FA5157"/>
    <w:rsid w:val="00FA5EBA"/>
    <w:rsid w:val="00FA6E53"/>
    <w:rsid w:val="00FA6FEA"/>
    <w:rsid w:val="00FA73FC"/>
    <w:rsid w:val="00FA7851"/>
    <w:rsid w:val="00FA79D6"/>
    <w:rsid w:val="00FB052D"/>
    <w:rsid w:val="00FB1119"/>
    <w:rsid w:val="00FB1A5D"/>
    <w:rsid w:val="00FB2840"/>
    <w:rsid w:val="00FB29CE"/>
    <w:rsid w:val="00FB2DB7"/>
    <w:rsid w:val="00FB2F15"/>
    <w:rsid w:val="00FB3119"/>
    <w:rsid w:val="00FB3899"/>
    <w:rsid w:val="00FB3E90"/>
    <w:rsid w:val="00FB4A14"/>
    <w:rsid w:val="00FB4D40"/>
    <w:rsid w:val="00FB65CD"/>
    <w:rsid w:val="00FB6AB9"/>
    <w:rsid w:val="00FB6FB1"/>
    <w:rsid w:val="00FB71FC"/>
    <w:rsid w:val="00FB7750"/>
    <w:rsid w:val="00FC0173"/>
    <w:rsid w:val="00FC01C1"/>
    <w:rsid w:val="00FC0263"/>
    <w:rsid w:val="00FC0282"/>
    <w:rsid w:val="00FC0A12"/>
    <w:rsid w:val="00FC2564"/>
    <w:rsid w:val="00FC370D"/>
    <w:rsid w:val="00FC3E16"/>
    <w:rsid w:val="00FC487A"/>
    <w:rsid w:val="00FC4CB2"/>
    <w:rsid w:val="00FC4CD8"/>
    <w:rsid w:val="00FC5062"/>
    <w:rsid w:val="00FC62AE"/>
    <w:rsid w:val="00FC6A42"/>
    <w:rsid w:val="00FC71A3"/>
    <w:rsid w:val="00FD097D"/>
    <w:rsid w:val="00FD17B5"/>
    <w:rsid w:val="00FD196C"/>
    <w:rsid w:val="00FD19CD"/>
    <w:rsid w:val="00FD23C5"/>
    <w:rsid w:val="00FD2462"/>
    <w:rsid w:val="00FD2947"/>
    <w:rsid w:val="00FD2D4F"/>
    <w:rsid w:val="00FD2EF0"/>
    <w:rsid w:val="00FD3D75"/>
    <w:rsid w:val="00FD4CA8"/>
    <w:rsid w:val="00FD5459"/>
    <w:rsid w:val="00FD5961"/>
    <w:rsid w:val="00FD61E1"/>
    <w:rsid w:val="00FD6314"/>
    <w:rsid w:val="00FD6D77"/>
    <w:rsid w:val="00FD711B"/>
    <w:rsid w:val="00FD7B4B"/>
    <w:rsid w:val="00FE04B6"/>
    <w:rsid w:val="00FE1A29"/>
    <w:rsid w:val="00FE1CF3"/>
    <w:rsid w:val="00FE23EF"/>
    <w:rsid w:val="00FE29F1"/>
    <w:rsid w:val="00FE2BB1"/>
    <w:rsid w:val="00FE3C8E"/>
    <w:rsid w:val="00FE3CE5"/>
    <w:rsid w:val="00FE48E6"/>
    <w:rsid w:val="00FE49A5"/>
    <w:rsid w:val="00FE4E78"/>
    <w:rsid w:val="00FE53A7"/>
    <w:rsid w:val="00FE6565"/>
    <w:rsid w:val="00FE732D"/>
    <w:rsid w:val="00FE7E8D"/>
    <w:rsid w:val="00FF0C72"/>
    <w:rsid w:val="00FF14E7"/>
    <w:rsid w:val="00FF4A28"/>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F30B1"/>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00344E"/>
    <w:pPr>
      <w:jc w:val="both"/>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aliases w:val="Komentar - besedilo"/>
    <w:basedOn w:val="Navaden"/>
    <w:link w:val="PripombabesediloZnak1"/>
    <w:uiPriority w:val="99"/>
    <w:rsid w:val="000C3903"/>
    <w:rPr>
      <w:sz w:val="20"/>
      <w:szCs w:val="20"/>
    </w:rPr>
  </w:style>
  <w:style w:type="character" w:customStyle="1" w:styleId="PripombabesediloZnak1">
    <w:name w:val="Pripomba – besedilo Znak1"/>
    <w:aliases w:val="Komentar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 w:type="character" w:styleId="Nerazreenaomemba">
    <w:name w:val="Unresolved Mention"/>
    <w:basedOn w:val="Privzetapisavaodstavka"/>
    <w:uiPriority w:val="99"/>
    <w:semiHidden/>
    <w:unhideWhenUsed/>
    <w:rsid w:val="00981543"/>
    <w:rPr>
      <w:color w:val="605E5C"/>
      <w:shd w:val="clear" w:color="auto" w:fill="E1DFDD"/>
    </w:rPr>
  </w:style>
  <w:style w:type="paragraph" w:customStyle="1" w:styleId="NASLOV20">
    <w:name w:val="NASLOV 2"/>
    <w:basedOn w:val="Navaden"/>
    <w:link w:val="NASLOV2Znak0"/>
    <w:uiPriority w:val="99"/>
    <w:rsid w:val="008E2FB6"/>
    <w:pPr>
      <w:tabs>
        <w:tab w:val="left" w:pos="2684"/>
      </w:tabs>
      <w:spacing w:before="120" w:after="120"/>
      <w:ind w:left="284" w:hanging="284"/>
    </w:pPr>
    <w:rPr>
      <w:szCs w:val="20"/>
    </w:rPr>
  </w:style>
  <w:style w:type="character" w:customStyle="1" w:styleId="NASLOV2Znak0">
    <w:name w:val="NASLOV 2 Znak"/>
    <w:basedOn w:val="Privzetapisavaodstavka"/>
    <w:link w:val="NASLOV20"/>
    <w:uiPriority w:val="99"/>
    <w:rsid w:val="008E2FB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7938737">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256007">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43868894">
      <w:bodyDiv w:val="1"/>
      <w:marLeft w:val="0"/>
      <w:marRight w:val="0"/>
      <w:marTop w:val="0"/>
      <w:marBottom w:val="0"/>
      <w:divBdr>
        <w:top w:val="none" w:sz="0" w:space="0" w:color="auto"/>
        <w:left w:val="none" w:sz="0" w:space="0" w:color="auto"/>
        <w:bottom w:val="none" w:sz="0" w:space="0" w:color="auto"/>
        <w:right w:val="none" w:sz="0" w:space="0" w:color="auto"/>
      </w:divBdr>
    </w:div>
    <w:div w:id="402485797">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835305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675692">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6723690">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09298503">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7277441">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38989607">
      <w:bodyDiv w:val="1"/>
      <w:marLeft w:val="0"/>
      <w:marRight w:val="0"/>
      <w:marTop w:val="0"/>
      <w:marBottom w:val="0"/>
      <w:divBdr>
        <w:top w:val="none" w:sz="0" w:space="0" w:color="auto"/>
        <w:left w:val="none" w:sz="0" w:space="0" w:color="auto"/>
        <w:bottom w:val="none" w:sz="0" w:space="0" w:color="auto"/>
        <w:right w:val="none" w:sz="0" w:space="0" w:color="auto"/>
      </w:divBdr>
    </w:div>
    <w:div w:id="1463840500">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568812">
      <w:bodyDiv w:val="1"/>
      <w:marLeft w:val="0"/>
      <w:marRight w:val="0"/>
      <w:marTop w:val="0"/>
      <w:marBottom w:val="0"/>
      <w:divBdr>
        <w:top w:val="none" w:sz="0" w:space="0" w:color="auto"/>
        <w:left w:val="none" w:sz="0" w:space="0" w:color="auto"/>
        <w:bottom w:val="none" w:sz="0" w:space="0" w:color="auto"/>
        <w:right w:val="none" w:sz="0" w:space="0" w:color="auto"/>
      </w:divBdr>
    </w:div>
    <w:div w:id="1491097759">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14839482">
      <w:bodyDiv w:val="1"/>
      <w:marLeft w:val="0"/>
      <w:marRight w:val="0"/>
      <w:marTop w:val="0"/>
      <w:marBottom w:val="0"/>
      <w:divBdr>
        <w:top w:val="none" w:sz="0" w:space="0" w:color="auto"/>
        <w:left w:val="none" w:sz="0" w:space="0" w:color="auto"/>
        <w:bottom w:val="none" w:sz="0" w:space="0" w:color="auto"/>
        <w:right w:val="none" w:sz="0" w:space="0" w:color="auto"/>
      </w:divBdr>
    </w:div>
    <w:div w:id="183024728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868518515">
      <w:bodyDiv w:val="1"/>
      <w:marLeft w:val="0"/>
      <w:marRight w:val="0"/>
      <w:marTop w:val="0"/>
      <w:marBottom w:val="0"/>
      <w:divBdr>
        <w:top w:val="none" w:sz="0" w:space="0" w:color="auto"/>
        <w:left w:val="none" w:sz="0" w:space="0" w:color="auto"/>
        <w:bottom w:val="none" w:sz="0" w:space="0" w:color="auto"/>
        <w:right w:val="none" w:sz="0" w:space="0" w:color="auto"/>
      </w:divBdr>
    </w:div>
    <w:div w:id="1875845884">
      <w:bodyDiv w:val="1"/>
      <w:marLeft w:val="0"/>
      <w:marRight w:val="0"/>
      <w:marTop w:val="0"/>
      <w:marBottom w:val="0"/>
      <w:divBdr>
        <w:top w:val="none" w:sz="0" w:space="0" w:color="auto"/>
        <w:left w:val="none" w:sz="0" w:space="0" w:color="auto"/>
        <w:bottom w:val="none" w:sz="0" w:space="0" w:color="auto"/>
        <w:right w:val="none" w:sz="0" w:space="0" w:color="auto"/>
      </w:divBdr>
    </w:div>
    <w:div w:id="1879390871">
      <w:bodyDiv w:val="1"/>
      <w:marLeft w:val="0"/>
      <w:marRight w:val="0"/>
      <w:marTop w:val="0"/>
      <w:marBottom w:val="0"/>
      <w:divBdr>
        <w:top w:val="none" w:sz="0" w:space="0" w:color="auto"/>
        <w:left w:val="none" w:sz="0" w:space="0" w:color="auto"/>
        <w:bottom w:val="none" w:sz="0" w:space="0" w:color="auto"/>
        <w:right w:val="none" w:sz="0" w:space="0" w:color="auto"/>
      </w:divBdr>
    </w:div>
    <w:div w:id="192356109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090804346">
      <w:bodyDiv w:val="1"/>
      <w:marLeft w:val="0"/>
      <w:marRight w:val="0"/>
      <w:marTop w:val="0"/>
      <w:marBottom w:val="0"/>
      <w:divBdr>
        <w:top w:val="none" w:sz="0" w:space="0" w:color="auto"/>
        <w:left w:val="none" w:sz="0" w:space="0" w:color="auto"/>
        <w:bottom w:val="none" w:sz="0" w:space="0" w:color="auto"/>
        <w:right w:val="none" w:sz="0" w:space="0" w:color="auto"/>
      </w:divBdr>
    </w:div>
    <w:div w:id="210248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995EB575B5FCE4D8B27413EA4D88738" ma:contentTypeVersion="5" ma:contentTypeDescription="Ustvari nov dokument." ma:contentTypeScope="" ma:versionID="42d6aa4da55f35b610cc8b8ec623cdc4">
  <xsd:schema xmlns:xsd="http://www.w3.org/2001/XMLSchema" xmlns:xs="http://www.w3.org/2001/XMLSchema" xmlns:p="http://schemas.microsoft.com/office/2006/metadata/properties" xmlns:ns3="2a55641b-23fe-44ed-878c-19a9b7de7201" targetNamespace="http://schemas.microsoft.com/office/2006/metadata/properties" ma:root="true" ma:fieldsID="cf7a2b90bd24160667c28f36b50798e8" ns3:_="">
    <xsd:import namespace="2a55641b-23fe-44ed-878c-19a9b7de720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5641b-23fe-44ed-878c-19a9b7de7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D81B9-8627-46B5-B532-2DE85120C0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E5036C-1F37-4463-9698-A0E8668E1B90}">
  <ds:schemaRefs>
    <ds:schemaRef ds:uri="http://schemas.microsoft.com/sharepoint/v3/contenttype/forms"/>
  </ds:schemaRefs>
</ds:datastoreItem>
</file>

<file path=customXml/itemProps3.xml><?xml version="1.0" encoding="utf-8"?>
<ds:datastoreItem xmlns:ds="http://schemas.openxmlformats.org/officeDocument/2006/customXml" ds:itemID="{37DCDEAA-F431-4992-86B8-9FBCC0C6A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5641b-23fe-44ed-878c-19a9b7de7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8A330E-2350-4488-B23E-1880A51E2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26</Pages>
  <Words>6951</Words>
  <Characters>39624</Characters>
  <Application>Microsoft Office Word</Application>
  <DocSecurity>0</DocSecurity>
  <Lines>330</Lines>
  <Paragraphs>92</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46483</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3</cp:revision>
  <cp:lastPrinted>2026-03-25T07:17:00Z</cp:lastPrinted>
  <dcterms:created xsi:type="dcterms:W3CDTF">2026-03-25T07:33:00Z</dcterms:created>
  <dcterms:modified xsi:type="dcterms:W3CDTF">2026-04-20T11:01:00Z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0x010100E995EB575B5FCE4D8B27413EA4D88738</vt:lpwstr>
  </property>
</Properties>
</file>